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67217F" w14:textId="77777777" w:rsidR="00BB0DDC" w:rsidRPr="00EC643E" w:rsidRDefault="00EC643E">
      <w:pPr>
        <w:spacing w:before="57" w:line="420" w:lineRule="exact"/>
        <w:ind w:right="1139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09E441B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8" type="#_x0000_t75" style="position:absolute;left:0;text-align:left;margin-left:0;margin-top:0;width:612pt;height:11in;z-index:-2294;mso-position-horizontal-relative:page;mso-position-vertical-relative:page">
            <v:imagedata r:id="rId5" o:title=""/>
            <w10:wrap anchorx="page" anchory="page"/>
          </v:shape>
        </w:pict>
      </w:r>
      <w:r w:rsidRPr="00EC643E">
        <w:rPr>
          <w:rFonts w:asciiTheme="minorHAnsi" w:eastAsia="Arial" w:hAnsiTheme="minorHAnsi" w:cstheme="minorHAnsi"/>
          <w:b/>
          <w:color w:val="3F3B87"/>
          <w:spacing w:val="-26"/>
          <w:w w:val="98"/>
          <w:position w:val="-1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b/>
          <w:color w:val="3F3B87"/>
          <w:spacing w:val="2"/>
          <w:w w:val="106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b/>
          <w:color w:val="3F3B87"/>
          <w:spacing w:val="2"/>
          <w:w w:val="94"/>
          <w:position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b/>
          <w:color w:val="3F3B87"/>
          <w:spacing w:val="3"/>
          <w:w w:val="109"/>
          <w:position w:val="-1"/>
          <w:sz w:val="22"/>
          <w:szCs w:val="22"/>
        </w:rPr>
        <w:t>K</w:t>
      </w:r>
      <w:r w:rsidRPr="00EC643E">
        <w:rPr>
          <w:rFonts w:asciiTheme="minorHAnsi" w:eastAsia="Arial" w:hAnsiTheme="minorHAnsi" w:cstheme="minorHAnsi"/>
          <w:b/>
          <w:color w:val="3F3B87"/>
          <w:spacing w:val="2"/>
          <w:w w:val="96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3F3B87"/>
          <w:w w:val="104"/>
          <w:position w:val="-1"/>
          <w:sz w:val="22"/>
          <w:szCs w:val="22"/>
        </w:rPr>
        <w:t>N</w:t>
      </w:r>
    </w:p>
    <w:p w14:paraId="297CF2E9" w14:textId="77777777" w:rsidR="00BB0DDC" w:rsidRPr="00EC643E" w:rsidRDefault="00EC643E">
      <w:pPr>
        <w:spacing w:line="440" w:lineRule="exact"/>
        <w:ind w:left="6397" w:right="55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3F3B87"/>
          <w:spacing w:val="7"/>
          <w:w w:val="108"/>
          <w:position w:val="1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3F3B87"/>
          <w:spacing w:val="5"/>
          <w:w w:val="117"/>
          <w:position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3F3B87"/>
          <w:spacing w:val="-10"/>
          <w:w w:val="105"/>
          <w:position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3F3B87"/>
          <w:spacing w:val="5"/>
          <w:w w:val="106"/>
          <w:position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3F3B87"/>
          <w:spacing w:val="2"/>
          <w:w w:val="86"/>
          <w:position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3F3B87"/>
          <w:spacing w:val="5"/>
          <w:w w:val="119"/>
          <w:position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3F3B87"/>
          <w:spacing w:val="4"/>
          <w:w w:val="95"/>
          <w:position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3F3B87"/>
          <w:spacing w:val="5"/>
          <w:w w:val="110"/>
          <w:position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3F3B87"/>
          <w:w w:val="96"/>
          <w:position w:val="1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3F3B87"/>
          <w:position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3F3B87"/>
          <w:spacing w:val="7"/>
          <w:position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E46231"/>
          <w:w w:val="137"/>
          <w:position w:val="1"/>
          <w:sz w:val="22"/>
          <w:szCs w:val="22"/>
        </w:rPr>
        <w:t>(G'</w:t>
      </w:r>
    </w:p>
    <w:p w14:paraId="397F8C18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D2E381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12A3C6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C5CB71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BE93F4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E2E6BA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5E5AB9B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6F5388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887012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E448BD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6B579F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B13ED4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683087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BE7F213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C3EBBF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DBEA0C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52A607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5C35FD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34188B0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42594E3" w14:textId="77777777" w:rsidR="00BB0DDC" w:rsidRPr="00EC643E" w:rsidRDefault="00BB0DDC">
      <w:pPr>
        <w:spacing w:before="5" w:line="200" w:lineRule="exact"/>
        <w:rPr>
          <w:rFonts w:asciiTheme="minorHAnsi" w:hAnsiTheme="minorHAnsi" w:cstheme="minorHAnsi"/>
          <w:sz w:val="22"/>
          <w:szCs w:val="22"/>
        </w:rPr>
      </w:pPr>
    </w:p>
    <w:p w14:paraId="40CDB736" w14:textId="77777777" w:rsidR="00BB0DDC" w:rsidRPr="00EC643E" w:rsidRDefault="00EC643E">
      <w:pPr>
        <w:ind w:left="1828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211160"/>
          <w:spacing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b/>
          <w:color w:val="211160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b/>
          <w:color w:val="211160"/>
          <w:spacing w:val="-1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b/>
          <w:color w:val="211160"/>
          <w:spacing w:val="-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b/>
          <w:color w:val="211160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b/>
          <w:color w:val="211160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211160"/>
          <w:spacing w:val="9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211160"/>
          <w:w w:val="95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b/>
          <w:color w:val="211160"/>
          <w:spacing w:val="-1"/>
          <w:w w:val="99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211160"/>
          <w:w w:val="106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b/>
          <w:color w:val="211160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b/>
          <w:color w:val="211160"/>
          <w:spacing w:val="-1"/>
          <w:w w:val="102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b/>
          <w:color w:val="211160"/>
          <w:spacing w:val="-2"/>
          <w:w w:val="1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211160"/>
          <w:w w:val="95"/>
          <w:sz w:val="22"/>
          <w:szCs w:val="22"/>
        </w:rPr>
        <w:t>s</w:t>
      </w:r>
    </w:p>
    <w:p w14:paraId="2EFA57E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50BF99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773BFB2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E8DEA5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5636A1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1EAACF5" w14:textId="77777777" w:rsidR="00BB0DDC" w:rsidRPr="00EC643E" w:rsidRDefault="00BB0DDC">
      <w:pPr>
        <w:spacing w:before="19" w:line="220" w:lineRule="exact"/>
        <w:rPr>
          <w:rFonts w:asciiTheme="minorHAnsi" w:hAnsiTheme="minorHAnsi" w:cstheme="minorHAnsi"/>
          <w:sz w:val="22"/>
          <w:szCs w:val="22"/>
        </w:rPr>
      </w:pPr>
    </w:p>
    <w:p w14:paraId="12FA055A" w14:textId="77777777" w:rsidR="00BB0DDC" w:rsidRPr="00EC643E" w:rsidRDefault="00EC643E">
      <w:pPr>
        <w:spacing w:line="480" w:lineRule="auto"/>
        <w:ind w:left="105" w:right="641"/>
        <w:jc w:val="both"/>
        <w:rPr>
          <w:rFonts w:asciiTheme="minorHAnsi" w:eastAsia="Arial" w:hAnsiTheme="minorHAnsi" w:cstheme="minorHAnsi"/>
          <w:sz w:val="22"/>
          <w:szCs w:val="22"/>
        </w:rPr>
        <w:sectPr w:rsidR="00BB0DDC" w:rsidRPr="00EC643E">
          <w:pgSz w:w="12240" w:h="15840"/>
          <w:pgMar w:top="1180" w:right="760" w:bottom="280" w:left="1340" w:header="720" w:footer="720" w:gutter="0"/>
          <w:cols w:space="720"/>
        </w:sectPr>
      </w:pP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Th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E0E0E"/>
          <w:spacing w:val="4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E0E0E"/>
          <w:spacing w:val="-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ow</w:t>
      </w:r>
      <w:r w:rsidRPr="00EC643E">
        <w:rPr>
          <w:rFonts w:asciiTheme="minorHAnsi" w:eastAsia="Arial" w:hAnsiTheme="minorHAnsi" w:cstheme="minorHAnsi"/>
          <w:color w:val="0E0E0E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 xml:space="preserve">g </w:t>
      </w:r>
      <w:r w:rsidRPr="00EC643E">
        <w:rPr>
          <w:rFonts w:asciiTheme="minorHAnsi" w:eastAsia="Arial" w:hAnsiTheme="minorHAnsi" w:cstheme="minorHAnsi"/>
          <w:color w:val="0E0E0E"/>
          <w:spacing w:val="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res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ume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E0E0E"/>
          <w:spacing w:val="3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ar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E0E0E"/>
          <w:spacing w:val="5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ep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E0E0E"/>
          <w:spacing w:val="-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du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E0E0E"/>
          <w:spacing w:val="5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4"/>
          <w:w w:val="97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E0E0E"/>
          <w:spacing w:val="-1"/>
          <w:w w:val="9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E0E0E"/>
          <w:spacing w:val="-2"/>
          <w:w w:val="9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E0E0E"/>
          <w:w w:val="97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E0E0E"/>
          <w:spacing w:val="56"/>
          <w:w w:val="9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E0E0E"/>
          <w:spacing w:val="5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E0E0E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ho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rs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 xml:space="preserve">'  </w:t>
      </w:r>
      <w:r w:rsidRPr="00EC643E">
        <w:rPr>
          <w:rFonts w:asciiTheme="minorHAnsi" w:eastAsia="Arial" w:hAnsiTheme="minorHAnsi" w:cstheme="minorHAnsi"/>
          <w:color w:val="0E0E0E"/>
          <w:spacing w:val="-2"/>
          <w:w w:val="88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E0E0E"/>
          <w:spacing w:val="-3"/>
          <w:w w:val="10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E0E0E"/>
          <w:spacing w:val="-2"/>
          <w:w w:val="11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E0E0E"/>
          <w:spacing w:val="-5"/>
          <w:w w:val="96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E0E0E"/>
          <w:spacing w:val="-1"/>
          <w:w w:val="9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E0E0E"/>
          <w:spacing w:val="-2"/>
          <w:w w:val="106"/>
          <w:sz w:val="22"/>
          <w:szCs w:val="22"/>
        </w:rPr>
        <w:t>ss</w:t>
      </w:r>
      <w:r w:rsidRPr="00EC643E">
        <w:rPr>
          <w:rFonts w:asciiTheme="minorHAnsi" w:eastAsia="Arial" w:hAnsiTheme="minorHAnsi" w:cstheme="minorHAnsi"/>
          <w:color w:val="0E0E0E"/>
          <w:spacing w:val="-1"/>
          <w:w w:val="9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E0E0E"/>
          <w:spacing w:val="-3"/>
          <w:w w:val="110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E0E0E"/>
          <w:spacing w:val="-3"/>
          <w:w w:val="10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E0E0E"/>
          <w:w w:val="66"/>
          <w:sz w:val="22"/>
          <w:szCs w:val="22"/>
        </w:rPr>
        <w:t xml:space="preserve">. </w:t>
      </w:r>
      <w:r w:rsidRPr="00EC643E">
        <w:rPr>
          <w:rFonts w:asciiTheme="minorHAnsi" w:eastAsia="Arial" w:hAnsiTheme="minorHAnsi" w:cstheme="minorHAnsi"/>
          <w:color w:val="0E0E0E"/>
          <w:spacing w:val="9"/>
          <w:w w:val="6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E0E0E"/>
          <w:spacing w:val="-3"/>
          <w:w w:val="99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E0E0E"/>
          <w:w w:val="108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E0E0E"/>
          <w:spacing w:val="-5"/>
          <w:w w:val="108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E0E0E"/>
          <w:spacing w:val="-2"/>
          <w:w w:val="11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E0E0E"/>
          <w:spacing w:val="-5"/>
          <w:w w:val="96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E0E0E"/>
          <w:spacing w:val="-2"/>
          <w:w w:val="9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E0E0E"/>
          <w:spacing w:val="-1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E0E0E"/>
          <w:spacing w:val="-1"/>
          <w:w w:val="83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E0E0E"/>
          <w:spacing w:val="-2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E0E0E"/>
          <w:w w:val="88"/>
          <w:sz w:val="22"/>
          <w:szCs w:val="22"/>
        </w:rPr>
        <w:t xml:space="preserve">n </w:t>
      </w:r>
      <w:r w:rsidRPr="00EC643E">
        <w:rPr>
          <w:rFonts w:asciiTheme="minorHAnsi" w:eastAsia="Arial" w:hAnsiTheme="minorHAnsi" w:cstheme="minorHAnsi"/>
          <w:color w:val="0E0E0E"/>
          <w:spacing w:val="8"/>
          <w:w w:val="8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ha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 xml:space="preserve">s 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bee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E0E0E"/>
          <w:spacing w:val="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ha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E0E0E"/>
          <w:spacing w:val="2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E0E0E"/>
          <w:spacing w:val="3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4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E0E0E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E0E0E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E0E0E"/>
          <w:spacing w:val="3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w w:val="88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E0E0E"/>
          <w:spacing w:val="-2"/>
          <w:w w:val="11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E0E0E"/>
          <w:w w:val="73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E0E0E"/>
          <w:spacing w:val="-2"/>
          <w:w w:val="106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E0E0E"/>
          <w:spacing w:val="-3"/>
          <w:w w:val="10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E0E0E"/>
          <w:spacing w:val="-2"/>
          <w:w w:val="106"/>
          <w:sz w:val="22"/>
          <w:szCs w:val="22"/>
        </w:rPr>
        <w:t>cy</w:t>
      </w:r>
      <w:r w:rsidRPr="00EC643E">
        <w:rPr>
          <w:rFonts w:asciiTheme="minorHAnsi" w:eastAsia="Arial" w:hAnsiTheme="minorHAnsi" w:cstheme="minorHAnsi"/>
          <w:color w:val="0E0E0E"/>
          <w:w w:val="59"/>
          <w:sz w:val="22"/>
          <w:szCs w:val="22"/>
        </w:rPr>
        <w:t>.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Thes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E0E0E"/>
          <w:spacing w:val="3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su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me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E0E0E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E0E0E"/>
          <w:spacing w:val="2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no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E0E0E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ry</w:t>
      </w:r>
      <w:r w:rsidRPr="00EC643E">
        <w:rPr>
          <w:rFonts w:asciiTheme="minorHAnsi" w:eastAsia="Arial" w:hAnsiTheme="minorHAnsi" w:cstheme="minorHAnsi"/>
          <w:color w:val="0E0E0E"/>
          <w:spacing w:val="2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E0E0E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orse</w:t>
      </w:r>
      <w:r w:rsidRPr="00EC643E">
        <w:rPr>
          <w:rFonts w:asciiTheme="minorHAnsi" w:eastAsia="Arial" w:hAnsiTheme="minorHAnsi" w:cstheme="minorHAnsi"/>
          <w:color w:val="0E0E0E"/>
          <w:spacing w:val="-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E0E0E"/>
          <w:spacing w:val="3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E0E0E"/>
          <w:spacing w:val="-5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 xml:space="preserve">m </w:t>
      </w:r>
      <w:r w:rsidRPr="00EC643E">
        <w:rPr>
          <w:rFonts w:asciiTheme="minorHAnsi" w:eastAsia="Arial" w:hAnsiTheme="minorHAnsi" w:cstheme="minorHAnsi"/>
          <w:color w:val="0E0E0E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E0E0E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ir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E0E0E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w w:val="83"/>
          <w:sz w:val="22"/>
          <w:szCs w:val="22"/>
        </w:rPr>
        <w:t>in</w:t>
      </w:r>
      <w:r w:rsidRPr="00EC643E">
        <w:rPr>
          <w:rFonts w:asciiTheme="minorHAnsi" w:eastAsia="Arial" w:hAnsiTheme="minorHAnsi" w:cstheme="minorHAnsi"/>
          <w:color w:val="0E0E0E"/>
          <w:spacing w:val="35"/>
          <w:w w:val="8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E0E0E"/>
          <w:spacing w:val="-4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E0E0E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E0E0E"/>
          <w:spacing w:val="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w w:val="94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E0E0E"/>
          <w:spacing w:val="-3"/>
          <w:w w:val="10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E0E0E"/>
          <w:spacing w:val="-4"/>
          <w:w w:val="98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E0E0E"/>
          <w:spacing w:val="-3"/>
          <w:w w:val="99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E0E0E"/>
          <w:spacing w:val="-3"/>
          <w:w w:val="10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E0E0E"/>
          <w:spacing w:val="-2"/>
          <w:w w:val="106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E0E0E"/>
          <w:spacing w:val="-1"/>
          <w:w w:val="9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E0E0E"/>
          <w:spacing w:val="-2"/>
          <w:w w:val="118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E0E0E"/>
          <w:spacing w:val="-1"/>
          <w:w w:val="9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E0E0E"/>
          <w:spacing w:val="-3"/>
          <w:w w:val="110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E0E0E"/>
          <w:spacing w:val="-3"/>
          <w:w w:val="99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E0E0E"/>
          <w:w w:val="66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E0E0E"/>
          <w:spacing w:val="2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w w:val="95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E0E0E"/>
          <w:spacing w:val="-2"/>
          <w:w w:val="11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E0E0E"/>
          <w:spacing w:val="-3"/>
          <w:w w:val="99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E0E0E"/>
          <w:spacing w:val="-4"/>
          <w:w w:val="10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E0E0E"/>
          <w:spacing w:val="-4"/>
          <w:w w:val="98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E0E0E"/>
          <w:spacing w:val="-3"/>
          <w:w w:val="10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E0E0E"/>
          <w:spacing w:val="-2"/>
          <w:w w:val="117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E0E0E"/>
          <w:w w:val="51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E0E0E"/>
          <w:spacing w:val="2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3"/>
          <w:w w:val="9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E0E0E"/>
          <w:spacing w:val="-2"/>
          <w:w w:val="118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E0E0E"/>
          <w:spacing w:val="-2"/>
          <w:w w:val="106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E0E0E"/>
          <w:w w:val="59"/>
          <w:sz w:val="22"/>
          <w:szCs w:val="22"/>
        </w:rPr>
        <w:t>.</w:t>
      </w:r>
      <w:r w:rsidRPr="00EC643E">
        <w:rPr>
          <w:rFonts w:asciiTheme="minorHAnsi" w:eastAsia="Arial" w:hAnsiTheme="minorHAnsi" w:cstheme="minorHAnsi"/>
          <w:color w:val="0E0E0E"/>
          <w:spacing w:val="2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E0E0E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E0E0E"/>
          <w:spacing w:val="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ar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E0E0E"/>
          <w:spacing w:val="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w w:val="97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E0E0E"/>
          <w:spacing w:val="-3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E0E0E"/>
          <w:spacing w:val="-1"/>
          <w:w w:val="97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E0E0E"/>
          <w:w w:val="97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E0E0E"/>
          <w:spacing w:val="23"/>
          <w:w w:val="9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w w:val="73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E0E0E"/>
          <w:spacing w:val="-3"/>
          <w:w w:val="99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E0E0E"/>
          <w:w w:val="105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E0E0E"/>
          <w:spacing w:val="-4"/>
          <w:w w:val="105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E0E0E"/>
          <w:spacing w:val="-3"/>
          <w:w w:val="99"/>
          <w:sz w:val="22"/>
          <w:szCs w:val="22"/>
        </w:rPr>
        <w:t>ud</w:t>
      </w:r>
      <w:r w:rsidRPr="00EC643E">
        <w:rPr>
          <w:rFonts w:asciiTheme="minorHAnsi" w:eastAsia="Arial" w:hAnsiTheme="minorHAnsi" w:cstheme="minorHAnsi"/>
          <w:color w:val="0E0E0E"/>
          <w:spacing w:val="-2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E0E0E"/>
          <w:w w:val="92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E0E0E"/>
          <w:spacing w:val="2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E0E0E"/>
          <w:spacing w:val="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E0E0E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E0E0E"/>
          <w:spacing w:val="-2"/>
          <w:w w:val="9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E0E0E"/>
          <w:spacing w:val="-3"/>
          <w:w w:val="99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E0E0E"/>
          <w:spacing w:val="-2"/>
          <w:w w:val="10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E0E0E"/>
          <w:spacing w:val="-3"/>
          <w:w w:val="10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E0E0E"/>
          <w:spacing w:val="-2"/>
          <w:w w:val="95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E0E0E"/>
          <w:spacing w:val="-2"/>
          <w:w w:val="117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E0E0E"/>
          <w:spacing w:val="-2"/>
          <w:w w:val="9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E0E0E"/>
          <w:spacing w:val="-3"/>
          <w:w w:val="10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E0E0E"/>
          <w:w w:val="66"/>
          <w:sz w:val="22"/>
          <w:szCs w:val="22"/>
        </w:rPr>
        <w:t>.</w:t>
      </w:r>
    </w:p>
    <w:p w14:paraId="08B9A6DE" w14:textId="77777777" w:rsidR="00EC643E" w:rsidRDefault="00EC643E">
      <w:pPr>
        <w:ind w:left="2467" w:right="2553"/>
        <w:jc w:val="center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lastRenderedPageBreak/>
        <w:t>Umayr Mccoy</w:t>
      </w:r>
    </w:p>
    <w:p w14:paraId="114ABD68" w14:textId="1D560990" w:rsidR="00BB0DDC" w:rsidRPr="00EC643E" w:rsidRDefault="00EC643E">
      <w:pPr>
        <w:ind w:left="2467" w:right="2553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A1A1A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8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5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8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A1A1A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w w:val="9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spacing w:val="-4"/>
          <w:w w:val="98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0B0B0B"/>
          <w:w w:val="98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0B0B0B"/>
          <w:spacing w:val="16"/>
          <w:w w:val="9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w w:val="98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A1A1A"/>
          <w:spacing w:val="-6"/>
          <w:w w:val="10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w w:val="83"/>
          <w:sz w:val="22"/>
          <w:szCs w:val="22"/>
        </w:rPr>
        <w:t>3</w:t>
      </w:r>
    </w:p>
    <w:p w14:paraId="7B50E78A" w14:textId="6584F346" w:rsidR="00BB0DDC" w:rsidRPr="00EC643E" w:rsidRDefault="00EC643E">
      <w:pPr>
        <w:spacing w:before="2"/>
        <w:ind w:left="3392" w:right="3483"/>
        <w:jc w:val="center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color w:val="1A1A1A"/>
          <w:sz w:val="22"/>
          <w:szCs w:val="22"/>
        </w:rPr>
        <w:t>umayr@gmail.com</w:t>
      </w:r>
      <w:r w:rsidRPr="00EC643E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69CF9224" w14:textId="77777777" w:rsidR="00BB0DDC" w:rsidRPr="00EC643E" w:rsidRDefault="00EC643E">
      <w:pPr>
        <w:spacing w:line="260" w:lineRule="exact"/>
        <w:ind w:left="3747" w:right="3827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4"/>
          <w:w w:val="91"/>
          <w:position w:val="-1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A1A1A"/>
          <w:spacing w:val="-5"/>
          <w:w w:val="104"/>
          <w:position w:val="-1"/>
          <w:sz w:val="22"/>
          <w:szCs w:val="22"/>
        </w:rPr>
        <w:t>55</w:t>
      </w:r>
      <w:r w:rsidRPr="00EC643E">
        <w:rPr>
          <w:rFonts w:asciiTheme="minorHAnsi" w:hAnsiTheme="minorHAnsi" w:cstheme="minorHAnsi"/>
          <w:color w:val="0B0B0B"/>
          <w:spacing w:val="-2"/>
          <w:w w:val="108"/>
          <w:position w:val="-1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A1A1A"/>
          <w:spacing w:val="-5"/>
          <w:position w:val="-1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A1A1A"/>
          <w:spacing w:val="-5"/>
          <w:w w:val="104"/>
          <w:position w:val="-1"/>
          <w:sz w:val="22"/>
          <w:szCs w:val="22"/>
        </w:rPr>
        <w:t>55</w:t>
      </w:r>
      <w:r w:rsidRPr="00EC643E">
        <w:rPr>
          <w:rFonts w:asciiTheme="minorHAnsi" w:hAnsiTheme="minorHAnsi" w:cstheme="minorHAnsi"/>
          <w:color w:val="1A1A1A"/>
          <w:spacing w:val="-2"/>
          <w:w w:val="108"/>
          <w:position w:val="-1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A1A1A"/>
          <w:spacing w:val="-5"/>
          <w:position w:val="-1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A1A1A"/>
          <w:spacing w:val="-5"/>
          <w:w w:val="108"/>
          <w:position w:val="-1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A1A1A"/>
          <w:spacing w:val="-5"/>
          <w:w w:val="104"/>
          <w:position w:val="-1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A1A1A"/>
          <w:w w:val="87"/>
          <w:position w:val="-1"/>
          <w:sz w:val="22"/>
          <w:szCs w:val="22"/>
        </w:rPr>
        <w:t>5</w:t>
      </w:r>
    </w:p>
    <w:p w14:paraId="5B265667" w14:textId="77777777" w:rsidR="00BB0DDC" w:rsidRPr="00EC643E" w:rsidRDefault="00BB0DDC">
      <w:pPr>
        <w:spacing w:before="9" w:line="120" w:lineRule="exact"/>
        <w:rPr>
          <w:rFonts w:asciiTheme="minorHAnsi" w:hAnsiTheme="minorHAnsi" w:cstheme="minorHAnsi"/>
          <w:sz w:val="22"/>
          <w:szCs w:val="22"/>
        </w:rPr>
      </w:pPr>
    </w:p>
    <w:p w14:paraId="68CD99C3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290C0B5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63DA4AF" w14:textId="77777777" w:rsidR="00BB0DDC" w:rsidRPr="00EC643E" w:rsidRDefault="00EC643E">
      <w:pPr>
        <w:spacing w:before="34"/>
        <w:ind w:left="13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6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7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8"/>
          <w:w w:val="11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6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7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6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4"/>
          <w:w w:val="13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0B0B0B"/>
          <w:spacing w:val="7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08"/>
          <w:sz w:val="22"/>
          <w:szCs w:val="22"/>
        </w:rPr>
        <w:t>N</w:t>
      </w:r>
    </w:p>
    <w:p w14:paraId="35E3D1F9" w14:textId="77777777" w:rsidR="00BB0DDC" w:rsidRPr="00EC643E" w:rsidRDefault="00BB0DDC">
      <w:pPr>
        <w:spacing w:before="11" w:line="240" w:lineRule="exact"/>
        <w:rPr>
          <w:rFonts w:asciiTheme="minorHAnsi" w:hAnsiTheme="minorHAnsi" w:cstheme="minorHAnsi"/>
          <w:sz w:val="22"/>
          <w:szCs w:val="22"/>
        </w:rPr>
      </w:pPr>
    </w:p>
    <w:p w14:paraId="7FFB15CB" w14:textId="77777777" w:rsidR="00BB0DDC" w:rsidRPr="00EC643E" w:rsidRDefault="00EC643E">
      <w:pPr>
        <w:ind w:left="13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A1A1A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od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ll</w:t>
      </w:r>
      <w:r w:rsidRPr="00EC643E">
        <w:rPr>
          <w:rFonts w:asciiTheme="minorHAnsi" w:hAnsiTheme="minorHAnsi" w:cstheme="minorHAnsi"/>
          <w:b/>
          <w:color w:val="1A1A1A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A1A1A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Sc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ho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A1A1A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-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5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1A1A1A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5"/>
          <w:w w:val="103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A1A1A"/>
          <w:spacing w:val="-3"/>
          <w:w w:val="9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-4"/>
          <w:w w:val="108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A1A1A"/>
          <w:spacing w:val="-3"/>
          <w:w w:val="102"/>
          <w:sz w:val="22"/>
          <w:szCs w:val="22"/>
        </w:rPr>
        <w:t>er</w:t>
      </w:r>
      <w:r w:rsidRPr="00EC643E">
        <w:rPr>
          <w:rFonts w:asciiTheme="minorHAnsi" w:hAnsiTheme="minorHAnsi" w:cstheme="minorHAnsi"/>
          <w:b/>
          <w:color w:val="1A1A1A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-7"/>
          <w:w w:val="106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2D2D2D"/>
          <w:w w:val="72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D2D2D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w w:val="10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8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A1A1A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w w:val="9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0B0B0B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</w:p>
    <w:p w14:paraId="5E8012DE" w14:textId="3875B9B1" w:rsidR="00BB0DDC" w:rsidRPr="00EC643E" w:rsidRDefault="00EC643E">
      <w:pPr>
        <w:spacing w:line="240" w:lineRule="exact"/>
        <w:ind w:left="12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A1A1A"/>
          <w:spacing w:val="-15"/>
          <w:w w:val="112"/>
          <w:sz w:val="22"/>
          <w:szCs w:val="22"/>
        </w:rPr>
        <w:t>J</w:t>
      </w:r>
      <w:r w:rsidRPr="00EC643E">
        <w:rPr>
          <w:rFonts w:asciiTheme="minorHAnsi" w:hAnsiTheme="minorHAnsi" w:cstheme="minorHAnsi"/>
          <w:i/>
          <w:color w:val="1A1A1A"/>
          <w:spacing w:val="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A1A1A"/>
          <w:spacing w:val="1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A1A1A"/>
          <w:spacing w:val="-4"/>
          <w:w w:val="112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A1A1A"/>
          <w:w w:val="112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A1A1A"/>
          <w:spacing w:val="6"/>
          <w:w w:val="1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3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A1A1A"/>
          <w:spacing w:val="2"/>
          <w:sz w:val="22"/>
          <w:szCs w:val="22"/>
        </w:rPr>
        <w:t>oc</w:t>
      </w:r>
      <w:r w:rsidRPr="00EC643E">
        <w:rPr>
          <w:rFonts w:asciiTheme="minorHAnsi" w:hAnsiTheme="minorHAnsi" w:cstheme="minorHAnsi"/>
          <w:i/>
          <w:color w:val="1A1A1A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A1A1A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A1A1A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i/>
          <w:color w:val="1A1A1A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2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2D2D2D"/>
          <w:spacing w:val="1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A1A1A"/>
          <w:spacing w:val="2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A1A1A"/>
          <w:spacing w:val="-3"/>
          <w:w w:val="128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A1A1A"/>
          <w:spacing w:val="1"/>
          <w:w w:val="85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A1A1A"/>
          <w:spacing w:val="-8"/>
          <w:w w:val="123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2D2D2D"/>
          <w:spacing w:val="2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A1A1A"/>
          <w:spacing w:val="1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2D2D2D"/>
          <w:w w:val="9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D2D2D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2"/>
          <w:sz w:val="22"/>
          <w:szCs w:val="22"/>
        </w:rPr>
        <w:t>2</w:t>
      </w:r>
      <w:r w:rsidRPr="00EC643E">
        <w:rPr>
          <w:rFonts w:asciiTheme="minorHAnsi" w:hAnsiTheme="minorHAnsi" w:cstheme="minorHAnsi"/>
          <w:i/>
          <w:color w:val="1A1A1A"/>
          <w:spacing w:val="1"/>
          <w:sz w:val="22"/>
          <w:szCs w:val="22"/>
        </w:rPr>
        <w:t>0</w:t>
      </w:r>
      <w:r w:rsidRPr="00EC643E">
        <w:rPr>
          <w:rFonts w:asciiTheme="minorHAnsi" w:hAnsiTheme="minorHAnsi" w:cstheme="minorHAnsi"/>
          <w:i/>
          <w:color w:val="1A1A1A"/>
          <w:spacing w:val="2"/>
          <w:sz w:val="22"/>
          <w:szCs w:val="22"/>
        </w:rPr>
        <w:t>1</w:t>
      </w:r>
      <w:r w:rsidRPr="00EC643E">
        <w:rPr>
          <w:rFonts w:asciiTheme="minorHAnsi" w:hAnsiTheme="minorHAnsi" w:cstheme="minorHAnsi"/>
          <w:i/>
          <w:color w:val="1A1A1A"/>
          <w:sz w:val="22"/>
          <w:szCs w:val="22"/>
        </w:rPr>
        <w:t xml:space="preserve">4                                                                                             </w:t>
      </w:r>
      <w:r w:rsidRPr="00EC643E">
        <w:rPr>
          <w:rFonts w:asciiTheme="minorHAnsi" w:hAnsiTheme="minorHAnsi" w:cstheme="minorHAnsi"/>
          <w:color w:val="1A1A1A"/>
          <w:spacing w:val="4"/>
          <w:w w:val="106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A1A1A"/>
          <w:spacing w:val="5"/>
          <w:w w:val="115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spacing w:val="5"/>
          <w:w w:val="9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A1A1A"/>
          <w:w w:val="78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0B0B0B"/>
          <w:spacing w:val="-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w w:val="9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3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w w:val="115"/>
          <w:sz w:val="22"/>
          <w:szCs w:val="22"/>
        </w:rPr>
        <w:t>t</w:t>
      </w:r>
    </w:p>
    <w:p w14:paraId="7260ADE1" w14:textId="77777777" w:rsidR="00BB0DDC" w:rsidRPr="00EC643E" w:rsidRDefault="00EC643E">
      <w:pPr>
        <w:spacing w:line="240" w:lineRule="exact"/>
        <w:ind w:left="13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1A1A1A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w w:val="10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6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w w:val="6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og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                                                                     </w:t>
      </w:r>
      <w:r w:rsidRPr="00EC643E">
        <w:rPr>
          <w:rFonts w:asciiTheme="minorHAnsi" w:hAnsiTheme="minorHAnsi" w:cstheme="minorHAnsi"/>
          <w:color w:val="1A1A1A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5"/>
          <w:w w:val="10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0B0B0B"/>
          <w:spacing w:val="5"/>
          <w:w w:val="115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spacing w:val="3"/>
          <w:w w:val="8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2D2D2D"/>
          <w:spacing w:val="6"/>
          <w:w w:val="14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0B0B0B"/>
          <w:w w:val="128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0B0B0B"/>
          <w:spacing w:val="7"/>
          <w:w w:val="128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A1A1A"/>
          <w:spacing w:val="5"/>
          <w:w w:val="12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A1A1A"/>
          <w:spacing w:val="5"/>
          <w:w w:val="110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spacing w:val="4"/>
          <w:w w:val="8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A1A1A"/>
          <w:w w:val="96"/>
          <w:sz w:val="22"/>
          <w:szCs w:val="22"/>
        </w:rPr>
        <w:t>3</w:t>
      </w:r>
    </w:p>
    <w:p w14:paraId="01FB8BC6" w14:textId="77777777" w:rsidR="00BB0DDC" w:rsidRPr="00EC643E" w:rsidRDefault="00EC643E">
      <w:pPr>
        <w:spacing w:line="240" w:lineRule="exact"/>
        <w:ind w:left="112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ccep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7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 xml:space="preserve"> se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6"/>
          <w:w w:val="6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5"/>
          <w:w w:val="16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5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w w:val="8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eco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</w:t>
      </w:r>
    </w:p>
    <w:p w14:paraId="2A2DE84C" w14:textId="77777777" w:rsidR="00BB0DDC" w:rsidRPr="00EC643E" w:rsidRDefault="00EC643E">
      <w:pPr>
        <w:spacing w:before="1"/>
        <w:ind w:left="112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4"/>
          <w:w w:val="9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2"/>
          <w:w w:val="6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w w:val="15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6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w w:val="9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w w:val="9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6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7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0B0B0B"/>
          <w:spacing w:val="-5"/>
          <w:w w:val="10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2"/>
          <w:w w:val="8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w w:val="108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pacing w:val="-5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3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4"/>
          <w:w w:val="12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w w:val="54"/>
          <w:sz w:val="22"/>
          <w:szCs w:val="22"/>
        </w:rPr>
        <w:t>.</w:t>
      </w:r>
    </w:p>
    <w:p w14:paraId="3E357C63" w14:textId="77777777" w:rsidR="00BB0DDC" w:rsidRPr="00EC643E" w:rsidRDefault="00EC643E">
      <w:pPr>
        <w:spacing w:line="240" w:lineRule="exact"/>
        <w:ind w:left="729" w:right="972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B0B0B"/>
          <w:w w:val="78"/>
          <w:sz w:val="22"/>
          <w:szCs w:val="22"/>
        </w:rPr>
        <w:t xml:space="preserve">•     </w:t>
      </w:r>
      <w:r w:rsidRPr="00EC643E">
        <w:rPr>
          <w:rFonts w:asciiTheme="minorHAnsi" w:hAnsiTheme="minorHAnsi" w:cstheme="minorHAnsi"/>
          <w:color w:val="0B0B0B"/>
          <w:spacing w:val="38"/>
          <w:w w:val="7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w w:val="10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7"/>
          <w:w w:val="6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w w:val="15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5"/>
          <w:w w:val="9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0B0B0B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1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0B0B0B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A1A1A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0B0B0B"/>
          <w:spacing w:val="-3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5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spacing w:val="-2"/>
          <w:w w:val="8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6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B0B0B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2"/>
          <w:w w:val="7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w w:val="15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5"/>
          <w:w w:val="11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3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9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4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444444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444444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3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0B0B0B"/>
          <w:spacing w:val="-5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w w:val="98"/>
          <w:sz w:val="22"/>
          <w:szCs w:val="22"/>
        </w:rPr>
        <w:t>e</w:t>
      </w:r>
    </w:p>
    <w:p w14:paraId="24F1A51A" w14:textId="77777777" w:rsidR="00BB0DDC" w:rsidRPr="00EC643E" w:rsidRDefault="00EC643E">
      <w:pPr>
        <w:spacing w:before="1"/>
        <w:ind w:left="1130" w:right="517" w:hanging="5"/>
        <w:rPr>
          <w:rFonts w:asciiTheme="minorHAnsi" w:hAnsiTheme="minorHAnsi" w:cstheme="minorHAnsi"/>
          <w:sz w:val="22"/>
          <w:szCs w:val="22"/>
        </w:rPr>
        <w:sectPr w:rsidR="00BB0DDC" w:rsidRPr="00EC643E">
          <w:pgSz w:w="12300" w:h="15640"/>
          <w:pgMar w:top="760" w:right="1740" w:bottom="280" w:left="1620" w:header="720" w:footer="720" w:gutter="0"/>
          <w:cols w:space="720"/>
        </w:sectPr>
      </w:pP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ed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fl</w:t>
      </w:r>
      <w:r w:rsidRPr="00EC643E">
        <w:rPr>
          <w:rFonts w:asciiTheme="minorHAnsi" w:hAnsiTheme="minorHAnsi" w:cstheme="minorHAnsi"/>
          <w:color w:val="1A1A1A"/>
          <w:spacing w:val="-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3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4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es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D2D2D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w w:val="9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6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7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0B0B0B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5"/>
          <w:w w:val="1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w w:val="105"/>
          <w:sz w:val="22"/>
          <w:szCs w:val="22"/>
        </w:rPr>
        <w:t xml:space="preserve">ty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ng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7"/>
          <w:w w:val="10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4"/>
          <w:w w:val="132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A1A1A"/>
          <w:spacing w:val="-5"/>
          <w:w w:val="11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4"/>
          <w:w w:val="9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w w:val="95"/>
          <w:sz w:val="22"/>
          <w:szCs w:val="22"/>
        </w:rPr>
        <w:t>t.</w:t>
      </w:r>
    </w:p>
    <w:p w14:paraId="6557A6B1" w14:textId="77777777" w:rsidR="00BB0DDC" w:rsidRPr="00EC643E" w:rsidRDefault="00EC643E">
      <w:pPr>
        <w:ind w:left="13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1A1A1A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0B0B0B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rsi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A1A1A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B0B0B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3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6"/>
          <w:w w:val="10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5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spacing w:val="-2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w w:val="105"/>
          <w:sz w:val="22"/>
          <w:szCs w:val="22"/>
        </w:rPr>
        <w:t>y</w:t>
      </w:r>
    </w:p>
    <w:p w14:paraId="6EA2C2BE" w14:textId="77777777" w:rsidR="00BB0DDC" w:rsidRPr="00EC643E" w:rsidRDefault="00EC643E">
      <w:pPr>
        <w:spacing w:before="1"/>
        <w:ind w:left="77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B0B0B"/>
          <w:w w:val="71"/>
          <w:sz w:val="22"/>
          <w:szCs w:val="22"/>
        </w:rPr>
        <w:t xml:space="preserve">•      </w:t>
      </w:r>
      <w:r w:rsidRPr="00EC643E">
        <w:rPr>
          <w:rFonts w:asciiTheme="minorHAnsi" w:hAnsiTheme="minorHAnsi" w:cstheme="minorHAnsi"/>
          <w:color w:val="0B0B0B"/>
          <w:spacing w:val="28"/>
          <w:w w:val="7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w w:val="9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8"/>
          <w:w w:val="9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8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9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w w:val="7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A1A1A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w w:val="10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w w:val="104"/>
          <w:sz w:val="22"/>
          <w:szCs w:val="22"/>
        </w:rPr>
        <w:t>w</w:t>
      </w:r>
    </w:p>
    <w:p w14:paraId="7515E92F" w14:textId="77777777" w:rsidR="00BB0DDC" w:rsidRPr="00EC643E" w:rsidRDefault="00EC643E">
      <w:pPr>
        <w:spacing w:before="1"/>
        <w:ind w:left="13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B0B0B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0B0B0B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oze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7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oo</w:t>
      </w:r>
      <w:r w:rsidRPr="00EC643E">
        <w:rPr>
          <w:rFonts w:asciiTheme="minorHAnsi" w:hAnsiTheme="minorHAnsi" w:cstheme="minorHAnsi"/>
          <w:color w:val="1A1A1A"/>
          <w:w w:val="115"/>
          <w:sz w:val="22"/>
          <w:szCs w:val="22"/>
        </w:rPr>
        <w:t>t</w:t>
      </w:r>
    </w:p>
    <w:p w14:paraId="649F9B25" w14:textId="77777777" w:rsidR="00BB0DDC" w:rsidRPr="00EC643E" w:rsidRDefault="00EC643E">
      <w:pPr>
        <w:spacing w:before="1" w:line="240" w:lineRule="exact"/>
        <w:ind w:left="137" w:right="-5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A1A1A"/>
          <w:position w:val="-1"/>
          <w:sz w:val="22"/>
          <w:szCs w:val="22"/>
        </w:rPr>
        <w:t xml:space="preserve">e       </w:t>
      </w:r>
      <w:r w:rsidRPr="00EC643E">
        <w:rPr>
          <w:rFonts w:asciiTheme="minorHAnsi" w:eastAsia="Arial" w:hAnsiTheme="minorHAnsi" w:cstheme="minorHAnsi"/>
          <w:color w:val="1A1A1A"/>
          <w:spacing w:val="2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2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9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0B0B0B"/>
          <w:spacing w:val="-3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2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5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0B0B0B"/>
          <w:spacing w:val="-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1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7"/>
          <w:w w:val="107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4"/>
          <w:w w:val="10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w w:val="105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-4"/>
          <w:w w:val="91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4"/>
          <w:w w:val="13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3"/>
          <w:w w:val="9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9"/>
          <w:w w:val="108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w w:val="115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3"/>
          <w:w w:val="9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w w:val="96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w w:val="10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7"/>
          <w:w w:val="105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4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4"/>
          <w:w w:val="10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w w:val="123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B0B0B"/>
          <w:spacing w:val="-2"/>
          <w:w w:val="90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3"/>
          <w:w w:val="115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w w:val="90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w w:val="109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position w:val="-1"/>
          <w:sz w:val="22"/>
          <w:szCs w:val="22"/>
        </w:rPr>
        <w:t>n</w:t>
      </w:r>
    </w:p>
    <w:p w14:paraId="5A0FCA02" w14:textId="77777777" w:rsidR="00BB0DDC" w:rsidRPr="00EC643E" w:rsidRDefault="00EC643E">
      <w:pPr>
        <w:spacing w:line="240" w:lineRule="exact"/>
        <w:ind w:left="41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5"/>
          <w:w w:val="10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A1A1A"/>
          <w:spacing w:val="5"/>
          <w:w w:val="110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spacing w:val="4"/>
          <w:w w:val="8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A1A1A"/>
          <w:w w:val="115"/>
          <w:sz w:val="22"/>
          <w:szCs w:val="22"/>
        </w:rPr>
        <w:t>2</w:t>
      </w:r>
    </w:p>
    <w:p w14:paraId="2AC59A53" w14:textId="77777777" w:rsidR="00BB0DDC" w:rsidRPr="00EC643E" w:rsidRDefault="00BB0DDC">
      <w:pPr>
        <w:spacing w:before="16" w:line="240" w:lineRule="exact"/>
        <w:rPr>
          <w:rFonts w:asciiTheme="minorHAnsi" w:hAnsiTheme="minorHAnsi" w:cstheme="minorHAnsi"/>
          <w:sz w:val="22"/>
          <w:szCs w:val="22"/>
        </w:rPr>
      </w:pPr>
    </w:p>
    <w:p w14:paraId="79BE35B2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eb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A1A1A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4"/>
          <w:w w:val="106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A1A1A"/>
          <w:spacing w:val="5"/>
          <w:w w:val="110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spacing w:val="4"/>
          <w:w w:val="8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A1A1A"/>
          <w:w w:val="115"/>
          <w:sz w:val="22"/>
          <w:szCs w:val="22"/>
        </w:rPr>
        <w:t>2</w:t>
      </w:r>
    </w:p>
    <w:p w14:paraId="111EDBD0" w14:textId="77777777" w:rsidR="00BB0DDC" w:rsidRPr="00EC643E" w:rsidRDefault="00EC643E">
      <w:pPr>
        <w:spacing w:before="1"/>
        <w:ind w:left="230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00" w:h="15640"/>
          <w:pgMar w:top="1180" w:right="1740" w:bottom="280" w:left="1620" w:header="720" w:footer="720" w:gutter="0"/>
          <w:cols w:num="2" w:space="720" w:equalWidth="0">
            <w:col w:w="4764" w:space="2688"/>
            <w:col w:w="1488"/>
          </w:cols>
        </w:sectPr>
      </w:pPr>
      <w:r w:rsidRPr="00EC643E">
        <w:rPr>
          <w:rFonts w:asciiTheme="minorHAnsi" w:hAnsiTheme="minorHAnsi" w:cstheme="minorHAnsi"/>
          <w:color w:val="1A1A1A"/>
          <w:spacing w:val="-9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5"/>
          <w:w w:val="10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A1A1A"/>
          <w:spacing w:val="5"/>
          <w:w w:val="110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spacing w:val="4"/>
          <w:w w:val="8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A1A1A"/>
          <w:w w:val="115"/>
          <w:sz w:val="22"/>
          <w:szCs w:val="22"/>
        </w:rPr>
        <w:t>2</w:t>
      </w:r>
    </w:p>
    <w:p w14:paraId="67E36EA3" w14:textId="77777777" w:rsidR="00BB0DDC" w:rsidRPr="00EC643E" w:rsidRDefault="00BB0DDC">
      <w:pPr>
        <w:spacing w:before="19" w:line="200" w:lineRule="exact"/>
        <w:rPr>
          <w:rFonts w:asciiTheme="minorHAnsi" w:hAnsiTheme="minorHAnsi" w:cstheme="minorHAnsi"/>
          <w:sz w:val="22"/>
          <w:szCs w:val="22"/>
        </w:rPr>
      </w:pPr>
    </w:p>
    <w:p w14:paraId="1B184646" w14:textId="77777777" w:rsidR="00BB0DDC" w:rsidRPr="00EC643E" w:rsidRDefault="00EC643E">
      <w:pPr>
        <w:spacing w:before="31"/>
        <w:ind w:left="13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ty</w:t>
      </w:r>
      <w:r w:rsidRPr="00EC643E">
        <w:rPr>
          <w:rFonts w:asciiTheme="minorHAnsi" w:hAnsiTheme="minorHAnsi" w:cstheme="minorHAnsi"/>
          <w:b/>
          <w:color w:val="1A1A1A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b/>
          <w:color w:val="1A1A1A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ers</w:t>
      </w:r>
      <w:r w:rsidRPr="00EC643E">
        <w:rPr>
          <w:rFonts w:asciiTheme="minorHAnsi" w:hAnsiTheme="minorHAnsi" w:cstheme="minorHAnsi"/>
          <w:b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ty</w:t>
      </w:r>
      <w:r w:rsidRPr="00EC643E">
        <w:rPr>
          <w:rFonts w:asciiTheme="minorHAnsi" w:hAnsiTheme="minorHAnsi" w:cstheme="minorHAnsi"/>
          <w:b/>
          <w:color w:val="1A1A1A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0B0B0B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4"/>
          <w:w w:val="9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0B0B0B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pacing w:val="-3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pacing w:val="-3"/>
          <w:w w:val="9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-7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2D2D2D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D2D2D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5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9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A1A1A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o                                </w:t>
      </w:r>
      <w:r w:rsidRPr="00EC643E">
        <w:rPr>
          <w:rFonts w:asciiTheme="minorHAnsi" w:hAnsiTheme="minorHAnsi" w:cstheme="minorHAnsi"/>
          <w:color w:val="1A1A1A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5"/>
          <w:w w:val="10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A1A1A"/>
          <w:spacing w:val="4"/>
          <w:w w:val="106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A1A1A"/>
          <w:spacing w:val="5"/>
          <w:w w:val="129"/>
          <w:sz w:val="22"/>
          <w:szCs w:val="22"/>
        </w:rPr>
        <w:t>7</w:t>
      </w:r>
      <w:r w:rsidRPr="00EC643E">
        <w:rPr>
          <w:rFonts w:asciiTheme="minorHAnsi" w:hAnsiTheme="minorHAnsi" w:cstheme="minorHAnsi"/>
          <w:color w:val="1A1A1A"/>
          <w:w w:val="124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A1A1A"/>
          <w:spacing w:val="8"/>
          <w:w w:val="124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A1A1A"/>
          <w:spacing w:val="6"/>
          <w:w w:val="13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A1A1A"/>
          <w:spacing w:val="5"/>
          <w:w w:val="115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0B0B0B"/>
          <w:spacing w:val="5"/>
          <w:w w:val="9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0B0B0B"/>
          <w:w w:val="78"/>
          <w:sz w:val="22"/>
          <w:szCs w:val="22"/>
        </w:rPr>
        <w:t>1</w:t>
      </w:r>
    </w:p>
    <w:p w14:paraId="0D4CA3DB" w14:textId="77777777" w:rsidR="00BB0DDC" w:rsidRPr="00EC643E" w:rsidRDefault="00EC643E">
      <w:pPr>
        <w:spacing w:before="20"/>
        <w:ind w:left="12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A1A1A"/>
          <w:spacing w:val="-19"/>
          <w:w w:val="110"/>
          <w:sz w:val="22"/>
          <w:szCs w:val="22"/>
        </w:rPr>
        <w:t>H</w:t>
      </w:r>
      <w:r w:rsidRPr="00EC643E">
        <w:rPr>
          <w:rFonts w:asciiTheme="minorHAnsi" w:hAnsiTheme="minorHAnsi" w:cstheme="minorHAnsi"/>
          <w:i/>
          <w:color w:val="1A1A1A"/>
          <w:spacing w:val="2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A1A1A"/>
          <w:spacing w:val="1"/>
          <w:w w:val="110"/>
          <w:sz w:val="22"/>
          <w:szCs w:val="22"/>
        </w:rPr>
        <w:t>nou</w:t>
      </w:r>
      <w:r w:rsidRPr="00EC643E">
        <w:rPr>
          <w:rFonts w:asciiTheme="minorHAnsi" w:hAnsiTheme="minorHAnsi" w:cstheme="minorHAnsi"/>
          <w:i/>
          <w:color w:val="1A1A1A"/>
          <w:spacing w:val="-3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A1A1A"/>
          <w:w w:val="110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A1A1A"/>
          <w:spacing w:val="11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3"/>
          <w:w w:val="110"/>
          <w:sz w:val="22"/>
          <w:szCs w:val="22"/>
        </w:rPr>
        <w:t>B</w:t>
      </w:r>
      <w:r w:rsidRPr="00EC643E">
        <w:rPr>
          <w:rFonts w:asciiTheme="minorHAnsi" w:hAnsiTheme="minorHAnsi" w:cstheme="minorHAnsi"/>
          <w:i/>
          <w:color w:val="1A1A1A"/>
          <w:spacing w:val="1"/>
          <w:w w:val="110"/>
          <w:sz w:val="22"/>
          <w:szCs w:val="22"/>
        </w:rPr>
        <w:t>ach</w:t>
      </w:r>
      <w:r w:rsidRPr="00EC643E">
        <w:rPr>
          <w:rFonts w:asciiTheme="minorHAnsi" w:hAnsiTheme="minorHAnsi" w:cstheme="minorHAnsi"/>
          <w:i/>
          <w:color w:val="2D2D2D"/>
          <w:spacing w:val="2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A1A1A"/>
          <w:w w:val="110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A1A1A"/>
          <w:spacing w:val="2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A1A1A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A1A1A"/>
          <w:spacing w:val="1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-28"/>
          <w:w w:val="90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A1A1A"/>
          <w:spacing w:val="-3"/>
          <w:w w:val="257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A1A1A"/>
          <w:spacing w:val="3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A1A1A"/>
          <w:spacing w:val="1"/>
          <w:w w:val="122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A1A1A"/>
          <w:spacing w:val="-9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2D2D2D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2D2D2D"/>
          <w:w w:val="66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2D2D2D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2D2D2D"/>
          <w:spacing w:val="-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A1A1A"/>
          <w:spacing w:val="1"/>
          <w:sz w:val="22"/>
          <w:szCs w:val="22"/>
        </w:rPr>
        <w:t>ou</w:t>
      </w:r>
      <w:r w:rsidRPr="00EC643E">
        <w:rPr>
          <w:rFonts w:asciiTheme="minorHAnsi" w:hAnsiTheme="minorHAnsi" w:cstheme="minorHAnsi"/>
          <w:i/>
          <w:color w:val="1A1A1A"/>
          <w:spacing w:val="2"/>
          <w:sz w:val="22"/>
          <w:szCs w:val="22"/>
        </w:rPr>
        <w:t>b</w:t>
      </w:r>
      <w:r w:rsidRPr="00EC643E">
        <w:rPr>
          <w:rFonts w:asciiTheme="minorHAnsi" w:hAnsiTheme="minorHAnsi" w:cstheme="minorHAnsi"/>
          <w:i/>
          <w:color w:val="0B0B0B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A1A1A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i/>
          <w:color w:val="1A1A1A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2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A1A1A"/>
          <w:spacing w:val="-37"/>
          <w:w w:val="114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A1A1A"/>
          <w:spacing w:val="1"/>
          <w:w w:val="188"/>
          <w:sz w:val="22"/>
          <w:szCs w:val="22"/>
        </w:rPr>
        <w:t>j</w:t>
      </w:r>
      <w:r w:rsidRPr="00EC643E">
        <w:rPr>
          <w:rFonts w:asciiTheme="minorHAnsi" w:hAnsiTheme="minorHAnsi" w:cstheme="minorHAnsi"/>
          <w:i/>
          <w:color w:val="1A1A1A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A1A1A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A1A1A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1"/>
          <w:w w:val="77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A1A1A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A1A1A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A1A1A"/>
          <w:spacing w:val="2"/>
          <w:sz w:val="22"/>
          <w:szCs w:val="22"/>
        </w:rPr>
        <w:t>ng</w:t>
      </w:r>
      <w:r w:rsidRPr="00EC643E">
        <w:rPr>
          <w:rFonts w:asciiTheme="minorHAnsi" w:hAnsiTheme="minorHAnsi" w:cstheme="minorHAnsi"/>
          <w:i/>
          <w:color w:val="1A1A1A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A1A1A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2D2D2D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A1A1A"/>
          <w:sz w:val="22"/>
          <w:szCs w:val="22"/>
        </w:rPr>
        <w:t xml:space="preserve">h </w:t>
      </w:r>
      <w:r w:rsidRPr="00EC643E">
        <w:rPr>
          <w:rFonts w:asciiTheme="minorHAnsi" w:hAnsiTheme="minorHAnsi" w:cstheme="minorHAnsi"/>
          <w:i/>
          <w:color w:val="1A1A1A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2D2D2D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A1A1A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A1A1A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i/>
          <w:color w:val="1A1A1A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A1A1A"/>
          <w:spacing w:val="2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A1A1A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A1A1A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i/>
          <w:color w:val="1A1A1A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z w:val="22"/>
          <w:szCs w:val="22"/>
        </w:rPr>
        <w:t>&amp;</w:t>
      </w:r>
      <w:r w:rsidRPr="00EC643E">
        <w:rPr>
          <w:rFonts w:asciiTheme="minorHAnsi" w:hAnsiTheme="minorHAnsi" w:cstheme="minorHAnsi"/>
          <w:i/>
          <w:color w:val="1A1A1A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2"/>
          <w:w w:val="108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2D2D2D"/>
          <w:spacing w:val="1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A1A1A"/>
          <w:spacing w:val="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A1A1A"/>
          <w:spacing w:val="-9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A1A1A"/>
          <w:spacing w:val="1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A1A1A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A1A1A"/>
          <w:spacing w:val="7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-3"/>
          <w:w w:val="123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A1A1A"/>
          <w:spacing w:val="1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A1A1A"/>
          <w:spacing w:val="2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A1A1A"/>
          <w:spacing w:val="2"/>
          <w:w w:val="118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A1A1A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A1A1A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D2D2D"/>
          <w:w w:val="109"/>
          <w:sz w:val="22"/>
          <w:szCs w:val="22"/>
        </w:rPr>
        <w:t>s</w:t>
      </w:r>
    </w:p>
    <w:p w14:paraId="5036B36B" w14:textId="77777777" w:rsidR="00BB0DDC" w:rsidRPr="00EC643E" w:rsidRDefault="00BB0DDC">
      <w:pPr>
        <w:spacing w:before="5" w:line="100" w:lineRule="exact"/>
        <w:rPr>
          <w:rFonts w:asciiTheme="minorHAnsi" w:hAnsiTheme="minorHAnsi" w:cstheme="minorHAnsi"/>
          <w:sz w:val="22"/>
          <w:szCs w:val="22"/>
        </w:rPr>
      </w:pPr>
    </w:p>
    <w:p w14:paraId="5D8DE5D0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7B6438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648E876" w14:textId="77777777" w:rsidR="00BB0DDC" w:rsidRPr="00EC643E" w:rsidRDefault="00EC643E">
      <w:pPr>
        <w:spacing w:line="240" w:lineRule="exact"/>
        <w:ind w:left="13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A1A1A"/>
          <w:spacing w:val="-5"/>
          <w:position w:val="-1"/>
          <w:sz w:val="22"/>
          <w:szCs w:val="22"/>
        </w:rPr>
        <w:t>ACAD</w:t>
      </w:r>
      <w:r w:rsidRPr="00EC643E">
        <w:rPr>
          <w:rFonts w:asciiTheme="minorHAnsi" w:hAnsiTheme="minorHAnsi" w:cstheme="minorHAnsi"/>
          <w:b/>
          <w:color w:val="0B0B0B"/>
          <w:spacing w:val="-5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A1A1A"/>
          <w:spacing w:val="-1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A1A1A"/>
          <w:spacing w:val="3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5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pacing w:val="-6"/>
          <w:w w:val="101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A1A1A"/>
          <w:w w:val="103"/>
          <w:position w:val="-1"/>
          <w:sz w:val="22"/>
          <w:szCs w:val="22"/>
        </w:rPr>
        <w:t>AR</w:t>
      </w:r>
      <w:r w:rsidRPr="00EC643E">
        <w:rPr>
          <w:rFonts w:asciiTheme="minorHAnsi" w:hAnsiTheme="minorHAnsi" w:cstheme="minorHAnsi"/>
          <w:b/>
          <w:color w:val="1A1A1A"/>
          <w:spacing w:val="-16"/>
          <w:w w:val="103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A1A1A"/>
          <w:w w:val="97"/>
          <w:position w:val="-1"/>
          <w:sz w:val="22"/>
          <w:szCs w:val="22"/>
        </w:rPr>
        <w:t>S</w:t>
      </w:r>
    </w:p>
    <w:p w14:paraId="060AB19D" w14:textId="77777777" w:rsidR="00BB0DDC" w:rsidRPr="00EC643E" w:rsidRDefault="00BB0DDC">
      <w:pPr>
        <w:spacing w:before="4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00" w:h="15640"/>
          <w:pgMar w:top="1180" w:right="1740" w:bottom="280" w:left="1620" w:header="720" w:footer="720" w:gutter="0"/>
          <w:cols w:space="720"/>
        </w:sectPr>
      </w:pPr>
    </w:p>
    <w:p w14:paraId="634C9718" w14:textId="77777777" w:rsidR="00BB0DDC" w:rsidRPr="00EC643E" w:rsidRDefault="00EC643E">
      <w:pPr>
        <w:spacing w:before="31"/>
        <w:ind w:left="14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-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0B0B0B"/>
          <w:spacing w:val="-4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w w:val="11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0B0B0B"/>
          <w:spacing w:val="-5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3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5"/>
          <w:w w:val="12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5"/>
          <w:w w:val="14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w w:val="7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A1A1A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B0B0B"/>
          <w:w w:val="10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-6"/>
          <w:w w:val="10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w w:val="98"/>
          <w:sz w:val="22"/>
          <w:szCs w:val="22"/>
        </w:rPr>
        <w:t>e</w:t>
      </w:r>
    </w:p>
    <w:p w14:paraId="0C4D635E" w14:textId="77777777" w:rsidR="00BB0DDC" w:rsidRPr="00EC643E" w:rsidRDefault="00EC643E">
      <w:pPr>
        <w:spacing w:line="240" w:lineRule="exact"/>
        <w:ind w:left="13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7"/>
          <w:w w:val="10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w w:val="118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A1A1A"/>
          <w:spacing w:val="-3"/>
          <w:w w:val="165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A1A1A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w w:val="10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3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3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4"/>
          <w:w w:val="14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w w:val="7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A1A1A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B0B0B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-6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w w:val="92"/>
          <w:sz w:val="22"/>
          <w:szCs w:val="22"/>
        </w:rPr>
        <w:t>e</w:t>
      </w:r>
    </w:p>
    <w:p w14:paraId="0FE9B2FE" w14:textId="77777777" w:rsidR="00BB0DDC" w:rsidRPr="00EC643E" w:rsidRDefault="00EC643E">
      <w:pPr>
        <w:spacing w:before="1"/>
        <w:ind w:left="13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w w:val="1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8"/>
          <w:w w:val="110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A1A1A"/>
          <w:spacing w:val="7"/>
          <w:w w:val="11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0B0B0B"/>
          <w:spacing w:val="2"/>
          <w:w w:val="92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A1A1A"/>
          <w:spacing w:val="8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w w:val="83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0B0B0B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0B0B0B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dg</w:t>
      </w:r>
      <w:r w:rsidRPr="00EC643E">
        <w:rPr>
          <w:rFonts w:asciiTheme="minorHAnsi" w:hAnsiTheme="minorHAnsi" w:cstheme="minorHAnsi"/>
          <w:b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Sc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0B0B0B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0B0B0B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rs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A1A1A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A1A1A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 xml:space="preserve"> Ex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ce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en</w:t>
      </w:r>
      <w:r w:rsidRPr="00EC643E">
        <w:rPr>
          <w:rFonts w:asciiTheme="minorHAnsi" w:hAnsiTheme="minorHAnsi" w:cstheme="minorHAnsi"/>
          <w:b/>
          <w:color w:val="0B0B0B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Eng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2D2D2D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D2D2D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w w:val="10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3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0B0B0B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0B0B0B"/>
          <w:spacing w:val="-2"/>
          <w:w w:val="8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w w:val="108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A1A1A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B0B0B"/>
          <w:w w:val="10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-6"/>
          <w:w w:val="10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w w:val="98"/>
          <w:sz w:val="22"/>
          <w:szCs w:val="22"/>
        </w:rPr>
        <w:t>e</w:t>
      </w:r>
    </w:p>
    <w:p w14:paraId="13846356" w14:textId="77777777" w:rsidR="00BB0DDC" w:rsidRPr="00EC643E" w:rsidRDefault="00EC643E">
      <w:pPr>
        <w:spacing w:line="240" w:lineRule="exact"/>
        <w:ind w:left="132" w:right="-5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Th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6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re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go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ry</w:t>
      </w:r>
      <w:r w:rsidRPr="00EC643E">
        <w:rPr>
          <w:rFonts w:asciiTheme="minorHAnsi" w:hAnsiTheme="minorHAnsi" w:cstheme="minorHAnsi"/>
          <w:b/>
          <w:color w:val="1A1A1A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ac</w:t>
      </w:r>
      <w:r w:rsidRPr="00EC643E">
        <w:rPr>
          <w:rFonts w:asciiTheme="minorHAnsi" w:hAnsiTheme="minorHAnsi" w:cstheme="minorHAnsi"/>
          <w:b/>
          <w:color w:val="1A1A1A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ill</w:t>
      </w:r>
      <w:r w:rsidRPr="00EC643E">
        <w:rPr>
          <w:rFonts w:asciiTheme="minorHAnsi" w:hAnsiTheme="minorHAnsi" w:cstheme="minorHAnsi"/>
          <w:b/>
          <w:color w:val="1A1A1A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z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6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spacing w:val="-2"/>
          <w:sz w:val="22"/>
          <w:szCs w:val="22"/>
        </w:rPr>
        <w:t>'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3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spacing w:val="-2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-3"/>
          <w:w w:val="93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A1A1A"/>
          <w:spacing w:val="-4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A1A1A"/>
          <w:spacing w:val="-2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-3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444444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44444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rs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A1A1A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26"/>
          <w:w w:val="1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w w:val="10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8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w w:val="96"/>
          <w:sz w:val="22"/>
          <w:szCs w:val="22"/>
        </w:rPr>
        <w:t>o</w:t>
      </w:r>
    </w:p>
    <w:p w14:paraId="58E3A266" w14:textId="77777777" w:rsidR="00BB0DDC" w:rsidRPr="00EC643E" w:rsidRDefault="00EC643E">
      <w:pPr>
        <w:spacing w:line="240" w:lineRule="exact"/>
        <w:ind w:left="13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A1A1A"/>
          <w:spacing w:val="-4"/>
          <w:position w:val="-1"/>
          <w:sz w:val="22"/>
          <w:szCs w:val="22"/>
        </w:rPr>
        <w:t>En</w:t>
      </w:r>
      <w:r w:rsidRPr="00EC643E">
        <w:rPr>
          <w:rFonts w:asciiTheme="minorHAnsi" w:hAnsiTheme="minorHAnsi" w:cstheme="minorHAnsi"/>
          <w:b/>
          <w:color w:val="1A1A1A"/>
          <w:spacing w:val="-3"/>
          <w:position w:val="-1"/>
          <w:sz w:val="22"/>
          <w:szCs w:val="22"/>
        </w:rPr>
        <w:t>tr</w:t>
      </w:r>
      <w:r w:rsidRPr="00EC643E">
        <w:rPr>
          <w:rFonts w:asciiTheme="minorHAnsi" w:hAnsiTheme="minorHAnsi" w:cstheme="minorHAnsi"/>
          <w:b/>
          <w:color w:val="1A1A1A"/>
          <w:spacing w:val="-4"/>
          <w:position w:val="-1"/>
          <w:sz w:val="22"/>
          <w:szCs w:val="22"/>
        </w:rPr>
        <w:t>an</w:t>
      </w:r>
      <w:r w:rsidRPr="00EC643E">
        <w:rPr>
          <w:rFonts w:asciiTheme="minorHAnsi" w:hAnsiTheme="minorHAnsi" w:cstheme="minorHAnsi"/>
          <w:b/>
          <w:color w:val="0B0B0B"/>
          <w:spacing w:val="-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A1A1A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3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3"/>
          <w:w w:val="9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spacing w:val="-3"/>
          <w:w w:val="107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A1A1A"/>
          <w:spacing w:val="-4"/>
          <w:w w:val="101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A1A1A"/>
          <w:spacing w:val="-4"/>
          <w:w w:val="10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pacing w:val="-2"/>
          <w:w w:val="106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A1A1A"/>
          <w:spacing w:val="-4"/>
          <w:w w:val="10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pacing w:val="-3"/>
          <w:w w:val="10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-3"/>
          <w:w w:val="104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2D2D2D"/>
          <w:spacing w:val="-4"/>
          <w:w w:val="101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A1A1A"/>
          <w:spacing w:val="-2"/>
          <w:w w:val="106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-4"/>
          <w:w w:val="101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2D2D2D"/>
          <w:w w:val="81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D2D2D"/>
          <w:spacing w:val="2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0B0B0B"/>
          <w:spacing w:val="-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position w:val="-1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A1A1A"/>
          <w:spacing w:val="1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w w:val="10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w w:val="102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B0B0B"/>
          <w:w w:val="102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-6"/>
          <w:w w:val="102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4"/>
          <w:w w:val="10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w w:val="102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w w:val="102"/>
          <w:position w:val="-1"/>
          <w:sz w:val="22"/>
          <w:szCs w:val="22"/>
        </w:rPr>
        <w:t>e</w:t>
      </w:r>
    </w:p>
    <w:p w14:paraId="2FD9F9D3" w14:textId="77777777" w:rsidR="00BB0DDC" w:rsidRPr="00EC643E" w:rsidRDefault="00EC643E">
      <w:pPr>
        <w:spacing w:before="50"/>
        <w:ind w:left="67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color w:val="1A1A1A"/>
          <w:spacing w:val="5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11</w:t>
      </w:r>
    </w:p>
    <w:p w14:paraId="5851D42A" w14:textId="77777777" w:rsidR="00BB0DDC" w:rsidRPr="00EC643E" w:rsidRDefault="00EC643E">
      <w:pPr>
        <w:spacing w:before="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0B0B0B"/>
          <w:spacing w:val="4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7</w:t>
      </w:r>
      <w:r w:rsidRPr="00EC643E">
        <w:rPr>
          <w:rFonts w:asciiTheme="minorHAnsi" w:hAnsiTheme="minorHAnsi" w:cstheme="minorHAnsi"/>
          <w:color w:val="1A1A1A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6"/>
          <w:w w:val="207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A1A1A"/>
          <w:spacing w:val="5"/>
          <w:w w:val="12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0B0B0B"/>
          <w:spacing w:val="5"/>
          <w:w w:val="110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spacing w:val="5"/>
          <w:w w:val="101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A1A1A"/>
          <w:w w:val="83"/>
          <w:sz w:val="22"/>
          <w:szCs w:val="22"/>
        </w:rPr>
        <w:t>1</w:t>
      </w:r>
    </w:p>
    <w:p w14:paraId="56453828" w14:textId="77777777" w:rsidR="00BB0DDC" w:rsidRPr="00EC643E" w:rsidRDefault="00EC643E">
      <w:pPr>
        <w:spacing w:before="2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4"/>
          <w:sz w:val="22"/>
          <w:szCs w:val="22"/>
        </w:rPr>
        <w:t>200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0B0B0B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w w:val="180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0B0B0B"/>
          <w:spacing w:val="-37"/>
          <w:w w:val="18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5"/>
          <w:w w:val="10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0B0B0B"/>
          <w:spacing w:val="4"/>
          <w:w w:val="106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A1A1A"/>
          <w:w w:val="96"/>
          <w:sz w:val="22"/>
          <w:szCs w:val="22"/>
        </w:rPr>
        <w:t>9</w:t>
      </w:r>
    </w:p>
    <w:p w14:paraId="38883BC3" w14:textId="77777777" w:rsidR="00BB0DDC" w:rsidRPr="00EC643E" w:rsidRDefault="00EC643E">
      <w:pPr>
        <w:spacing w:before="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4"/>
          <w:sz w:val="22"/>
          <w:szCs w:val="22"/>
        </w:rPr>
        <w:t>200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7</w:t>
      </w:r>
      <w:r w:rsidRPr="00EC643E">
        <w:rPr>
          <w:rFonts w:asciiTheme="minorHAnsi" w:hAnsiTheme="minorHAnsi" w:cstheme="minorHAnsi"/>
          <w:color w:val="1A1A1A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w w:val="103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0B0B0B"/>
          <w:spacing w:val="7"/>
          <w:w w:val="103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A1A1A"/>
          <w:spacing w:val="5"/>
          <w:w w:val="12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0B0B0B"/>
          <w:spacing w:val="4"/>
          <w:w w:val="106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A1A1A"/>
          <w:w w:val="92"/>
          <w:sz w:val="22"/>
          <w:szCs w:val="22"/>
        </w:rPr>
        <w:t>8</w:t>
      </w:r>
    </w:p>
    <w:p w14:paraId="5D696A86" w14:textId="77777777" w:rsidR="00BB0DDC" w:rsidRPr="00EC643E" w:rsidRDefault="00EC643E">
      <w:pPr>
        <w:spacing w:before="24" w:line="220" w:lineRule="exact"/>
        <w:ind w:left="667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00" w:h="15640"/>
          <w:pgMar w:top="1180" w:right="1740" w:bottom="280" w:left="1620" w:header="720" w:footer="720" w:gutter="0"/>
          <w:cols w:num="2" w:space="720" w:equalWidth="0">
            <w:col w:w="7265" w:space="383"/>
            <w:col w:w="1292"/>
          </w:cols>
        </w:sectPr>
      </w:pPr>
      <w:r w:rsidRPr="00EC643E">
        <w:rPr>
          <w:rFonts w:asciiTheme="minorHAnsi" w:hAnsiTheme="minorHAnsi" w:cstheme="minorHAnsi"/>
          <w:color w:val="1A1A1A"/>
          <w:spacing w:val="4"/>
          <w:w w:val="106"/>
          <w:position w:val="-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0B0B0B"/>
          <w:spacing w:val="4"/>
          <w:w w:val="106"/>
          <w:position w:val="-1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A1A1A"/>
          <w:w w:val="101"/>
          <w:position w:val="-1"/>
          <w:sz w:val="22"/>
          <w:szCs w:val="22"/>
        </w:rPr>
        <w:t>7</w:t>
      </w:r>
    </w:p>
    <w:p w14:paraId="1E3D0447" w14:textId="77777777" w:rsidR="00BB0DDC" w:rsidRPr="00EC643E" w:rsidRDefault="00BB0DDC">
      <w:pPr>
        <w:spacing w:before="2" w:line="280" w:lineRule="exact"/>
        <w:rPr>
          <w:rFonts w:asciiTheme="minorHAnsi" w:hAnsiTheme="minorHAnsi" w:cstheme="minorHAnsi"/>
          <w:sz w:val="22"/>
          <w:szCs w:val="22"/>
        </w:rPr>
      </w:pPr>
    </w:p>
    <w:p w14:paraId="25D9E558" w14:textId="77777777" w:rsidR="00BB0DDC" w:rsidRPr="00EC643E" w:rsidRDefault="00EC643E">
      <w:pPr>
        <w:spacing w:before="31"/>
        <w:ind w:left="13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A1A1A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A1A1A"/>
          <w:spacing w:val="-10"/>
          <w:w w:val="104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A1A1A"/>
          <w:spacing w:val="-5"/>
          <w:w w:val="108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A1A1A"/>
          <w:spacing w:val="-6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pacing w:val="-5"/>
          <w:w w:val="106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A1A1A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A1A1A"/>
          <w:spacing w:val="-13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-5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0B0B0B"/>
          <w:w w:val="101"/>
          <w:sz w:val="22"/>
          <w:szCs w:val="22"/>
        </w:rPr>
        <w:t>T</w:t>
      </w:r>
    </w:p>
    <w:p w14:paraId="33403ABC" w14:textId="77777777" w:rsidR="00BB0DDC" w:rsidRPr="00EC643E" w:rsidRDefault="00BB0DDC">
      <w:pPr>
        <w:spacing w:before="11" w:line="240" w:lineRule="exact"/>
        <w:rPr>
          <w:rFonts w:asciiTheme="minorHAnsi" w:hAnsiTheme="minorHAnsi" w:cstheme="minorHAnsi"/>
          <w:sz w:val="22"/>
          <w:szCs w:val="22"/>
        </w:rPr>
      </w:pPr>
    </w:p>
    <w:p w14:paraId="421A0900" w14:textId="77777777" w:rsidR="00BB0DDC" w:rsidRPr="00EC643E" w:rsidRDefault="00EC643E">
      <w:pPr>
        <w:ind w:left="13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A1A1A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1A1A1A"/>
          <w:spacing w:val="-6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A1A1A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Fo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res</w:t>
      </w:r>
      <w:r w:rsidRPr="00EC643E">
        <w:rPr>
          <w:rFonts w:asciiTheme="minorHAnsi" w:hAnsiTheme="minorHAnsi" w:cstheme="minorHAnsi"/>
          <w:b/>
          <w:color w:val="1A1A1A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ry</w:t>
      </w:r>
      <w:r w:rsidRPr="00EC643E">
        <w:rPr>
          <w:rFonts w:asciiTheme="minorHAnsi" w:hAnsiTheme="minorHAnsi" w:cstheme="minorHAnsi"/>
          <w:b/>
          <w:color w:val="1A1A1A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&amp;</w:t>
      </w:r>
      <w:r w:rsidRPr="00EC643E">
        <w:rPr>
          <w:rFonts w:asciiTheme="minorHAnsi" w:hAnsiTheme="minorHAnsi" w:cstheme="minorHAnsi"/>
          <w:color w:val="1A1A1A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-3"/>
          <w:sz w:val="22"/>
          <w:szCs w:val="22"/>
        </w:rPr>
        <w:t>ecre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b/>
          <w:color w:val="1A1A1A"/>
          <w:spacing w:val="-4"/>
          <w:sz w:val="22"/>
          <w:szCs w:val="22"/>
        </w:rPr>
        <w:t>on</w:t>
      </w:r>
      <w:r w:rsidRPr="00EC643E">
        <w:rPr>
          <w:rFonts w:asciiTheme="minorHAnsi" w:hAnsiTheme="minorHAnsi" w:cstheme="minorHAnsi"/>
          <w:b/>
          <w:color w:val="2D2D2D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D2D2D"/>
          <w:spacing w:val="5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A1A1A"/>
          <w:spacing w:val="-2"/>
          <w:sz w:val="22"/>
          <w:szCs w:val="22"/>
        </w:rPr>
        <w:t>it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A1A1A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A1A1A"/>
          <w:spacing w:val="-18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7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A1A1A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-3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-3"/>
          <w:w w:val="104"/>
          <w:sz w:val="22"/>
          <w:szCs w:val="22"/>
        </w:rPr>
        <w:t>ss</w:t>
      </w:r>
      <w:r w:rsidRPr="00EC643E">
        <w:rPr>
          <w:rFonts w:asciiTheme="minorHAnsi" w:hAnsiTheme="minorHAnsi" w:cstheme="minorHAnsi"/>
          <w:b/>
          <w:color w:val="1A1A1A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pacing w:val="-3"/>
          <w:w w:val="97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A1A1A"/>
          <w:spacing w:val="-4"/>
          <w:w w:val="108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A1A1A"/>
          <w:w w:val="99"/>
          <w:sz w:val="22"/>
          <w:szCs w:val="22"/>
        </w:rPr>
        <w:t>a</w:t>
      </w:r>
    </w:p>
    <w:p w14:paraId="7BD82282" w14:textId="4756ADEC" w:rsidR="00BB0DDC" w:rsidRPr="00EC643E" w:rsidRDefault="00EC643E">
      <w:pPr>
        <w:spacing w:before="15" w:line="245" w:lineRule="auto"/>
        <w:ind w:left="99" w:right="178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A1A1A"/>
          <w:spacing w:val="3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A1A1A"/>
          <w:spacing w:val="2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A1A1A"/>
          <w:spacing w:val="1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A1A1A"/>
          <w:spacing w:val="-4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A1A1A"/>
          <w:spacing w:val="2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A1A1A"/>
          <w:spacing w:val="1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A1A1A"/>
          <w:spacing w:val="2"/>
          <w:w w:val="111"/>
          <w:sz w:val="22"/>
          <w:szCs w:val="22"/>
        </w:rPr>
        <w:t>an</w:t>
      </w:r>
      <w:r w:rsidRPr="00EC643E">
        <w:rPr>
          <w:rFonts w:asciiTheme="minorHAnsi" w:hAnsiTheme="minorHAnsi" w:cstheme="minorHAnsi"/>
          <w:i/>
          <w:color w:val="1A1A1A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A1A1A"/>
          <w:spacing w:val="-5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2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A1A1A"/>
          <w:spacing w:val="-24"/>
          <w:w w:val="111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A1A1A"/>
          <w:spacing w:val="1"/>
          <w:w w:val="111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2D2D2D"/>
          <w:spacing w:val="2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A1A1A"/>
          <w:spacing w:val="1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A1A1A"/>
          <w:spacing w:val="2"/>
          <w:w w:val="111"/>
          <w:sz w:val="22"/>
          <w:szCs w:val="22"/>
        </w:rPr>
        <w:t>v</w:t>
      </w:r>
      <w:r w:rsidRPr="00EC643E">
        <w:rPr>
          <w:rFonts w:asciiTheme="minorHAnsi" w:hAnsiTheme="minorHAnsi" w:cstheme="minorHAnsi"/>
          <w:i/>
          <w:color w:val="1A1A1A"/>
          <w:spacing w:val="-4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2D2D2D"/>
          <w:spacing w:val="1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A1A1A"/>
          <w:spacing w:val="2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A1A1A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A1A1A"/>
          <w:spacing w:val="18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-32"/>
          <w:w w:val="90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A1A1A"/>
          <w:spacing w:val="2"/>
          <w:w w:val="257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A1A1A"/>
          <w:spacing w:val="3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A1A1A"/>
          <w:spacing w:val="2"/>
          <w:w w:val="118"/>
          <w:sz w:val="22"/>
          <w:szCs w:val="22"/>
        </w:rPr>
        <w:t>q</w:t>
      </w:r>
      <w:r w:rsidRPr="00EC643E">
        <w:rPr>
          <w:rFonts w:asciiTheme="minorHAnsi" w:hAnsiTheme="minorHAnsi" w:cstheme="minorHAnsi"/>
          <w:i/>
          <w:color w:val="1A1A1A"/>
          <w:spacing w:val="1"/>
          <w:w w:val="109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A1A1A"/>
          <w:spacing w:val="2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A1A1A"/>
          <w:spacing w:val="1"/>
          <w:w w:val="128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A1A1A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A1A1A"/>
          <w:spacing w:val="2"/>
          <w:w w:val="10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2D2D2D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2D2D2D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2D2D2D"/>
          <w:spacing w:val="-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w w:val="96"/>
          <w:sz w:val="22"/>
          <w:szCs w:val="22"/>
        </w:rPr>
        <w:t>(</w:t>
      </w:r>
      <w:r w:rsidRPr="00EC643E">
        <w:rPr>
          <w:rFonts w:asciiTheme="minorHAnsi" w:hAnsiTheme="minorHAnsi" w:cstheme="minorHAnsi"/>
          <w:i/>
          <w:color w:val="1A1A1A"/>
          <w:spacing w:val="3"/>
          <w:w w:val="96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1A1A1A"/>
          <w:spacing w:val="1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A1A1A"/>
          <w:spacing w:val="1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A1A1A"/>
          <w:spacing w:val="1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A1A1A"/>
          <w:spacing w:val="1"/>
          <w:w w:val="92"/>
          <w:sz w:val="22"/>
          <w:szCs w:val="22"/>
        </w:rPr>
        <w:t>-</w:t>
      </w:r>
      <w:r w:rsidRPr="00EC643E">
        <w:rPr>
          <w:rFonts w:asciiTheme="minorHAnsi" w:hAnsiTheme="minorHAnsi" w:cstheme="minorHAnsi"/>
          <w:i/>
          <w:color w:val="1A1A1A"/>
          <w:spacing w:val="1"/>
          <w:w w:val="137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A1A1A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A1A1A"/>
          <w:spacing w:val="2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2D2D2D"/>
          <w:spacing w:val="-17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D2D2D"/>
          <w:w w:val="128"/>
          <w:sz w:val="22"/>
          <w:szCs w:val="22"/>
        </w:rPr>
        <w:t>)</w:t>
      </w:r>
      <w:r w:rsidRPr="00EC643E">
        <w:rPr>
          <w:rFonts w:asciiTheme="minorHAnsi" w:hAnsiTheme="minorHAnsi" w:cstheme="minorHAnsi"/>
          <w:i/>
          <w:color w:val="2D2D2D"/>
          <w:sz w:val="22"/>
          <w:szCs w:val="22"/>
        </w:rPr>
        <w:t xml:space="preserve">                                                       </w:t>
      </w:r>
      <w:r w:rsidRPr="00EC643E">
        <w:rPr>
          <w:rFonts w:asciiTheme="minorHAnsi" w:hAnsiTheme="minorHAnsi" w:cstheme="minorHAnsi"/>
          <w:i/>
          <w:color w:val="2D2D2D"/>
          <w:sz w:val="22"/>
          <w:szCs w:val="22"/>
        </w:rPr>
        <w:t xml:space="preserve">      </w:t>
      </w:r>
      <w:r w:rsidRPr="00EC643E">
        <w:rPr>
          <w:rFonts w:asciiTheme="minorHAnsi" w:hAnsiTheme="minorHAnsi" w:cstheme="minorHAnsi"/>
          <w:i/>
          <w:color w:val="2D2D2D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2D2D2D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0B0B0B"/>
          <w:spacing w:val="4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A1A1A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w w:val="103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0B0B0B"/>
          <w:spacing w:val="7"/>
          <w:w w:val="103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A1A1A"/>
          <w:spacing w:val="5"/>
          <w:w w:val="12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A1A1A"/>
          <w:spacing w:val="5"/>
          <w:w w:val="110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spacing w:val="4"/>
          <w:w w:val="8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A1A1A"/>
          <w:w w:val="115"/>
          <w:sz w:val="22"/>
          <w:szCs w:val="22"/>
        </w:rPr>
        <w:t xml:space="preserve">2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1A1A1A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2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y </w:t>
      </w:r>
      <w:r w:rsidRPr="00EC643E">
        <w:rPr>
          <w:rFonts w:asciiTheme="minorHAnsi" w:hAnsiTheme="minorHAnsi" w:cstheme="minorHAnsi"/>
          <w:color w:val="1A1A1A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19"/>
          <w:w w:val="14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w w:val="9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w w:val="8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w w:val="11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16"/>
          <w:w w:val="11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w w:val="64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A1A1A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6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5"/>
          <w:w w:val="11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pacing w:val="-2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w w:val="105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A1A1A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spacing w:val="-3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-5"/>
          <w:w w:val="10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w w:val="7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age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oy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w w:val="9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9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w w:val="1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w w:val="82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5"/>
          <w:w w:val="96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7"/>
          <w:w w:val="7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2"/>
          <w:w w:val="11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A1A1A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w w:val="103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8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0B0B0B"/>
          <w:spacing w:val="-3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6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A1A1A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9"/>
          <w:w w:val="10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4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w w:val="10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3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0B0B0B"/>
          <w:spacing w:val="-3"/>
          <w:w w:val="10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2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w w:val="104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A1A1A"/>
          <w:spacing w:val="13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0B0B0B"/>
          <w:spacing w:val="-3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7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5B5B5B"/>
          <w:w w:val="64"/>
          <w:sz w:val="22"/>
          <w:szCs w:val="22"/>
        </w:rPr>
        <w:t>.</w:t>
      </w:r>
    </w:p>
    <w:p w14:paraId="2DB0C971" w14:textId="77777777" w:rsidR="00BB0DDC" w:rsidRPr="00EC643E" w:rsidRDefault="00EC643E">
      <w:pPr>
        <w:spacing w:line="240" w:lineRule="exact"/>
        <w:ind w:left="13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A1A1A"/>
          <w:w w:val="134"/>
          <w:position w:val="3"/>
          <w:sz w:val="22"/>
          <w:szCs w:val="22"/>
        </w:rPr>
        <w:t xml:space="preserve">0      </w:t>
      </w:r>
      <w:r w:rsidRPr="00EC643E">
        <w:rPr>
          <w:rFonts w:asciiTheme="minorHAnsi" w:eastAsia="Arial" w:hAnsiTheme="minorHAnsi" w:cstheme="minorHAnsi"/>
          <w:color w:val="1A1A1A"/>
          <w:spacing w:val="16"/>
          <w:w w:val="134"/>
          <w:position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op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cr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ne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D2D2D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w w:val="8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w w:val="12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22"/>
          <w:w w:val="12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D2D2D"/>
          <w:w w:val="64"/>
          <w:sz w:val="22"/>
          <w:szCs w:val="22"/>
        </w:rPr>
        <w:t>,</w:t>
      </w:r>
    </w:p>
    <w:p w14:paraId="722CC366" w14:textId="77777777" w:rsidR="00BB0DDC" w:rsidRPr="00EC643E" w:rsidRDefault="00EC643E">
      <w:pPr>
        <w:spacing w:line="240" w:lineRule="exact"/>
        <w:ind w:left="49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nv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po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w w:val="9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9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0B0B0B"/>
          <w:spacing w:val="-5"/>
          <w:w w:val="105"/>
          <w:sz w:val="22"/>
          <w:szCs w:val="22"/>
        </w:rPr>
        <w:t>du</w:t>
      </w:r>
      <w:r w:rsidRPr="00EC643E">
        <w:rPr>
          <w:rFonts w:asciiTheme="minorHAnsi" w:hAnsiTheme="minorHAnsi" w:cstheme="minorHAnsi"/>
          <w:color w:val="0B0B0B"/>
          <w:spacing w:val="-3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anc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ff</w:t>
      </w:r>
      <w:r w:rsidRPr="00EC643E">
        <w:rPr>
          <w:rFonts w:asciiTheme="minorHAnsi" w:hAnsiTheme="minorHAnsi" w:cstheme="minorHAnsi"/>
          <w:color w:val="1A1A1A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w w:val="9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w w:val="64"/>
          <w:sz w:val="22"/>
          <w:szCs w:val="22"/>
        </w:rPr>
        <w:t>.</w:t>
      </w:r>
    </w:p>
    <w:p w14:paraId="3A51079B" w14:textId="77777777" w:rsidR="00BB0DDC" w:rsidRPr="00EC643E" w:rsidRDefault="00EC643E">
      <w:pPr>
        <w:tabs>
          <w:tab w:val="left" w:pos="480"/>
        </w:tabs>
        <w:spacing w:before="7" w:line="240" w:lineRule="exact"/>
        <w:ind w:left="492" w:right="569" w:hanging="3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B0B0B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B0B0B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0B0B0B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w w:val="9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4"/>
          <w:w w:val="6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11"/>
          <w:w w:val="14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0B0B0B"/>
          <w:spacing w:val="-5"/>
          <w:w w:val="10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5"/>
          <w:w w:val="1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0B0B0B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w w:val="108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w w:val="9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3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3"/>
          <w:w w:val="105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0B0B0B"/>
          <w:spacing w:val="-3"/>
          <w:w w:val="102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pacing w:val="-5"/>
          <w:w w:val="10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6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w w:val="15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6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w w:val="9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4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w w:val="96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w w:val="109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A1A1A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ff</w:t>
      </w:r>
      <w:r w:rsidRPr="00EC643E">
        <w:rPr>
          <w:rFonts w:asciiTheme="minorHAnsi" w:hAnsiTheme="minorHAnsi" w:cstheme="minorHAnsi"/>
          <w:color w:val="1A1A1A"/>
          <w:spacing w:val="-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ag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6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5"/>
          <w:w w:val="16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w w:val="11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spacing w:val="-5"/>
          <w:w w:val="9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w w:val="96"/>
          <w:sz w:val="22"/>
          <w:szCs w:val="22"/>
        </w:rPr>
        <w:t>s.</w:t>
      </w:r>
    </w:p>
    <w:p w14:paraId="519DA059" w14:textId="77777777" w:rsidR="00BB0DDC" w:rsidRPr="00EC643E" w:rsidRDefault="00EC643E">
      <w:pPr>
        <w:spacing w:before="4" w:line="240" w:lineRule="exact"/>
        <w:ind w:left="497" w:right="742" w:hanging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B0B0B"/>
          <w:spacing w:val="-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A1A1A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si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enc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ca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cr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ov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4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5"/>
          <w:w w:val="10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4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w w:val="105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A1A1A"/>
          <w:spacing w:val="-1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w w:val="10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7"/>
          <w:w w:val="10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B0B0B"/>
          <w:w w:val="102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0B0B0B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6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5"/>
          <w:w w:val="16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B0B0B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0B0B0B"/>
          <w:spacing w:val="-5"/>
          <w:w w:val="11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5"/>
          <w:w w:val="9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w w:val="8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w w:val="9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0B0B0B"/>
          <w:spacing w:val="-5"/>
          <w:w w:val="10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2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4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w w:val="8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w w:val="10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7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0B0B0B"/>
          <w:spacing w:val="-5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0B0B0B"/>
          <w:w w:val="64"/>
          <w:sz w:val="22"/>
          <w:szCs w:val="22"/>
        </w:rPr>
        <w:t>.</w:t>
      </w:r>
    </w:p>
    <w:p w14:paraId="271D4469" w14:textId="77777777" w:rsidR="00BB0DDC" w:rsidRPr="00EC643E" w:rsidRDefault="00EC643E">
      <w:pPr>
        <w:spacing w:before="13"/>
        <w:ind w:left="88" w:right="162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A1A1A"/>
          <w:spacing w:val="1"/>
          <w:w w:val="11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A1A1A"/>
          <w:w w:val="150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A1A1A"/>
          <w:spacing w:val="-37"/>
          <w:w w:val="150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2D2D2D"/>
          <w:spacing w:val="1"/>
          <w:w w:val="9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A1A1A"/>
          <w:spacing w:val="2"/>
          <w:w w:val="123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A1A1A"/>
          <w:spacing w:val="2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2D2D2D"/>
          <w:spacing w:val="1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A1A1A"/>
          <w:spacing w:val="1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A1A1A"/>
          <w:w w:val="123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A1A1A"/>
          <w:spacing w:val="-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A1A1A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A1A1A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-3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2D2D2D"/>
          <w:spacing w:val="2"/>
          <w:w w:val="108"/>
          <w:sz w:val="22"/>
          <w:szCs w:val="22"/>
        </w:rPr>
        <w:t>w</w:t>
      </w:r>
      <w:r w:rsidRPr="00EC643E">
        <w:rPr>
          <w:rFonts w:asciiTheme="minorHAnsi" w:hAnsiTheme="minorHAnsi" w:cstheme="minorHAnsi"/>
          <w:i/>
          <w:color w:val="1A1A1A"/>
          <w:spacing w:val="1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A1A1A"/>
          <w:spacing w:val="2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A1A1A"/>
          <w:spacing w:val="3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2D2D2D"/>
          <w:spacing w:val="1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A1A1A"/>
          <w:spacing w:val="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A1A1A"/>
          <w:w w:val="108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A1A1A"/>
          <w:spacing w:val="2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-18"/>
          <w:w w:val="142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A1A1A"/>
          <w:spacing w:val="2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2D2D2D"/>
          <w:spacing w:val="1"/>
          <w:w w:val="116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A1A1A"/>
          <w:spacing w:val="-18"/>
          <w:w w:val="154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A1A1A"/>
          <w:spacing w:val="2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A1A1A"/>
          <w:spacing w:val="2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2D2D2D"/>
          <w:spacing w:val="1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A1A1A"/>
          <w:spacing w:val="1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A1A1A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A1A1A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A1A1A"/>
          <w:sz w:val="22"/>
          <w:szCs w:val="22"/>
        </w:rPr>
        <w:t xml:space="preserve">                                                                                      </w:t>
      </w:r>
      <w:r w:rsidRPr="00EC643E">
        <w:rPr>
          <w:rFonts w:asciiTheme="minorHAnsi" w:hAnsiTheme="minorHAnsi" w:cstheme="minorHAnsi"/>
          <w:i/>
          <w:color w:val="1A1A1A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A1A1A"/>
          <w:spacing w:val="5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A1A1A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w w:val="103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0B0B0B"/>
          <w:spacing w:val="7"/>
          <w:w w:val="103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A1A1A"/>
          <w:spacing w:val="5"/>
          <w:w w:val="12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A1A1A"/>
          <w:spacing w:val="5"/>
          <w:w w:val="10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spacing w:val="4"/>
          <w:w w:val="106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w w:val="101"/>
          <w:sz w:val="22"/>
          <w:szCs w:val="22"/>
        </w:rPr>
        <w:t>9</w:t>
      </w:r>
    </w:p>
    <w:p w14:paraId="28D62DF6" w14:textId="77777777" w:rsidR="00BB0DDC" w:rsidRPr="00EC643E" w:rsidRDefault="00EC643E">
      <w:pPr>
        <w:tabs>
          <w:tab w:val="left" w:pos="480"/>
        </w:tabs>
        <w:spacing w:before="10" w:line="234" w:lineRule="auto"/>
        <w:ind w:left="492" w:right="174" w:hanging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ov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3"/>
          <w:w w:val="69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A1A1A"/>
          <w:spacing w:val="5"/>
          <w:w w:val="110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A1A1A"/>
          <w:w w:val="10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w w:val="105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444444"/>
          <w:w w:val="7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444444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ada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w w:val="103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A1A1A"/>
          <w:spacing w:val="-3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7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3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w w:val="103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am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0B0B0B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w w:val="9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4"/>
          <w:w w:val="108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444444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444444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age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A1A1A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A1A1A"/>
          <w:spacing w:val="-5"/>
          <w:w w:val="96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0B0B0B"/>
          <w:spacing w:val="-5"/>
          <w:w w:val="10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spacing w:val="-3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0B0B0B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3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4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0B0B0B"/>
          <w:w w:val="64"/>
          <w:sz w:val="22"/>
          <w:szCs w:val="22"/>
        </w:rPr>
        <w:t>.</w:t>
      </w:r>
    </w:p>
    <w:p w14:paraId="3BAE0A96" w14:textId="77777777" w:rsidR="00BB0DDC" w:rsidRPr="00EC643E" w:rsidRDefault="00EC643E">
      <w:pPr>
        <w:tabs>
          <w:tab w:val="left" w:pos="480"/>
        </w:tabs>
        <w:spacing w:before="12" w:line="240" w:lineRule="exact"/>
        <w:ind w:left="497" w:right="475" w:hanging="360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00" w:h="15640"/>
          <w:pgMar w:top="1180" w:right="1740" w:bottom="280" w:left="1620" w:header="720" w:footer="720" w:gutter="0"/>
          <w:cols w:space="720"/>
        </w:sectPr>
      </w:pPr>
      <w:r w:rsidRPr="00EC643E">
        <w:rPr>
          <w:rFonts w:asciiTheme="minorHAnsi" w:hAnsiTheme="minorHAnsi" w:cstheme="minorHAnsi"/>
          <w:color w:val="1A1A1A"/>
          <w:sz w:val="22"/>
          <w:szCs w:val="22"/>
        </w:rPr>
        <w:t>"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cce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-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A1A1A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d 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es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A1A1A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0B0B0B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-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ue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6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w w:val="105"/>
          <w:sz w:val="22"/>
          <w:szCs w:val="22"/>
        </w:rPr>
        <w:t xml:space="preserve">y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0B0B0B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A1A1A"/>
          <w:spacing w:val="-3"/>
          <w:w w:val="9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3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9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w w:val="99"/>
          <w:sz w:val="22"/>
          <w:szCs w:val="22"/>
        </w:rPr>
        <w:t>t.</w:t>
      </w:r>
    </w:p>
    <w:p w14:paraId="1ED8FCA1" w14:textId="77777777" w:rsidR="00BB0DDC" w:rsidRPr="00EC643E" w:rsidRDefault="00EC643E">
      <w:pPr>
        <w:spacing w:before="73"/>
        <w:ind w:right="196"/>
        <w:jc w:val="righ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01010"/>
          <w:spacing w:val="6"/>
          <w:sz w:val="22"/>
          <w:szCs w:val="22"/>
        </w:rPr>
        <w:lastRenderedPageBreak/>
        <w:t>Ja</w:t>
      </w:r>
      <w:r w:rsidRPr="00EC643E">
        <w:rPr>
          <w:rFonts w:asciiTheme="minorHAnsi" w:hAnsiTheme="minorHAnsi" w:cstheme="minorHAnsi"/>
          <w:b/>
          <w:color w:val="101010"/>
          <w:spacing w:val="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8"/>
          <w:w w:val="101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01010"/>
          <w:spacing w:val="6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e</w:t>
      </w:r>
    </w:p>
    <w:p w14:paraId="056061B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D90756D" w14:textId="77777777" w:rsidR="00BB0DDC" w:rsidRPr="00EC643E" w:rsidRDefault="00BB0DDC">
      <w:pPr>
        <w:spacing w:before="11" w:line="280" w:lineRule="exact"/>
        <w:rPr>
          <w:rFonts w:asciiTheme="minorHAnsi" w:hAnsiTheme="minorHAnsi" w:cstheme="minorHAnsi"/>
          <w:sz w:val="22"/>
          <w:szCs w:val="22"/>
        </w:rPr>
      </w:pPr>
    </w:p>
    <w:p w14:paraId="09F5C44C" w14:textId="77777777" w:rsidR="00BB0DDC" w:rsidRPr="00EC643E" w:rsidRDefault="00EC643E">
      <w:pPr>
        <w:ind w:left="13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01010"/>
          <w:spacing w:val="8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01010"/>
          <w:spacing w:val="7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01010"/>
          <w:spacing w:val="3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01010"/>
          <w:spacing w:val="7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01010"/>
          <w:spacing w:val="3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01010"/>
          <w:spacing w:val="5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pacing w:val="9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spacing w:val="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01010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8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01010"/>
          <w:spacing w:val="4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01010"/>
          <w:spacing w:val="6"/>
          <w:w w:val="94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01010"/>
          <w:spacing w:val="3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01010"/>
          <w:spacing w:val="5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pacing w:val="4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01010"/>
          <w:spacing w:val="3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spacing w:val="5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01010"/>
          <w:spacing w:val="5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01010"/>
          <w:w w:val="73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01010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6"/>
          <w:w w:val="10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9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5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5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                                                                       </w:t>
      </w:r>
      <w:r w:rsidRPr="00EC643E">
        <w:rPr>
          <w:rFonts w:asciiTheme="minorHAnsi" w:hAnsiTheme="minorHAnsi" w:cstheme="minorHAnsi"/>
          <w:color w:val="101010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101010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w w:val="212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01010"/>
          <w:spacing w:val="-6"/>
          <w:w w:val="12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01010"/>
          <w:spacing w:val="-5"/>
          <w:w w:val="11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spacing w:val="-4"/>
          <w:w w:val="91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01010"/>
          <w:w w:val="105"/>
          <w:sz w:val="22"/>
          <w:szCs w:val="22"/>
        </w:rPr>
        <w:t>0</w:t>
      </w:r>
    </w:p>
    <w:p w14:paraId="34784817" w14:textId="77777777" w:rsidR="00BB0DDC" w:rsidRPr="00EC643E" w:rsidRDefault="00EC643E">
      <w:pPr>
        <w:spacing w:before="15"/>
        <w:ind w:left="1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01010"/>
          <w:spacing w:val="6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01010"/>
          <w:spacing w:val="4"/>
          <w:w w:val="112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01010"/>
          <w:spacing w:val="4"/>
          <w:w w:val="106"/>
          <w:sz w:val="22"/>
          <w:szCs w:val="22"/>
        </w:rPr>
        <w:t>so</w:t>
      </w:r>
      <w:r w:rsidRPr="00EC643E">
        <w:rPr>
          <w:rFonts w:asciiTheme="minorHAnsi" w:hAnsiTheme="minorHAnsi" w:cstheme="minorHAnsi"/>
          <w:i/>
          <w:color w:val="101010"/>
          <w:spacing w:val="4"/>
          <w:w w:val="109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01010"/>
          <w:spacing w:val="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01010"/>
          <w:spacing w:val="5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01010"/>
          <w:spacing w:val="3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01010"/>
          <w:w w:val="93"/>
          <w:sz w:val="22"/>
          <w:szCs w:val="22"/>
        </w:rPr>
        <w:t>e</w:t>
      </w:r>
    </w:p>
    <w:p w14:paraId="057261D7" w14:textId="77777777" w:rsidR="00BB0DDC" w:rsidRPr="00EC643E" w:rsidRDefault="00EC643E">
      <w:pPr>
        <w:tabs>
          <w:tab w:val="left" w:pos="480"/>
        </w:tabs>
        <w:spacing w:before="1"/>
        <w:ind w:left="503" w:right="163" w:hanging="36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ep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6"/>
          <w:w w:val="10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9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7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ece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nv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w w:val="9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5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w w:val="9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7"/>
          <w:w w:val="10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9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w w:val="73"/>
          <w:sz w:val="22"/>
          <w:szCs w:val="22"/>
        </w:rPr>
        <w:t>.</w:t>
      </w:r>
    </w:p>
    <w:p w14:paraId="10203386" w14:textId="77777777" w:rsidR="00BB0DDC" w:rsidRPr="00EC643E" w:rsidRDefault="00EC643E">
      <w:pPr>
        <w:spacing w:before="4"/>
        <w:ind w:left="503" w:right="454" w:hanging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-6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6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18"/>
          <w:w w:val="6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7"/>
          <w:w w:val="17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5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7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01010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90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-4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64"/>
          <w:sz w:val="22"/>
          <w:szCs w:val="22"/>
        </w:rPr>
        <w:t>.</w:t>
      </w:r>
    </w:p>
    <w:p w14:paraId="3E655AEB" w14:textId="77777777" w:rsidR="00BB0DDC" w:rsidRPr="00EC643E" w:rsidRDefault="00BB0DDC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515DCEE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6D72C1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7C43737" w14:textId="77777777" w:rsidR="00BB0DDC" w:rsidRPr="00EC643E" w:rsidRDefault="00EC643E">
      <w:pPr>
        <w:ind w:left="14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MUN</w:t>
      </w:r>
      <w:r w:rsidRPr="00EC643E">
        <w:rPr>
          <w:rFonts w:asciiTheme="minorHAnsi" w:hAnsiTheme="minorHAnsi" w:cstheme="minorHAnsi"/>
          <w:color w:val="101010"/>
          <w:spacing w:val="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spacing w:val="5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AND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99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"/>
          <w:w w:val="1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w w:val="9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2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07"/>
          <w:sz w:val="22"/>
          <w:szCs w:val="22"/>
        </w:rPr>
        <w:t>TEE</w:t>
      </w:r>
      <w:r w:rsidRPr="00EC643E">
        <w:rPr>
          <w:rFonts w:asciiTheme="minorHAnsi" w:hAnsiTheme="minorHAnsi" w:cstheme="minorHAnsi"/>
          <w:color w:val="101010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2"/>
          <w:w w:val="11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w w:val="9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M</w:t>
      </w:r>
    </w:p>
    <w:p w14:paraId="1D871B4A" w14:textId="77777777" w:rsidR="00BB0DDC" w:rsidRPr="00EC643E" w:rsidRDefault="00BB0DDC">
      <w:pPr>
        <w:spacing w:before="6" w:line="240" w:lineRule="exact"/>
        <w:rPr>
          <w:rFonts w:asciiTheme="minorHAnsi" w:hAnsiTheme="minorHAnsi" w:cstheme="minorHAnsi"/>
          <w:sz w:val="22"/>
          <w:szCs w:val="22"/>
        </w:rPr>
      </w:pPr>
    </w:p>
    <w:p w14:paraId="632EA558" w14:textId="77777777" w:rsidR="00BB0DDC" w:rsidRPr="00EC643E" w:rsidRDefault="00EC643E">
      <w:pPr>
        <w:ind w:left="14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01010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go</w:t>
      </w:r>
      <w:r w:rsidRPr="00EC643E">
        <w:rPr>
          <w:rFonts w:asciiTheme="minorHAnsi" w:hAnsiTheme="minorHAnsi" w:cstheme="minorHAnsi"/>
          <w:b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8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01010"/>
          <w:spacing w:val="-3"/>
          <w:sz w:val="22"/>
          <w:szCs w:val="22"/>
        </w:rPr>
        <w:t>'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01010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7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01010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01010"/>
          <w:spacing w:val="-11"/>
          <w:w w:val="106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spacing w:val="-4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spacing w:val="-5"/>
          <w:w w:val="102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262626"/>
          <w:w w:val="73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62626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01010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w w:val="9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                                        </w:t>
      </w:r>
      <w:r w:rsidRPr="00EC643E">
        <w:rPr>
          <w:rFonts w:asciiTheme="minorHAnsi" w:hAnsiTheme="minorHAnsi" w:cstheme="minorHAnsi"/>
          <w:color w:val="101010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w w:val="96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01010"/>
          <w:spacing w:val="-5"/>
          <w:w w:val="11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spacing w:val="-3"/>
          <w:w w:val="8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01010"/>
          <w:spacing w:val="-6"/>
          <w:w w:val="14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01010"/>
          <w:w w:val="205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w w:val="9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3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15"/>
          <w:sz w:val="22"/>
          <w:szCs w:val="22"/>
        </w:rPr>
        <w:t>t</w:t>
      </w:r>
    </w:p>
    <w:p w14:paraId="0F8A1B68" w14:textId="77777777" w:rsidR="00BB0DDC" w:rsidRPr="00EC643E" w:rsidRDefault="00EC643E">
      <w:pPr>
        <w:spacing w:before="15"/>
        <w:ind w:left="12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01010"/>
          <w:spacing w:val="-11"/>
          <w:w w:val="109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01010"/>
          <w:spacing w:val="4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spacing w:val="4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01010"/>
          <w:spacing w:val="3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01010"/>
          <w:spacing w:val="2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01010"/>
          <w:spacing w:val="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01010"/>
          <w:w w:val="109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01010"/>
          <w:spacing w:val="10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01010"/>
          <w:spacing w:val="7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01010"/>
          <w:spacing w:val="5"/>
          <w:sz w:val="22"/>
          <w:szCs w:val="22"/>
        </w:rPr>
        <w:t>ha</w:t>
      </w:r>
      <w:r w:rsidRPr="00EC643E">
        <w:rPr>
          <w:rFonts w:asciiTheme="minorHAnsi" w:hAnsiTheme="minorHAnsi" w:cstheme="minorHAnsi"/>
          <w:i/>
          <w:color w:val="101010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01010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01010"/>
          <w:sz w:val="22"/>
          <w:szCs w:val="22"/>
        </w:rPr>
        <w:t>&amp;</w:t>
      </w:r>
      <w:r w:rsidRPr="00EC643E">
        <w:rPr>
          <w:rFonts w:asciiTheme="minorHAnsi" w:hAnsiTheme="minorHAnsi" w:cstheme="minorHAnsi"/>
          <w:i/>
          <w:color w:val="101010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01010"/>
          <w:w w:val="115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262626"/>
          <w:spacing w:val="4"/>
          <w:w w:val="9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01010"/>
          <w:spacing w:val="4"/>
          <w:w w:val="109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01010"/>
          <w:spacing w:val="4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262626"/>
          <w:spacing w:val="4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01010"/>
          <w:spacing w:val="3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01010"/>
          <w:spacing w:val="5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262626"/>
          <w:w w:val="105"/>
          <w:sz w:val="22"/>
          <w:szCs w:val="22"/>
        </w:rPr>
        <w:t>ry</w:t>
      </w:r>
    </w:p>
    <w:p w14:paraId="404A109D" w14:textId="77777777" w:rsidR="00BB0DDC" w:rsidRPr="00EC643E" w:rsidRDefault="00EC643E">
      <w:pPr>
        <w:spacing w:before="1"/>
        <w:ind w:left="14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01010"/>
          <w:sz w:val="22"/>
          <w:szCs w:val="22"/>
        </w:rPr>
        <w:t xml:space="preserve">e       </w:t>
      </w:r>
      <w:r w:rsidRPr="00EC643E">
        <w:rPr>
          <w:rFonts w:asciiTheme="minorHAnsi" w:eastAsia="Arial" w:hAnsiTheme="minorHAnsi" w:cstheme="minorHAnsi"/>
          <w:color w:val="101010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w w:val="10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w w:val="8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6"/>
          <w:w w:val="8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w w:val="15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w w:val="9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3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onn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w w:val="8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8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10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-11"/>
          <w:w w:val="10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64"/>
          <w:sz w:val="22"/>
          <w:szCs w:val="22"/>
        </w:rPr>
        <w:t>.</w:t>
      </w:r>
    </w:p>
    <w:p w14:paraId="746C3AD6" w14:textId="77777777" w:rsidR="00BB0DDC" w:rsidRPr="00EC643E" w:rsidRDefault="00EC643E">
      <w:pPr>
        <w:spacing w:line="240" w:lineRule="exact"/>
        <w:ind w:left="14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01010"/>
          <w:sz w:val="22"/>
          <w:szCs w:val="22"/>
        </w:rPr>
        <w:t xml:space="preserve">e       </w:t>
      </w:r>
      <w:r w:rsidRPr="00EC643E">
        <w:rPr>
          <w:rFonts w:asciiTheme="minorHAnsi" w:eastAsia="Arial" w:hAnsiTheme="minorHAnsi" w:cstheme="minorHAnsi"/>
          <w:color w:val="101010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lis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w w:val="9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3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3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2"/>
          <w:w w:val="8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7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ct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2"/>
          <w:w w:val="9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5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>d</w:t>
      </w:r>
    </w:p>
    <w:p w14:paraId="771A21D8" w14:textId="77777777" w:rsidR="00BB0DDC" w:rsidRPr="00EC643E" w:rsidRDefault="00EC643E">
      <w:pPr>
        <w:spacing w:before="1"/>
        <w:ind w:left="50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tri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nu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7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w w:val="9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7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-3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w w:val="73"/>
          <w:sz w:val="22"/>
          <w:szCs w:val="22"/>
        </w:rPr>
        <w:t>.</w:t>
      </w:r>
    </w:p>
    <w:p w14:paraId="40915048" w14:textId="77777777" w:rsidR="00BB0DDC" w:rsidRPr="00EC643E" w:rsidRDefault="00BB0DDC">
      <w:pPr>
        <w:spacing w:before="6" w:line="240" w:lineRule="exact"/>
        <w:rPr>
          <w:rFonts w:asciiTheme="minorHAnsi" w:hAnsiTheme="minorHAnsi" w:cstheme="minorHAnsi"/>
          <w:sz w:val="22"/>
          <w:szCs w:val="22"/>
        </w:rPr>
      </w:pPr>
    </w:p>
    <w:p w14:paraId="21C1BAE4" w14:textId="77777777" w:rsidR="00BB0DDC" w:rsidRPr="00EC643E" w:rsidRDefault="00EC643E">
      <w:pPr>
        <w:ind w:left="14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01010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od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7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spacing w:val="-4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pacing w:val="-5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01010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01010"/>
          <w:spacing w:val="-8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01010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01010"/>
          <w:spacing w:val="-5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spacing w:val="-5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spacing w:val="-5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383838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383838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01010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Sc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ho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                                                  </w:t>
      </w:r>
      <w:r w:rsidRPr="00EC643E">
        <w:rPr>
          <w:rFonts w:asciiTheme="minorHAnsi" w:hAnsiTheme="minorHAnsi" w:cstheme="minorHAnsi"/>
          <w:color w:val="101010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be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01010"/>
          <w:spacing w:val="-5"/>
          <w:w w:val="11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spacing w:val="-4"/>
          <w:w w:val="8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01010"/>
          <w:w w:val="109"/>
          <w:sz w:val="22"/>
          <w:szCs w:val="22"/>
        </w:rPr>
        <w:t>2</w:t>
      </w:r>
    </w:p>
    <w:p w14:paraId="202B836A" w14:textId="77777777" w:rsidR="00BB0DDC" w:rsidRPr="00EC643E" w:rsidRDefault="00EC643E">
      <w:pPr>
        <w:tabs>
          <w:tab w:val="left" w:pos="500"/>
        </w:tabs>
        <w:spacing w:before="7" w:line="240" w:lineRule="exact"/>
        <w:ind w:left="503" w:right="471" w:hanging="36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01010"/>
          <w:spacing w:val="-4"/>
          <w:w w:val="8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1"/>
          <w:w w:val="6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w w:val="15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acco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pan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"/>
          <w:w w:val="8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7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w w:val="8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ud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8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01010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hoo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w w:val="9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94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105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01010"/>
          <w:spacing w:val="-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73"/>
          <w:sz w:val="22"/>
          <w:szCs w:val="22"/>
        </w:rPr>
        <w:t>.</w:t>
      </w:r>
    </w:p>
    <w:p w14:paraId="405D3108" w14:textId="77777777" w:rsidR="00BB0DDC" w:rsidRPr="00EC643E" w:rsidRDefault="00BB0DDC">
      <w:pPr>
        <w:spacing w:before="17" w:line="20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pgSz w:w="12280" w:h="15620"/>
          <w:pgMar w:top="700" w:right="1740" w:bottom="280" w:left="1580" w:header="720" w:footer="720" w:gutter="0"/>
          <w:cols w:space="720"/>
        </w:sectPr>
      </w:pPr>
    </w:p>
    <w:p w14:paraId="522ECA3C" w14:textId="77777777" w:rsidR="00BB0DDC" w:rsidRPr="00EC643E" w:rsidRDefault="00EC643E">
      <w:pPr>
        <w:spacing w:before="36"/>
        <w:ind w:left="143" w:right="-5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Co</w:t>
      </w:r>
      <w:r w:rsidRPr="00EC643E">
        <w:rPr>
          <w:rFonts w:asciiTheme="minorHAnsi" w:hAnsiTheme="minorHAnsi" w:cstheme="minorHAnsi"/>
          <w:b/>
          <w:color w:val="101010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spacing w:val="-9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un</w:t>
      </w:r>
      <w:r w:rsidRPr="00EC643E">
        <w:rPr>
          <w:rFonts w:asciiTheme="minorHAnsi" w:hAnsiTheme="minorHAnsi" w:cstheme="minorHAnsi"/>
          <w:b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ty</w:t>
      </w:r>
      <w:r w:rsidRPr="00EC643E">
        <w:rPr>
          <w:rFonts w:asciiTheme="minorHAnsi" w:hAnsiTheme="minorHAnsi" w:cstheme="minorHAnsi"/>
          <w:b/>
          <w:color w:val="101010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01010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7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01010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7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01010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spacing w:val="-9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spacing w:val="-4"/>
          <w:sz w:val="22"/>
          <w:szCs w:val="22"/>
        </w:rPr>
        <w:t>ce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01010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5"/>
          <w:w w:val="104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01010"/>
          <w:spacing w:val="-4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spacing w:val="-5"/>
          <w:w w:val="105"/>
          <w:sz w:val="22"/>
          <w:szCs w:val="22"/>
        </w:rPr>
        <w:t>og</w:t>
      </w:r>
      <w:r w:rsidRPr="00EC643E">
        <w:rPr>
          <w:rFonts w:asciiTheme="minorHAnsi" w:hAnsiTheme="minorHAnsi" w:cstheme="minorHAnsi"/>
          <w:b/>
          <w:color w:val="101010"/>
          <w:spacing w:val="-4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spacing w:val="-5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01010"/>
          <w:spacing w:val="-7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spacing w:val="-8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w w:val="73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01010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01010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Sc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ho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</w:p>
    <w:p w14:paraId="681140D4" w14:textId="77777777" w:rsidR="00BB0DDC" w:rsidRPr="00EC643E" w:rsidRDefault="00EC643E">
      <w:pPr>
        <w:spacing w:before="20" w:line="220" w:lineRule="exact"/>
        <w:ind w:left="14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01010"/>
          <w:spacing w:val="6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01010"/>
          <w:spacing w:val="5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01010"/>
          <w:spacing w:val="4"/>
          <w:position w:val="-1"/>
          <w:sz w:val="22"/>
          <w:szCs w:val="22"/>
        </w:rPr>
        <w:t>se</w:t>
      </w:r>
      <w:r w:rsidRPr="00EC643E">
        <w:rPr>
          <w:rFonts w:asciiTheme="minorHAnsi" w:hAnsiTheme="minorHAnsi" w:cstheme="minorHAnsi"/>
          <w:i/>
          <w:color w:val="101010"/>
          <w:spacing w:val="7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i/>
          <w:color w:val="101010"/>
          <w:spacing w:val="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01010"/>
          <w:spacing w:val="4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01010"/>
          <w:position w:val="-1"/>
          <w:sz w:val="22"/>
          <w:szCs w:val="22"/>
        </w:rPr>
        <w:t>k</w:t>
      </w:r>
      <w:r w:rsidRPr="00EC643E">
        <w:rPr>
          <w:rFonts w:asciiTheme="minorHAnsi" w:hAnsiTheme="minorHAnsi" w:cstheme="minorHAnsi"/>
          <w:i/>
          <w:color w:val="101010"/>
          <w:spacing w:val="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01010"/>
          <w:position w:val="-1"/>
          <w:sz w:val="22"/>
          <w:szCs w:val="22"/>
        </w:rPr>
        <w:t xml:space="preserve">r  </w:t>
      </w:r>
      <w:r w:rsidRPr="00EC643E">
        <w:rPr>
          <w:rFonts w:asciiTheme="minorHAnsi" w:hAnsiTheme="minorHAnsi" w:cstheme="minorHAnsi"/>
          <w:i/>
          <w:color w:val="101010"/>
          <w:spacing w:val="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01010"/>
          <w:spacing w:val="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01010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01010"/>
          <w:spacing w:val="2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01010"/>
          <w:spacing w:val="-15"/>
          <w:w w:val="13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01010"/>
          <w:spacing w:val="5"/>
          <w:w w:val="101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01010"/>
          <w:spacing w:val="-1"/>
          <w:w w:val="124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01010"/>
          <w:spacing w:val="5"/>
          <w:w w:val="10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01010"/>
          <w:w w:val="119"/>
          <w:position w:val="-1"/>
          <w:sz w:val="22"/>
          <w:szCs w:val="22"/>
        </w:rPr>
        <w:t>k</w:t>
      </w:r>
      <w:r w:rsidRPr="00EC643E">
        <w:rPr>
          <w:rFonts w:asciiTheme="minorHAnsi" w:hAnsiTheme="minorHAnsi" w:cstheme="minorHAnsi"/>
          <w:i/>
          <w:color w:val="101010"/>
          <w:w w:val="88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0101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01010"/>
          <w:spacing w:val="-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01010"/>
          <w:spacing w:val="-14"/>
          <w:w w:val="102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i/>
          <w:color w:val="101010"/>
          <w:spacing w:val="5"/>
          <w:w w:val="96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01010"/>
          <w:spacing w:val="3"/>
          <w:w w:val="124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01010"/>
          <w:spacing w:val="5"/>
          <w:w w:val="96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01010"/>
          <w:spacing w:val="4"/>
          <w:w w:val="106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01010"/>
          <w:spacing w:val="3"/>
          <w:w w:val="116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01010"/>
          <w:spacing w:val="4"/>
          <w:w w:val="98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01010"/>
          <w:spacing w:val="4"/>
          <w:w w:val="10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01010"/>
          <w:w w:val="112"/>
          <w:position w:val="-1"/>
          <w:sz w:val="22"/>
          <w:szCs w:val="22"/>
        </w:rPr>
        <w:t>r</w:t>
      </w:r>
    </w:p>
    <w:p w14:paraId="78F0E778" w14:textId="77777777" w:rsidR="00BB0DDC" w:rsidRPr="00EC643E" w:rsidRDefault="00EC643E">
      <w:pPr>
        <w:spacing w:before="31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740" w:bottom="280" w:left="1580" w:header="720" w:footer="720" w:gutter="0"/>
          <w:cols w:num="2" w:space="720" w:equalWidth="0">
            <w:col w:w="7063" w:space="372"/>
            <w:col w:w="1525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color w:val="101010"/>
          <w:spacing w:val="-5"/>
          <w:w w:val="92"/>
          <w:sz w:val="22"/>
          <w:szCs w:val="22"/>
        </w:rPr>
        <w:t>201</w:t>
      </w:r>
      <w:r w:rsidRPr="00EC643E">
        <w:rPr>
          <w:rFonts w:asciiTheme="minorHAnsi" w:hAnsiTheme="minorHAnsi" w:cstheme="minorHAnsi"/>
          <w:color w:val="101010"/>
          <w:w w:val="9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01010"/>
          <w:spacing w:val="43"/>
          <w:w w:val="9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2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01010"/>
          <w:spacing w:val="-8"/>
          <w:w w:val="9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w w:val="9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3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07"/>
          <w:sz w:val="22"/>
          <w:szCs w:val="22"/>
        </w:rPr>
        <w:t>t</w:t>
      </w:r>
    </w:p>
    <w:p w14:paraId="4CECDA5C" w14:textId="77777777" w:rsidR="00BB0DDC" w:rsidRPr="00EC643E" w:rsidRDefault="00EC643E">
      <w:pPr>
        <w:tabs>
          <w:tab w:val="left" w:pos="480"/>
        </w:tabs>
        <w:spacing w:before="10" w:line="240" w:lineRule="exact"/>
        <w:ind w:left="503" w:right="784" w:hanging="36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isi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w w:val="9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7"/>
          <w:w w:val="10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3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w w:val="66"/>
          <w:sz w:val="22"/>
          <w:szCs w:val="22"/>
        </w:rPr>
        <w:t>:</w:t>
      </w:r>
      <w:r w:rsidRPr="00EC643E">
        <w:rPr>
          <w:rFonts w:asciiTheme="minorHAnsi" w:hAnsiTheme="minorHAnsi" w:cstheme="minorHAnsi"/>
          <w:color w:val="101010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ndu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8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w w:val="11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3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2"/>
          <w:w w:val="8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6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4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w w:val="9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6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3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10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15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01010"/>
          <w:spacing w:val="-2"/>
          <w:w w:val="8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8"/>
          <w:w w:val="10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3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7"/>
          <w:w w:val="10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w w:val="86"/>
          <w:sz w:val="22"/>
          <w:szCs w:val="22"/>
        </w:rPr>
        <w:t>in</w:t>
      </w:r>
      <w:r w:rsidRPr="00EC643E">
        <w:rPr>
          <w:rFonts w:asciiTheme="minorHAnsi" w:hAnsiTheme="minorHAnsi" w:cstheme="minorHAnsi"/>
          <w:b/>
          <w:color w:val="101010"/>
          <w:spacing w:val="21"/>
          <w:w w:val="8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9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acce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0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9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01010"/>
          <w:spacing w:val="-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73"/>
          <w:sz w:val="22"/>
          <w:szCs w:val="22"/>
        </w:rPr>
        <w:t>.</w:t>
      </w:r>
    </w:p>
    <w:p w14:paraId="3581C753" w14:textId="77777777" w:rsidR="00BB0DDC" w:rsidRPr="00EC643E" w:rsidRDefault="00EC643E">
      <w:pPr>
        <w:tabs>
          <w:tab w:val="left" w:pos="480"/>
        </w:tabs>
        <w:spacing w:before="1" w:line="240" w:lineRule="exact"/>
        <w:ind w:left="498" w:right="320" w:hanging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vo</w:t>
      </w:r>
      <w:r w:rsidRPr="00EC643E">
        <w:rPr>
          <w:rFonts w:asciiTheme="minorHAnsi" w:hAnsiTheme="minorHAnsi" w:cstheme="minorHAnsi"/>
          <w:color w:val="101010"/>
          <w:spacing w:val="-3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01010"/>
          <w:spacing w:val="-3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w w:val="57"/>
          <w:sz w:val="22"/>
          <w:szCs w:val="22"/>
        </w:rPr>
        <w:t>:</w:t>
      </w:r>
      <w:r w:rsidRPr="00EC643E">
        <w:rPr>
          <w:rFonts w:asciiTheme="minorHAnsi" w:hAnsiTheme="minorHAnsi" w:cstheme="minorHAnsi"/>
          <w:color w:val="101010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"/>
          <w:w w:val="8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01010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"/>
          <w:w w:val="8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7"/>
          <w:w w:val="110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-4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ap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po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w w:val="10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6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383838"/>
          <w:w w:val="82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-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83838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ep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hon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-i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nqu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ir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01010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101010"/>
          <w:spacing w:val="-4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64"/>
          <w:sz w:val="22"/>
          <w:szCs w:val="22"/>
        </w:rPr>
        <w:t>.</w:t>
      </w:r>
    </w:p>
    <w:p w14:paraId="4EC89511" w14:textId="77777777" w:rsidR="00BB0DDC" w:rsidRPr="00EC643E" w:rsidRDefault="00BB0DDC">
      <w:pPr>
        <w:spacing w:before="6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740" w:bottom="280" w:left="1580" w:header="720" w:footer="720" w:gutter="0"/>
          <w:cols w:space="720"/>
        </w:sectPr>
      </w:pPr>
    </w:p>
    <w:p w14:paraId="000B85D2" w14:textId="77777777" w:rsidR="00BB0DDC" w:rsidRPr="00EC643E" w:rsidRDefault="00EC643E">
      <w:pPr>
        <w:spacing w:before="31"/>
        <w:ind w:left="134" w:right="-5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Fu</w:t>
      </w:r>
      <w:r w:rsidRPr="00EC643E">
        <w:rPr>
          <w:rFonts w:asciiTheme="minorHAnsi" w:hAnsiTheme="minorHAnsi" w:cstheme="minorHAnsi"/>
          <w:b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01010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6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spacing w:val="-3"/>
          <w:sz w:val="22"/>
          <w:szCs w:val="22"/>
        </w:rPr>
        <w:t>ssi</w:t>
      </w: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il</w:t>
      </w:r>
      <w:r w:rsidRPr="00EC643E">
        <w:rPr>
          <w:rFonts w:asciiTheme="minorHAnsi" w:hAnsiTheme="minorHAnsi" w:cstheme="minorHAnsi"/>
          <w:b/>
          <w:color w:val="101010"/>
          <w:spacing w:val="-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spacing w:val="-3"/>
          <w:sz w:val="22"/>
          <w:szCs w:val="22"/>
        </w:rPr>
        <w:t>ti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es</w:t>
      </w:r>
      <w:r w:rsidRPr="00EC643E">
        <w:rPr>
          <w:rFonts w:asciiTheme="minorHAnsi" w:hAnsiTheme="minorHAnsi" w:cstheme="minorHAnsi"/>
          <w:b/>
          <w:color w:val="101010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01010"/>
          <w:spacing w:val="-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7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01010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62626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8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10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10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>o</w:t>
      </w:r>
    </w:p>
    <w:p w14:paraId="55197831" w14:textId="77777777" w:rsidR="00BB0DDC" w:rsidRPr="00EC643E" w:rsidRDefault="00EC643E">
      <w:pPr>
        <w:spacing w:before="15" w:line="220" w:lineRule="exact"/>
        <w:ind w:left="12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01010"/>
          <w:w w:val="102"/>
          <w:position w:val="-1"/>
          <w:sz w:val="22"/>
          <w:szCs w:val="22"/>
        </w:rPr>
        <w:t>Ki</w:t>
      </w:r>
      <w:r w:rsidRPr="00EC643E">
        <w:rPr>
          <w:rFonts w:asciiTheme="minorHAnsi" w:hAnsiTheme="minorHAnsi" w:cstheme="minorHAnsi"/>
          <w:i/>
          <w:color w:val="101010"/>
          <w:w w:val="116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01010"/>
          <w:spacing w:val="13"/>
          <w:w w:val="116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01010"/>
          <w:spacing w:val="5"/>
          <w:w w:val="96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01010"/>
          <w:spacing w:val="5"/>
          <w:w w:val="110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01010"/>
          <w:spacing w:val="4"/>
          <w:w w:val="104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01010"/>
          <w:w w:val="101"/>
          <w:position w:val="-1"/>
          <w:sz w:val="22"/>
          <w:szCs w:val="22"/>
        </w:rPr>
        <w:t>h</w:t>
      </w:r>
    </w:p>
    <w:p w14:paraId="4D24E4C4" w14:textId="77777777" w:rsidR="00BB0DDC" w:rsidRPr="00EC643E" w:rsidRDefault="00EC643E">
      <w:pPr>
        <w:spacing w:before="31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740" w:bottom="280" w:left="1580" w:header="720" w:footer="720" w:gutter="0"/>
          <w:cols w:num="2" w:space="720" w:equalWidth="0">
            <w:col w:w="4353" w:space="3076"/>
            <w:col w:w="1531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6"/>
          <w:w w:val="205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01010"/>
          <w:spacing w:val="-7"/>
          <w:w w:val="12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3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07"/>
          <w:sz w:val="22"/>
          <w:szCs w:val="22"/>
        </w:rPr>
        <w:t>t</w:t>
      </w:r>
    </w:p>
    <w:p w14:paraId="1B690913" w14:textId="77777777" w:rsidR="00BB0DDC" w:rsidRPr="00EC643E" w:rsidRDefault="00EC643E">
      <w:pPr>
        <w:tabs>
          <w:tab w:val="left" w:pos="480"/>
        </w:tabs>
        <w:spacing w:before="10"/>
        <w:ind w:left="489" w:right="220" w:hanging="350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ssi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ne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ro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t-ris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01010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ne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hoo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01010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ssisti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02"/>
          <w:sz w:val="22"/>
          <w:szCs w:val="22"/>
        </w:rPr>
        <w:t xml:space="preserve">m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bu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2"/>
          <w:w w:val="9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24"/>
          <w:w w:val="14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3"/>
          <w:w w:val="96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01010"/>
          <w:spacing w:val="-6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62626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13"/>
          <w:w w:val="8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k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ug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w w:val="9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5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pacing w:val="18"/>
          <w:w w:val="8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ug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o </w:t>
      </w:r>
      <w:r w:rsidRPr="00EC643E">
        <w:rPr>
          <w:rFonts w:asciiTheme="minorHAnsi" w:hAnsiTheme="minorHAnsi" w:cstheme="minorHAnsi"/>
          <w:color w:val="101010"/>
          <w:spacing w:val="-2"/>
          <w:w w:val="8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w w:val="101"/>
          <w:sz w:val="22"/>
          <w:szCs w:val="22"/>
        </w:rPr>
        <w:t>fy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po</w:t>
      </w:r>
      <w:r w:rsidRPr="00EC643E">
        <w:rPr>
          <w:rFonts w:asciiTheme="minorHAnsi" w:hAnsiTheme="minorHAnsi" w:cstheme="minorHAnsi"/>
          <w:color w:val="101010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86"/>
          <w:sz w:val="22"/>
          <w:szCs w:val="22"/>
        </w:rPr>
        <w:t>l.</w:t>
      </w:r>
    </w:p>
    <w:p w14:paraId="278DD786" w14:textId="77777777" w:rsidR="00BB0DDC" w:rsidRPr="00EC643E" w:rsidRDefault="00BB0DDC">
      <w:pPr>
        <w:spacing w:before="15" w:line="20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740" w:bottom="280" w:left="1580" w:header="720" w:footer="720" w:gutter="0"/>
          <w:cols w:space="720"/>
        </w:sectPr>
      </w:pPr>
    </w:p>
    <w:p w14:paraId="0791FD4F" w14:textId="77777777" w:rsidR="00BB0DDC" w:rsidRPr="00EC643E" w:rsidRDefault="00EC643E">
      <w:pPr>
        <w:spacing w:before="31"/>
        <w:ind w:left="129" w:right="-5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01010"/>
          <w:spacing w:val="-7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01010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spacing w:val="-5"/>
          <w:sz w:val="22"/>
          <w:szCs w:val="22"/>
        </w:rPr>
        <w:t>an</w:t>
      </w:r>
      <w:r w:rsidRPr="00EC643E">
        <w:rPr>
          <w:rFonts w:asciiTheme="minorHAnsi" w:hAnsiTheme="minorHAnsi" w:cstheme="minorHAnsi"/>
          <w:b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262626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01010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01010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7"/>
          <w:w w:val="108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01010"/>
          <w:spacing w:val="-5"/>
          <w:w w:val="98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01010"/>
          <w:spacing w:val="-8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spacing w:val="-5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01010"/>
          <w:spacing w:val="-5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01010"/>
          <w:spacing w:val="-9"/>
          <w:w w:val="107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01010"/>
          <w:w w:val="73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01010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01010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6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0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6"/>
          <w:w w:val="10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rsi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01010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w w:val="9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4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6"/>
          <w:w w:val="10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8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91"/>
          <w:sz w:val="22"/>
          <w:szCs w:val="22"/>
        </w:rPr>
        <w:t>o</w:t>
      </w:r>
    </w:p>
    <w:p w14:paraId="06AF7A12" w14:textId="77777777" w:rsidR="00BB0DDC" w:rsidRPr="00EC643E" w:rsidRDefault="00EC643E">
      <w:pPr>
        <w:spacing w:before="15" w:line="220" w:lineRule="exact"/>
        <w:ind w:left="12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01010"/>
          <w:spacing w:val="-10"/>
          <w:w w:val="124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262626"/>
          <w:spacing w:val="4"/>
          <w:w w:val="9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01010"/>
          <w:spacing w:val="4"/>
          <w:w w:val="106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01010"/>
          <w:spacing w:val="3"/>
          <w:w w:val="116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01010"/>
          <w:spacing w:val="5"/>
          <w:w w:val="101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01010"/>
          <w:w w:val="106"/>
          <w:position w:val="-1"/>
          <w:sz w:val="22"/>
          <w:szCs w:val="22"/>
        </w:rPr>
        <w:t>r</w:t>
      </w:r>
    </w:p>
    <w:p w14:paraId="14EACB20" w14:textId="77777777" w:rsidR="00BB0DDC" w:rsidRPr="00EC643E" w:rsidRDefault="00EC643E">
      <w:pPr>
        <w:spacing w:before="36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740" w:bottom="280" w:left="1580" w:header="720" w:footer="720" w:gutter="0"/>
          <w:cols w:num="2" w:space="720" w:equalWidth="0">
            <w:col w:w="6042" w:space="1608"/>
            <w:col w:w="1310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01010"/>
          <w:spacing w:val="-5"/>
          <w:w w:val="11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spacing w:val="-3"/>
          <w:w w:val="8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01010"/>
          <w:spacing w:val="-6"/>
          <w:w w:val="13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spacing w:val="-8"/>
          <w:w w:val="260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01010"/>
          <w:spacing w:val="-6"/>
          <w:w w:val="12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01010"/>
          <w:spacing w:val="-5"/>
          <w:w w:val="118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spacing w:val="-3"/>
          <w:w w:val="8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1</w:t>
      </w:r>
    </w:p>
    <w:p w14:paraId="0E7F4226" w14:textId="77777777" w:rsidR="00BB0DDC" w:rsidRPr="00EC643E" w:rsidRDefault="00EC643E">
      <w:pPr>
        <w:tabs>
          <w:tab w:val="left" w:pos="480"/>
        </w:tabs>
        <w:spacing w:before="6"/>
        <w:ind w:left="494" w:right="221" w:hanging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45567398">
          <v:shape id="_x0000_s1046" type="#_x0000_t75" style="position:absolute;left:0;text-align:left;margin-left:0;margin-top:0;width:614pt;height:781pt;z-index:-2292;mso-position-horizontal-relative:page;mso-position-vertical-relative:page">
            <v:imagedata r:id="rId6" o:title=""/>
            <w10:wrap anchorx="page" anchory="page"/>
          </v:shape>
        </w:pic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is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ssi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01010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8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0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5"/>
          <w:w w:val="105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h a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2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po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st-s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5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7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du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 xml:space="preserve">o 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oc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eco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5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w w:val="9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spacing w:val="-5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7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383838"/>
          <w:w w:val="64"/>
          <w:sz w:val="22"/>
          <w:szCs w:val="22"/>
        </w:rPr>
        <w:t>.</w:t>
      </w:r>
    </w:p>
    <w:p w14:paraId="43197622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2D5D762" w14:textId="77777777" w:rsidR="00BB0DDC" w:rsidRPr="00EC643E" w:rsidRDefault="00BB0DDC">
      <w:pPr>
        <w:spacing w:before="4" w:line="280" w:lineRule="exact"/>
        <w:rPr>
          <w:rFonts w:asciiTheme="minorHAnsi" w:hAnsiTheme="minorHAnsi" w:cstheme="minorHAnsi"/>
          <w:sz w:val="22"/>
          <w:szCs w:val="22"/>
        </w:rPr>
      </w:pPr>
    </w:p>
    <w:p w14:paraId="20B4AD0F" w14:textId="77777777" w:rsidR="00BB0DDC" w:rsidRPr="00EC643E" w:rsidRDefault="00EC643E">
      <w:pPr>
        <w:spacing w:before="31"/>
        <w:ind w:left="13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SK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AND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07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01010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94"/>
          <w:sz w:val="22"/>
          <w:szCs w:val="22"/>
        </w:rPr>
        <w:t>S</w:t>
      </w:r>
    </w:p>
    <w:p w14:paraId="4E5FE5D9" w14:textId="77777777" w:rsidR="00BB0DDC" w:rsidRPr="00EC643E" w:rsidRDefault="00BB0DDC">
      <w:pPr>
        <w:spacing w:before="6" w:line="240" w:lineRule="exact"/>
        <w:rPr>
          <w:rFonts w:asciiTheme="minorHAnsi" w:hAnsiTheme="minorHAnsi" w:cstheme="minorHAnsi"/>
          <w:sz w:val="22"/>
          <w:szCs w:val="22"/>
        </w:rPr>
      </w:pPr>
    </w:p>
    <w:p w14:paraId="5001A806" w14:textId="77777777" w:rsidR="00BB0DDC" w:rsidRPr="00EC643E" w:rsidRDefault="00EC643E">
      <w:pPr>
        <w:ind w:left="13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o      </w:t>
      </w:r>
      <w:r w:rsidRPr="00EC643E">
        <w:rPr>
          <w:rFonts w:asciiTheme="minorHAnsi" w:hAnsiTheme="minorHAnsi" w:cstheme="minorHAnsi"/>
          <w:color w:val="101010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ter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7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w w:val="10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-3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2"/>
          <w:w w:val="8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6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3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w w:val="9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3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h</w:t>
      </w:r>
    </w:p>
    <w:p w14:paraId="6A97C11F" w14:textId="77777777" w:rsidR="00BB0DDC" w:rsidRPr="00EC643E" w:rsidRDefault="00EC643E">
      <w:pPr>
        <w:spacing w:before="1"/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01010"/>
          <w:w w:val="134"/>
          <w:position w:val="3"/>
          <w:sz w:val="22"/>
          <w:szCs w:val="22"/>
        </w:rPr>
        <w:t xml:space="preserve">0      </w:t>
      </w:r>
      <w:r w:rsidRPr="00EC643E">
        <w:rPr>
          <w:rFonts w:asciiTheme="minorHAnsi" w:eastAsia="Arial" w:hAnsiTheme="minorHAnsi" w:cstheme="minorHAnsi"/>
          <w:color w:val="101010"/>
          <w:spacing w:val="16"/>
          <w:w w:val="134"/>
          <w:position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6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5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va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6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26"/>
          <w:w w:val="1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III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w w:val="10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3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III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9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ca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w w:val="9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04"/>
          <w:sz w:val="22"/>
          <w:szCs w:val="22"/>
        </w:rPr>
        <w:t>ry</w:t>
      </w:r>
    </w:p>
    <w:p w14:paraId="5AD8C563" w14:textId="77777777" w:rsidR="00BB0DDC" w:rsidRPr="00EC643E" w:rsidRDefault="00EC643E">
      <w:pPr>
        <w:tabs>
          <w:tab w:val="left" w:pos="480"/>
        </w:tabs>
        <w:spacing w:before="11" w:line="240" w:lineRule="exact"/>
        <w:ind w:left="498" w:right="371" w:hanging="36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•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ir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w w:val="9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7"/>
          <w:w w:val="7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5"/>
          <w:w w:val="16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w w:val="10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5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w w:val="7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et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01010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5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7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rill</w:t>
      </w:r>
      <w:r w:rsidRPr="00EC643E">
        <w:rPr>
          <w:rFonts w:asciiTheme="minorHAnsi" w:hAnsiTheme="minorHAnsi" w:cstheme="minorHAnsi"/>
          <w:color w:val="101010"/>
          <w:spacing w:val="-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3"/>
          <w:w w:val="96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01010"/>
          <w:spacing w:val="-7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-5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7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 xml:space="preserve">) </w:t>
      </w:r>
      <w:r w:rsidRPr="00EC643E">
        <w:rPr>
          <w:rFonts w:asciiTheme="minorHAnsi" w:hAnsiTheme="minorHAnsi" w:cstheme="minorHAnsi"/>
          <w:color w:val="101010"/>
          <w:spacing w:val="-4"/>
          <w:w w:val="9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pond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09"/>
          <w:sz w:val="22"/>
          <w:szCs w:val="22"/>
        </w:rPr>
        <w:t>r</w:t>
      </w:r>
    </w:p>
    <w:p w14:paraId="49193BDC" w14:textId="77777777" w:rsidR="00BB0DDC" w:rsidRPr="00EC643E" w:rsidRDefault="00EC643E">
      <w:pPr>
        <w:spacing w:before="5"/>
        <w:ind w:left="13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01010"/>
          <w:sz w:val="22"/>
          <w:szCs w:val="22"/>
        </w:rPr>
        <w:t xml:space="preserve">a        </w:t>
      </w:r>
      <w:r w:rsidRPr="00EC643E">
        <w:rPr>
          <w:rFonts w:asciiTheme="minorHAnsi" w:hAnsiTheme="minorHAnsi" w:cstheme="minorHAnsi"/>
          <w:color w:val="101010"/>
          <w:spacing w:val="-6"/>
          <w:w w:val="10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8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01010"/>
          <w:spacing w:val="-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cc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6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9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9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w w:val="7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2"/>
          <w:w w:val="9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383838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83838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5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w w:val="9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7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6"/>
          <w:w w:val="99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spacing w:val="-3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es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w w:val="9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37"/>
          <w:sz w:val="22"/>
          <w:szCs w:val="22"/>
        </w:rPr>
        <w:t>f</w:t>
      </w:r>
    </w:p>
    <w:p w14:paraId="681A390B" w14:textId="77777777" w:rsidR="00BB0DDC" w:rsidRPr="00EC643E" w:rsidRDefault="00EC643E">
      <w:pPr>
        <w:spacing w:line="240" w:lineRule="exact"/>
        <w:ind w:left="457" w:right="7712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-6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-5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89"/>
          <w:sz w:val="22"/>
          <w:szCs w:val="22"/>
        </w:rPr>
        <w:t>)</w:t>
      </w:r>
    </w:p>
    <w:p w14:paraId="510B37D5" w14:textId="77777777" w:rsidR="00BB0DDC" w:rsidRPr="00EC643E" w:rsidRDefault="00EC643E">
      <w:pPr>
        <w:spacing w:before="6"/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01010"/>
          <w:w w:val="134"/>
          <w:sz w:val="22"/>
          <w:szCs w:val="22"/>
        </w:rPr>
        <w:t xml:space="preserve">0      </w:t>
      </w:r>
      <w:r w:rsidRPr="00EC643E">
        <w:rPr>
          <w:rFonts w:asciiTheme="minorHAnsi" w:eastAsia="Arial" w:hAnsiTheme="minorHAnsi" w:cstheme="minorHAnsi"/>
          <w:color w:val="101010"/>
          <w:spacing w:val="21"/>
          <w:w w:val="1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w w:val="96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og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w w:val="8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7"/>
          <w:w w:val="10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6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7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62626"/>
          <w:w w:val="7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-7"/>
          <w:w w:val="10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ng</w:t>
      </w:r>
      <w:r w:rsidRPr="00EC643E">
        <w:rPr>
          <w:rFonts w:asciiTheme="minorHAnsi" w:hAnsiTheme="minorHAnsi" w:cstheme="minorHAnsi"/>
          <w:color w:val="262626"/>
          <w:w w:val="7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-5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3"/>
          <w:w w:val="99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01010"/>
          <w:spacing w:val="-3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g</w:t>
      </w:r>
    </w:p>
    <w:p w14:paraId="3669C23E" w14:textId="77777777" w:rsidR="00BB0DDC" w:rsidRPr="00EC643E" w:rsidRDefault="00EC643E">
      <w:pPr>
        <w:spacing w:before="11"/>
        <w:ind w:left="134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740" w:bottom="280" w:left="1580" w:header="720" w:footer="720" w:gutter="0"/>
          <w:cols w:space="720"/>
        </w:sect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•   </w:t>
      </w:r>
      <w:r w:rsidRPr="00EC643E">
        <w:rPr>
          <w:rFonts w:asciiTheme="minorHAnsi" w:hAnsiTheme="minorHAnsi" w:cstheme="minorHAnsi"/>
          <w:color w:val="101010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5"/>
          <w:w w:val="96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w w:val="105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01010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02"/>
          <w:sz w:val="22"/>
          <w:szCs w:val="22"/>
        </w:rPr>
        <w:t>r</w:t>
      </w:r>
    </w:p>
    <w:p w14:paraId="124D9287" w14:textId="77777777" w:rsidR="00BB0DDC" w:rsidRPr="00EC643E" w:rsidRDefault="00EC643E">
      <w:pPr>
        <w:spacing w:before="75"/>
        <w:ind w:left="4599" w:right="465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040404"/>
          <w:spacing w:val="4"/>
          <w:sz w:val="22"/>
          <w:szCs w:val="22"/>
        </w:rPr>
        <w:lastRenderedPageBreak/>
        <w:t>Jan</w:t>
      </w:r>
      <w:r w:rsidRPr="00EC643E">
        <w:rPr>
          <w:rFonts w:asciiTheme="minorHAnsi" w:eastAsia="Arial" w:hAnsiTheme="minorHAnsi" w:cstheme="minorHAnsi"/>
          <w:b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5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040404"/>
          <w:spacing w:val="5"/>
          <w:w w:val="93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b/>
          <w:color w:val="040404"/>
          <w:spacing w:val="5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040404"/>
          <w:sz w:val="22"/>
          <w:szCs w:val="22"/>
        </w:rPr>
        <w:t>e</w:t>
      </w:r>
    </w:p>
    <w:p w14:paraId="44FAFBE4" w14:textId="77777777" w:rsidR="00BB0DDC" w:rsidRPr="00EC643E" w:rsidRDefault="00EC643E">
      <w:pPr>
        <w:spacing w:before="20" w:line="220" w:lineRule="atLeast"/>
        <w:ind w:left="3480" w:right="3511" w:firstLine="2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40404"/>
          <w:spacing w:val="-4"/>
          <w:w w:val="76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6"/>
          <w:w w:val="116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w w:val="101"/>
          <w:sz w:val="22"/>
          <w:szCs w:val="22"/>
        </w:rPr>
        <w:t>3</w:t>
      </w:r>
      <w:r w:rsidRPr="00EC643E">
        <w:rPr>
          <w:rFonts w:asciiTheme="minorHAnsi" w:eastAsia="Arial" w:hAnsiTheme="minorHAnsi" w:cstheme="minorHAnsi"/>
          <w:color w:val="040404"/>
          <w:spacing w:val="1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6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oo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6"/>
          <w:w w:val="9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3"/>
          <w:w w:val="13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w w:val="10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5"/>
          <w:w w:val="101"/>
          <w:sz w:val="22"/>
          <w:szCs w:val="22"/>
        </w:rPr>
        <w:t>ee</w:t>
      </w:r>
      <w:r w:rsidRPr="00EC643E">
        <w:rPr>
          <w:rFonts w:asciiTheme="minorHAnsi" w:eastAsia="Arial" w:hAnsiTheme="minorHAnsi" w:cstheme="minorHAnsi"/>
          <w:color w:val="040404"/>
          <w:spacing w:val="-3"/>
          <w:w w:val="13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w w:val="50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8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3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7"/>
          <w:w w:val="98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7"/>
          <w:w w:val="105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71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6"/>
          <w:w w:val="84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w w:val="84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3"/>
          <w:w w:val="8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K</w:t>
      </w:r>
      <w:r w:rsidRPr="00EC643E">
        <w:rPr>
          <w:rFonts w:asciiTheme="minorHAnsi" w:eastAsia="Arial" w:hAnsiTheme="minorHAnsi" w:cstheme="minorHAnsi"/>
          <w:color w:val="040404"/>
          <w:spacing w:val="-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w w:val="106"/>
          <w:sz w:val="22"/>
          <w:szCs w:val="22"/>
        </w:rPr>
        <w:t>4</w:t>
      </w:r>
      <w:r w:rsidRPr="00EC643E">
        <w:rPr>
          <w:rFonts w:asciiTheme="minorHAnsi" w:eastAsia="Arial" w:hAnsiTheme="minorHAnsi" w:cstheme="minorHAnsi"/>
          <w:color w:val="040404"/>
          <w:spacing w:val="-6"/>
          <w:w w:val="10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101"/>
          <w:sz w:val="22"/>
          <w:szCs w:val="22"/>
        </w:rPr>
        <w:t xml:space="preserve">5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(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6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>4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7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)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w w:val="71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6"/>
          <w:w w:val="116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5"/>
          <w:w w:val="106"/>
          <w:sz w:val="22"/>
          <w:szCs w:val="22"/>
        </w:rPr>
        <w:t>3</w:t>
      </w:r>
      <w:r w:rsidRPr="00EC643E">
        <w:rPr>
          <w:rFonts w:asciiTheme="minorHAnsi" w:eastAsia="Arial" w:hAnsiTheme="minorHAnsi" w:cstheme="minorHAnsi"/>
          <w:color w:val="040404"/>
          <w:spacing w:val="-3"/>
          <w:w w:val="101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5"/>
          <w:w w:val="106"/>
          <w:sz w:val="22"/>
          <w:szCs w:val="22"/>
        </w:rPr>
        <w:t>456</w:t>
      </w:r>
      <w:r w:rsidRPr="00EC643E">
        <w:rPr>
          <w:rFonts w:asciiTheme="minorHAnsi" w:eastAsia="Arial" w:hAnsiTheme="minorHAnsi" w:cstheme="minorHAnsi"/>
          <w:color w:val="040404"/>
          <w:w w:val="101"/>
          <w:sz w:val="22"/>
          <w:szCs w:val="22"/>
        </w:rPr>
        <w:t>7</w:t>
      </w:r>
      <w:r w:rsidRPr="00EC643E">
        <w:rPr>
          <w:rFonts w:asciiTheme="minorHAnsi" w:eastAsia="Arial" w:hAnsiTheme="minorHAnsi" w:cstheme="minorHAnsi"/>
          <w:color w:val="040404"/>
          <w:spacing w:val="1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33"/>
          <w:sz w:val="22"/>
          <w:szCs w:val="22"/>
        </w:rPr>
        <w:t xml:space="preserve">·     </w:t>
      </w:r>
      <w:r w:rsidRPr="00EC643E">
        <w:rPr>
          <w:rFonts w:asciiTheme="minorHAnsi" w:eastAsia="Arial" w:hAnsiTheme="minorHAnsi" w:cstheme="minorHAnsi"/>
          <w:color w:val="040404"/>
          <w:spacing w:val="6"/>
          <w:w w:val="3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127"/>
          <w:sz w:val="22"/>
          <w:szCs w:val="22"/>
        </w:rPr>
        <w:t>j</w:t>
      </w:r>
      <w:r w:rsidRPr="00EC643E">
        <w:rPr>
          <w:rFonts w:asciiTheme="minorHAnsi" w:eastAsia="Arial" w:hAnsiTheme="minorHAnsi" w:cstheme="minorHAnsi"/>
          <w:color w:val="040404"/>
          <w:spacing w:val="-5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5"/>
          <w:w w:val="10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5"/>
          <w:w w:val="111"/>
          <w:sz w:val="22"/>
          <w:szCs w:val="22"/>
        </w:rPr>
        <w:t>e</w:t>
      </w:r>
      <w:hyperlink r:id="rId7">
        <w:r w:rsidRPr="00EC643E">
          <w:rPr>
            <w:rFonts w:asciiTheme="minorHAnsi" w:eastAsia="Arial" w:hAnsiTheme="minorHAnsi" w:cstheme="minorHAnsi"/>
            <w:color w:val="040404"/>
            <w:spacing w:val="-2"/>
            <w:w w:val="81"/>
            <w:sz w:val="22"/>
            <w:szCs w:val="22"/>
          </w:rPr>
          <w:t>.</w:t>
        </w:r>
        <w:r w:rsidRPr="00EC643E">
          <w:rPr>
            <w:rFonts w:asciiTheme="minorHAnsi" w:eastAsia="Arial" w:hAnsiTheme="minorHAnsi" w:cstheme="minorHAnsi"/>
            <w:color w:val="040404"/>
            <w:spacing w:val="-5"/>
            <w:w w:val="111"/>
            <w:sz w:val="22"/>
            <w:szCs w:val="22"/>
          </w:rPr>
          <w:t>d</w:t>
        </w:r>
        <w:r w:rsidRPr="00EC643E">
          <w:rPr>
            <w:rFonts w:asciiTheme="minorHAnsi" w:eastAsia="Arial" w:hAnsiTheme="minorHAnsi" w:cstheme="minorHAnsi"/>
            <w:color w:val="040404"/>
            <w:spacing w:val="-5"/>
            <w:w w:val="106"/>
            <w:sz w:val="22"/>
            <w:szCs w:val="22"/>
          </w:rPr>
          <w:t>oe</w:t>
        </w:r>
        <w:r w:rsidRPr="00EC643E">
          <w:rPr>
            <w:rFonts w:asciiTheme="minorHAnsi" w:eastAsia="Arial" w:hAnsiTheme="minorHAnsi" w:cstheme="minorHAnsi"/>
            <w:color w:val="040404"/>
            <w:spacing w:val="-9"/>
            <w:w w:val="105"/>
            <w:sz w:val="22"/>
            <w:szCs w:val="22"/>
          </w:rPr>
          <w:t>@</w:t>
        </w:r>
        <w:r w:rsidRPr="00EC643E">
          <w:rPr>
            <w:rFonts w:asciiTheme="minorHAnsi" w:eastAsia="Arial" w:hAnsiTheme="minorHAnsi" w:cstheme="minorHAnsi"/>
            <w:color w:val="040404"/>
            <w:spacing w:val="-5"/>
            <w:w w:val="101"/>
            <w:sz w:val="22"/>
            <w:szCs w:val="22"/>
          </w:rPr>
          <w:t>h</w:t>
        </w:r>
        <w:r w:rsidRPr="00EC643E">
          <w:rPr>
            <w:rFonts w:asciiTheme="minorHAnsi" w:eastAsia="Arial" w:hAnsiTheme="minorHAnsi" w:cstheme="minorHAnsi"/>
            <w:color w:val="040404"/>
            <w:spacing w:val="-5"/>
            <w:w w:val="106"/>
            <w:sz w:val="22"/>
            <w:szCs w:val="22"/>
          </w:rPr>
          <w:t>o</w:t>
        </w:r>
        <w:r w:rsidRPr="00EC643E">
          <w:rPr>
            <w:rFonts w:asciiTheme="minorHAnsi" w:eastAsia="Arial" w:hAnsiTheme="minorHAnsi" w:cstheme="minorHAnsi"/>
            <w:color w:val="040404"/>
            <w:spacing w:val="-3"/>
            <w:w w:val="112"/>
            <w:sz w:val="22"/>
            <w:szCs w:val="22"/>
          </w:rPr>
          <w:t>t</w:t>
        </w:r>
        <w:r w:rsidRPr="00EC643E">
          <w:rPr>
            <w:rFonts w:asciiTheme="minorHAnsi" w:eastAsia="Arial" w:hAnsiTheme="minorHAnsi" w:cstheme="minorHAnsi"/>
            <w:color w:val="040404"/>
            <w:spacing w:val="-9"/>
            <w:w w:val="105"/>
            <w:sz w:val="22"/>
            <w:szCs w:val="22"/>
          </w:rPr>
          <w:t>m</w:t>
        </w:r>
        <w:r w:rsidRPr="00EC643E">
          <w:rPr>
            <w:rFonts w:asciiTheme="minorHAnsi" w:eastAsia="Arial" w:hAnsiTheme="minorHAnsi" w:cstheme="minorHAnsi"/>
            <w:color w:val="040404"/>
            <w:spacing w:val="-5"/>
            <w:w w:val="106"/>
            <w:sz w:val="22"/>
            <w:szCs w:val="22"/>
          </w:rPr>
          <w:t>a</w:t>
        </w:r>
        <w:r w:rsidRPr="00EC643E">
          <w:rPr>
            <w:rFonts w:asciiTheme="minorHAnsi" w:eastAsia="Arial" w:hAnsiTheme="minorHAnsi" w:cstheme="minorHAnsi"/>
            <w:color w:val="040404"/>
            <w:w w:val="108"/>
            <w:sz w:val="22"/>
            <w:szCs w:val="22"/>
          </w:rPr>
          <w:t>i</w:t>
        </w:r>
        <w:r w:rsidRPr="00EC643E">
          <w:rPr>
            <w:rFonts w:asciiTheme="minorHAnsi" w:eastAsia="Arial" w:hAnsiTheme="minorHAnsi" w:cstheme="minorHAnsi"/>
            <w:color w:val="040404"/>
            <w:spacing w:val="-5"/>
            <w:w w:val="108"/>
            <w:sz w:val="22"/>
            <w:szCs w:val="22"/>
          </w:rPr>
          <w:t>l</w:t>
        </w:r>
        <w:r w:rsidRPr="00EC643E">
          <w:rPr>
            <w:rFonts w:asciiTheme="minorHAnsi" w:eastAsia="Arial" w:hAnsiTheme="minorHAnsi" w:cstheme="minorHAnsi"/>
            <w:color w:val="040404"/>
            <w:spacing w:val="-2"/>
            <w:w w:val="91"/>
            <w:sz w:val="22"/>
            <w:szCs w:val="22"/>
          </w:rPr>
          <w:t>.</w:t>
        </w:r>
        <w:r w:rsidRPr="00EC643E">
          <w:rPr>
            <w:rFonts w:asciiTheme="minorHAnsi" w:eastAsia="Arial" w:hAnsiTheme="minorHAnsi" w:cstheme="minorHAnsi"/>
            <w:color w:val="040404"/>
            <w:spacing w:val="-5"/>
            <w:w w:val="112"/>
            <w:sz w:val="22"/>
            <w:szCs w:val="22"/>
          </w:rPr>
          <w:t>c</w:t>
        </w:r>
        <w:r w:rsidRPr="00EC643E">
          <w:rPr>
            <w:rFonts w:asciiTheme="minorHAnsi" w:eastAsia="Arial" w:hAnsiTheme="minorHAnsi" w:cstheme="minorHAnsi"/>
            <w:color w:val="040404"/>
            <w:spacing w:val="-5"/>
            <w:w w:val="106"/>
            <w:sz w:val="22"/>
            <w:szCs w:val="22"/>
          </w:rPr>
          <w:t>o</w:t>
        </w:r>
        <w:r w:rsidRPr="00EC643E">
          <w:rPr>
            <w:rFonts w:asciiTheme="minorHAnsi" w:eastAsia="Arial" w:hAnsiTheme="minorHAnsi" w:cstheme="minorHAnsi"/>
            <w:color w:val="040404"/>
            <w:w w:val="98"/>
            <w:sz w:val="22"/>
            <w:szCs w:val="22"/>
          </w:rPr>
          <w:t>m</w:t>
        </w:r>
      </w:hyperlink>
    </w:p>
    <w:p w14:paraId="6B9E322B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EF77B61" w14:textId="77777777" w:rsidR="00BB0DDC" w:rsidRPr="00EC643E" w:rsidRDefault="00BB0DDC">
      <w:pPr>
        <w:spacing w:before="15" w:line="240" w:lineRule="exact"/>
        <w:rPr>
          <w:rFonts w:asciiTheme="minorHAnsi" w:hAnsiTheme="minorHAnsi" w:cstheme="minorHAnsi"/>
          <w:sz w:val="22"/>
          <w:szCs w:val="22"/>
        </w:rPr>
      </w:pPr>
    </w:p>
    <w:p w14:paraId="67451778" w14:textId="77777777" w:rsidR="00BB0DDC" w:rsidRPr="00EC643E" w:rsidRDefault="00EC643E">
      <w:pPr>
        <w:spacing w:before="34" w:line="220" w:lineRule="exact"/>
        <w:ind w:left="117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040404"/>
          <w:spacing w:val="-4"/>
          <w:w w:val="93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position w:val="-1"/>
          <w:sz w:val="22"/>
          <w:szCs w:val="22"/>
        </w:rPr>
        <w:t>DU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03"/>
          <w:position w:val="-1"/>
          <w:sz w:val="22"/>
          <w:szCs w:val="22"/>
        </w:rPr>
        <w:t>CA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10"/>
          <w:position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w w:val="90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spacing w:val="-6"/>
          <w:w w:val="106"/>
          <w:position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040404"/>
          <w:w w:val="93"/>
          <w:position w:val="-1"/>
          <w:sz w:val="22"/>
          <w:szCs w:val="22"/>
        </w:rPr>
        <w:t>N</w:t>
      </w:r>
    </w:p>
    <w:p w14:paraId="60A251A0" w14:textId="77777777" w:rsidR="00BB0DDC" w:rsidRPr="00EC643E" w:rsidRDefault="00BB0DDC">
      <w:pPr>
        <w:spacing w:before="1" w:line="20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pgSz w:w="12280" w:h="15620"/>
          <w:pgMar w:top="740" w:right="1080" w:bottom="280" w:left="920" w:header="720" w:footer="720" w:gutter="0"/>
          <w:cols w:space="720"/>
        </w:sectPr>
      </w:pPr>
    </w:p>
    <w:p w14:paraId="4E224AB4" w14:textId="77777777" w:rsidR="00BB0DDC" w:rsidRPr="00EC643E" w:rsidRDefault="00EC643E">
      <w:pPr>
        <w:spacing w:before="39"/>
        <w:ind w:left="117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040404"/>
          <w:spacing w:val="-5"/>
          <w:sz w:val="22"/>
          <w:szCs w:val="22"/>
        </w:rPr>
        <w:t>Un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sz w:val="22"/>
          <w:szCs w:val="22"/>
        </w:rPr>
        <w:t>rs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b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b/>
          <w:color w:val="040404"/>
          <w:spacing w:val="1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040404"/>
          <w:sz w:val="22"/>
          <w:szCs w:val="22"/>
        </w:rPr>
        <w:t xml:space="preserve">f 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b/>
          <w:color w:val="040404"/>
          <w:spacing w:val="-7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b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040404"/>
          <w:spacing w:val="2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sz w:val="22"/>
          <w:szCs w:val="22"/>
        </w:rPr>
        <w:t>cu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b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b/>
          <w:color w:val="040404"/>
          <w:spacing w:val="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b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94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w w:val="98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b/>
          <w:color w:val="040404"/>
          <w:w w:val="109"/>
          <w:sz w:val="22"/>
          <w:szCs w:val="22"/>
        </w:rPr>
        <w:t>w</w:t>
      </w:r>
    </w:p>
    <w:p w14:paraId="1498C498" w14:textId="77777777" w:rsidR="00BB0DDC" w:rsidRPr="00EC643E" w:rsidRDefault="00EC643E">
      <w:pPr>
        <w:ind w:left="112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40404"/>
          <w:spacing w:val="-2"/>
          <w:w w:val="88"/>
          <w:sz w:val="22"/>
          <w:szCs w:val="22"/>
        </w:rPr>
        <w:t>J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oct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1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75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2"/>
          <w:w w:val="75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40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1"/>
          <w:w w:val="79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w w:val="110"/>
          <w:sz w:val="22"/>
          <w:szCs w:val="22"/>
        </w:rPr>
        <w:t>4</w:t>
      </w:r>
    </w:p>
    <w:p w14:paraId="43BAAF98" w14:textId="77777777" w:rsidR="00BB0DDC" w:rsidRPr="00EC643E" w:rsidRDefault="00BB0DDC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6BEF32C8" w14:textId="77777777" w:rsidR="00BB0DDC" w:rsidRPr="00EC643E" w:rsidRDefault="00EC643E">
      <w:pPr>
        <w:ind w:left="117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040404"/>
          <w:spacing w:val="-5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b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b/>
          <w:color w:val="040404"/>
          <w:spacing w:val="2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040404"/>
          <w:spacing w:val="-8"/>
          <w:w w:val="106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w w:val="90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0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10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w w:val="10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10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w w:val="98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w w:val="98"/>
          <w:sz w:val="22"/>
          <w:szCs w:val="22"/>
        </w:rPr>
        <w:t>g</w:t>
      </w:r>
    </w:p>
    <w:p w14:paraId="527C1752" w14:textId="77777777" w:rsidR="00BB0DDC" w:rsidRPr="00EC643E" w:rsidRDefault="00EC643E">
      <w:pPr>
        <w:spacing w:before="5"/>
        <w:ind w:left="122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1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9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2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1"/>
          <w:w w:val="9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77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88"/>
          <w:sz w:val="22"/>
          <w:szCs w:val="22"/>
        </w:rPr>
        <w:t>J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(</w:t>
      </w:r>
      <w:r w:rsidRPr="00EC643E">
        <w:rPr>
          <w:rFonts w:asciiTheme="minorHAnsi" w:eastAsia="Arial" w:hAnsiTheme="minorHAnsi" w:cstheme="minorHAnsi"/>
          <w:color w:val="040404"/>
          <w:spacing w:val="-1"/>
          <w:w w:val="94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w w:val="80"/>
          <w:sz w:val="22"/>
          <w:szCs w:val="22"/>
        </w:rPr>
        <w:t>)</w:t>
      </w:r>
    </w:p>
    <w:p w14:paraId="7D977795" w14:textId="77777777" w:rsidR="00BB0DDC" w:rsidRPr="00EC643E" w:rsidRDefault="00BB0DDC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36D38451" w14:textId="77777777" w:rsidR="00BB0DDC" w:rsidRPr="00EC643E" w:rsidRDefault="00EC643E">
      <w:pPr>
        <w:spacing w:line="220" w:lineRule="exact"/>
        <w:ind w:left="107" w:right="-50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040404"/>
          <w:spacing w:val="-5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b/>
          <w:color w:val="040404"/>
          <w:spacing w:val="-7"/>
          <w:position w:val="-1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b/>
          <w:color w:val="040404"/>
          <w:spacing w:val="-6"/>
          <w:position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position w:val="-1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b/>
          <w:color w:val="040404"/>
          <w:position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b/>
          <w:color w:val="040404"/>
          <w:spacing w:val="22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b/>
          <w:color w:val="040404"/>
          <w:position w:val="-1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b/>
          <w:color w:val="040404"/>
          <w:spacing w:val="10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position w:val="-1"/>
          <w:sz w:val="22"/>
          <w:szCs w:val="22"/>
        </w:rPr>
        <w:t>AC</w:t>
      </w:r>
      <w:r w:rsidRPr="00EC643E">
        <w:rPr>
          <w:rFonts w:asciiTheme="minorHAnsi" w:eastAsia="Arial" w:hAnsiTheme="minorHAnsi" w:cstheme="minorHAnsi"/>
          <w:b/>
          <w:color w:val="040404"/>
          <w:spacing w:val="-6"/>
          <w:position w:val="-1"/>
          <w:sz w:val="22"/>
          <w:szCs w:val="22"/>
        </w:rPr>
        <w:t>K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position w:val="-1"/>
          <w:sz w:val="22"/>
          <w:szCs w:val="22"/>
        </w:rPr>
        <w:t>NO</w:t>
      </w:r>
      <w:r w:rsidRPr="00EC643E">
        <w:rPr>
          <w:rFonts w:asciiTheme="minorHAnsi" w:eastAsia="Arial" w:hAnsiTheme="minorHAnsi" w:cstheme="minorHAnsi"/>
          <w:b/>
          <w:color w:val="040404"/>
          <w:spacing w:val="-7"/>
          <w:position w:val="-1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position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position w:val="-1"/>
          <w:sz w:val="22"/>
          <w:szCs w:val="22"/>
        </w:rPr>
        <w:t>EDGE</w:t>
      </w:r>
      <w:r w:rsidRPr="00EC643E">
        <w:rPr>
          <w:rFonts w:asciiTheme="minorHAnsi" w:eastAsia="Arial" w:hAnsiTheme="minorHAnsi" w:cstheme="minorHAnsi"/>
          <w:b/>
          <w:color w:val="040404"/>
          <w:spacing w:val="-7"/>
          <w:position w:val="-1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position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b/>
          <w:color w:val="040404"/>
          <w:position w:val="-1"/>
          <w:sz w:val="22"/>
          <w:szCs w:val="22"/>
        </w:rPr>
        <w:t xml:space="preserve">S </w:t>
      </w:r>
      <w:r w:rsidRPr="00EC643E">
        <w:rPr>
          <w:rFonts w:asciiTheme="minorHAnsi" w:eastAsia="Arial" w:hAnsiTheme="minorHAnsi" w:cstheme="minorHAnsi"/>
          <w:b/>
          <w:color w:val="040404"/>
          <w:spacing w:val="20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position w:val="-1"/>
          <w:sz w:val="22"/>
          <w:szCs w:val="22"/>
        </w:rPr>
        <w:t>(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position w:val="-1"/>
          <w:sz w:val="22"/>
          <w:szCs w:val="22"/>
        </w:rPr>
        <w:t>BASE</w:t>
      </w:r>
      <w:r w:rsidRPr="00EC643E">
        <w:rPr>
          <w:rFonts w:asciiTheme="minorHAnsi" w:eastAsia="Arial" w:hAnsiTheme="minorHAnsi" w:cstheme="minorHAnsi"/>
          <w:b/>
          <w:color w:val="040404"/>
          <w:position w:val="-1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b/>
          <w:color w:val="040404"/>
          <w:spacing w:val="22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position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040404"/>
          <w:position w:val="-1"/>
          <w:sz w:val="22"/>
          <w:szCs w:val="22"/>
        </w:rPr>
        <w:t xml:space="preserve">N 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position w:val="-1"/>
          <w:sz w:val="22"/>
          <w:szCs w:val="22"/>
        </w:rPr>
        <w:t>CADE</w:t>
      </w:r>
      <w:r w:rsidRPr="00EC643E">
        <w:rPr>
          <w:rFonts w:asciiTheme="minorHAnsi" w:eastAsia="Arial" w:hAnsiTheme="minorHAnsi" w:cstheme="minorHAnsi"/>
          <w:b/>
          <w:color w:val="040404"/>
          <w:spacing w:val="-7"/>
          <w:position w:val="-1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position w:val="-1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b/>
          <w:color w:val="040404"/>
          <w:spacing w:val="34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040404"/>
          <w:spacing w:val="-7"/>
          <w:w w:val="99"/>
          <w:position w:val="-1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05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03"/>
          <w:position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w w:val="90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10"/>
          <w:position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b/>
          <w:color w:val="040404"/>
          <w:w w:val="90"/>
          <w:position w:val="-1"/>
          <w:sz w:val="22"/>
          <w:szCs w:val="22"/>
        </w:rPr>
        <w:t>)</w:t>
      </w:r>
    </w:p>
    <w:p w14:paraId="6B87F48F" w14:textId="77777777" w:rsidR="00BB0DDC" w:rsidRPr="00EC643E" w:rsidRDefault="00EC643E">
      <w:pPr>
        <w:spacing w:before="34" w:line="721" w:lineRule="auto"/>
        <w:ind w:left="696" w:right="86" w:hanging="696"/>
        <w:rPr>
          <w:rFonts w:asciiTheme="minorHAnsi" w:eastAsia="Arial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080" w:bottom="280" w:left="920" w:header="720" w:footer="720" w:gutter="0"/>
          <w:cols w:num="2" w:space="720" w:equalWidth="0">
            <w:col w:w="6888" w:space="1528"/>
            <w:col w:w="1864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w w:val="10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w w:val="79"/>
          <w:sz w:val="22"/>
          <w:szCs w:val="22"/>
        </w:rPr>
        <w:t xml:space="preserve">] </w:t>
      </w:r>
      <w:r w:rsidRPr="00EC643E">
        <w:rPr>
          <w:rFonts w:asciiTheme="minorHAnsi" w:eastAsia="Arial" w:hAnsiTheme="minorHAnsi" w:cstheme="minorHAnsi"/>
          <w:color w:val="040404"/>
          <w:spacing w:val="-1"/>
          <w:w w:val="79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2005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2"/>
          <w:w w:val="88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]</w:t>
      </w:r>
    </w:p>
    <w:p w14:paraId="59BE09AF" w14:textId="77777777" w:rsidR="00BB0DDC" w:rsidRPr="00EC643E" w:rsidRDefault="00BB0DDC">
      <w:pPr>
        <w:spacing w:before="6" w:line="18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080" w:bottom="280" w:left="920" w:header="720" w:footer="720" w:gutter="0"/>
          <w:cols w:space="720"/>
        </w:sectPr>
      </w:pPr>
    </w:p>
    <w:p w14:paraId="6A86629A" w14:textId="77777777" w:rsidR="00BB0DDC" w:rsidRPr="00EC643E" w:rsidRDefault="00EC643E">
      <w:pPr>
        <w:spacing w:before="34"/>
        <w:ind w:left="107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AB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Sc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p</w:t>
      </w:r>
    </w:p>
    <w:p w14:paraId="40819A97" w14:textId="77777777" w:rsidR="00BB0DDC" w:rsidRPr="00EC643E" w:rsidRDefault="00EC643E">
      <w:pPr>
        <w:ind w:left="112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Jo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cho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rshi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p</w:t>
      </w:r>
    </w:p>
    <w:p w14:paraId="47147B3B" w14:textId="77777777" w:rsidR="00BB0DDC" w:rsidRPr="00EC643E" w:rsidRDefault="00EC643E">
      <w:pPr>
        <w:spacing w:before="2"/>
        <w:ind w:left="102" w:right="1602" w:firstLine="10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Jan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9"/>
          <w:sz w:val="22"/>
          <w:szCs w:val="22"/>
        </w:rPr>
        <w:t>Sm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123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w w:val="79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4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9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77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ch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rshi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p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Sc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rshi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1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2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1"/>
          <w:w w:val="9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77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Ju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stic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e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Aca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dem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2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Pro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nc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ch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rshi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p</w:t>
      </w:r>
    </w:p>
    <w:p w14:paraId="77C8613E" w14:textId="77777777" w:rsidR="00BB0DDC" w:rsidRPr="00EC643E" w:rsidRDefault="00EC643E">
      <w:pPr>
        <w:spacing w:before="1"/>
        <w:ind w:left="122" w:right="-50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iv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rsit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y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ni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5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101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77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tr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nc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Sch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p</w:t>
      </w:r>
    </w:p>
    <w:p w14:paraId="5D478D6B" w14:textId="77777777" w:rsidR="00BB0DDC" w:rsidRPr="00EC643E" w:rsidRDefault="00BB0DDC">
      <w:pPr>
        <w:spacing w:before="1" w:line="220" w:lineRule="exact"/>
        <w:rPr>
          <w:rFonts w:asciiTheme="minorHAnsi" w:hAnsiTheme="minorHAnsi" w:cstheme="minorHAnsi"/>
          <w:sz w:val="22"/>
          <w:szCs w:val="22"/>
        </w:rPr>
      </w:pPr>
    </w:p>
    <w:p w14:paraId="1D09327E" w14:textId="77777777" w:rsidR="00BB0DDC" w:rsidRPr="00EC643E" w:rsidRDefault="00EC643E">
      <w:pPr>
        <w:spacing w:line="220" w:lineRule="exact"/>
        <w:ind w:left="107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040404"/>
          <w:spacing w:val="-8"/>
          <w:position w:val="-1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position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040404"/>
          <w:spacing w:val="-6"/>
          <w:position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b/>
          <w:color w:val="040404"/>
          <w:position w:val="-1"/>
          <w:sz w:val="22"/>
          <w:szCs w:val="22"/>
        </w:rPr>
        <w:t>K</w:t>
      </w:r>
      <w:r w:rsidRPr="00EC643E">
        <w:rPr>
          <w:rFonts w:asciiTheme="minorHAnsi" w:eastAsia="Arial" w:hAnsiTheme="minorHAnsi" w:cstheme="minorHAnsi"/>
          <w:b/>
          <w:color w:val="040404"/>
          <w:spacing w:val="27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90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12"/>
          <w:position w:val="-1"/>
          <w:sz w:val="22"/>
          <w:szCs w:val="22"/>
        </w:rPr>
        <w:t>X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97"/>
          <w:position w:val="-1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05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6"/>
          <w:w w:val="107"/>
          <w:position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w w:val="90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05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03"/>
          <w:position w:val="-1"/>
          <w:sz w:val="22"/>
          <w:szCs w:val="22"/>
        </w:rPr>
        <w:t>NC</w:t>
      </w:r>
      <w:r w:rsidRPr="00EC643E">
        <w:rPr>
          <w:rFonts w:asciiTheme="minorHAnsi" w:eastAsia="Arial" w:hAnsiTheme="minorHAnsi" w:cstheme="minorHAnsi"/>
          <w:b/>
          <w:color w:val="040404"/>
          <w:w w:val="97"/>
          <w:position w:val="-1"/>
          <w:sz w:val="22"/>
          <w:szCs w:val="22"/>
        </w:rPr>
        <w:t>E</w:t>
      </w:r>
    </w:p>
    <w:p w14:paraId="04E2BF7A" w14:textId="77777777" w:rsidR="00BB0DDC" w:rsidRPr="00EC643E" w:rsidRDefault="00EC643E">
      <w:pPr>
        <w:spacing w:before="41" w:line="237" w:lineRule="auto"/>
        <w:ind w:left="514" w:right="85"/>
        <w:jc w:val="both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eastAsia="Arial" w:hAnsiTheme="minorHAnsi" w:cstheme="minorHAnsi"/>
          <w:color w:val="040404"/>
          <w:spacing w:val="-1"/>
          <w:w w:val="79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w w:val="149"/>
          <w:sz w:val="22"/>
          <w:szCs w:val="22"/>
        </w:rPr>
        <w:t xml:space="preserve">1 </w:t>
      </w:r>
      <w:r w:rsidRPr="00EC643E">
        <w:rPr>
          <w:rFonts w:asciiTheme="minorHAnsi" w:eastAsia="Arial" w:hAnsiTheme="minorHAnsi" w:cstheme="minorHAnsi"/>
          <w:color w:val="040404"/>
          <w:spacing w:val="-1"/>
          <w:w w:val="79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2009</w:t>
      </w:r>
      <w:r w:rsidRPr="00EC643E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 xml:space="preserve">] </w:t>
      </w:r>
      <w:r w:rsidRPr="00EC643E">
        <w:rPr>
          <w:rFonts w:asciiTheme="minorHAnsi" w:eastAsia="Arial" w:hAnsiTheme="minorHAnsi" w:cstheme="minorHAnsi"/>
          <w:color w:val="040404"/>
          <w:spacing w:val="-1"/>
          <w:w w:val="79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2008</w:t>
      </w:r>
      <w:r w:rsidRPr="00EC643E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 xml:space="preserve">] </w:t>
      </w:r>
      <w:r w:rsidRPr="00EC643E">
        <w:rPr>
          <w:rFonts w:asciiTheme="minorHAnsi" w:eastAsia="Arial" w:hAnsiTheme="minorHAnsi" w:cstheme="minorHAnsi"/>
          <w:color w:val="040404"/>
          <w:spacing w:val="-1"/>
          <w:w w:val="79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2008</w:t>
      </w:r>
      <w:r w:rsidRPr="00EC643E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]</w:t>
      </w:r>
    </w:p>
    <w:p w14:paraId="09D86B8A" w14:textId="77777777" w:rsidR="00BB0DDC" w:rsidRPr="00EC643E" w:rsidRDefault="00EC643E">
      <w:pPr>
        <w:spacing w:before="1"/>
        <w:ind w:left="514" w:right="86" w:hanging="514"/>
        <w:rPr>
          <w:rFonts w:asciiTheme="minorHAnsi" w:eastAsia="Arial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080" w:bottom="280" w:left="920" w:header="720" w:footer="720" w:gutter="0"/>
          <w:cols w:num="2" w:space="720" w:equalWidth="0">
            <w:col w:w="4736" w:space="4376"/>
            <w:col w:w="1168"/>
          </w:cols>
        </w:sectPr>
      </w:pPr>
      <w:r w:rsidRPr="00EC643E">
        <w:rPr>
          <w:rFonts w:asciiTheme="minorHAnsi" w:eastAsia="Arial" w:hAnsiTheme="minorHAnsi" w:cstheme="minorHAnsi"/>
          <w:color w:val="040404"/>
          <w:spacing w:val="-1"/>
          <w:w w:val="79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2006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2009</w:t>
      </w:r>
      <w:r w:rsidRPr="00EC643E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 xml:space="preserve">] </w:t>
      </w:r>
      <w:r w:rsidRPr="00EC643E">
        <w:rPr>
          <w:rFonts w:asciiTheme="minorHAnsi" w:eastAsia="Arial" w:hAnsiTheme="minorHAnsi" w:cstheme="minorHAnsi"/>
          <w:color w:val="040404"/>
          <w:spacing w:val="-1"/>
          <w:w w:val="79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2005</w:t>
      </w:r>
      <w:r w:rsidRPr="00EC643E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]</w:t>
      </w:r>
    </w:p>
    <w:p w14:paraId="4EA233CC" w14:textId="77777777" w:rsidR="00BB0DDC" w:rsidRPr="00EC643E" w:rsidRDefault="00BB0DDC">
      <w:pPr>
        <w:spacing w:before="1" w:line="20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080" w:bottom="280" w:left="920" w:header="720" w:footer="720" w:gutter="0"/>
          <w:cols w:space="720"/>
        </w:sectPr>
      </w:pPr>
    </w:p>
    <w:p w14:paraId="3FA9E875" w14:textId="77777777" w:rsidR="00BB0DDC" w:rsidRPr="00EC643E" w:rsidRDefault="00EC643E">
      <w:pPr>
        <w:spacing w:before="34"/>
        <w:ind w:left="122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040404"/>
          <w:spacing w:val="-5"/>
          <w:w w:val="90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06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98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107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w w:val="98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w w:val="11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w w:val="9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98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107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b/>
          <w:color w:val="040404"/>
          <w:w w:val="8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b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040404"/>
          <w:spacing w:val="-8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b/>
          <w:color w:val="040404"/>
          <w:sz w:val="22"/>
          <w:szCs w:val="22"/>
        </w:rPr>
        <w:t>k</w:t>
      </w:r>
      <w:r w:rsidRPr="00EC643E">
        <w:rPr>
          <w:rFonts w:asciiTheme="minorHAnsi" w:eastAsia="Arial" w:hAnsiTheme="minorHAnsi" w:cstheme="minorHAnsi"/>
          <w:b/>
          <w:color w:val="040404"/>
          <w:spacing w:val="3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90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103"/>
          <w:sz w:val="22"/>
          <w:szCs w:val="22"/>
        </w:rPr>
        <w:t>x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10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10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w w:val="10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w w:val="9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10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98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103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b/>
          <w:color w:val="040404"/>
          <w:w w:val="98"/>
          <w:sz w:val="22"/>
          <w:szCs w:val="22"/>
        </w:rPr>
        <w:t>e</w:t>
      </w:r>
    </w:p>
    <w:p w14:paraId="7447B80D" w14:textId="77777777" w:rsidR="00BB0DDC" w:rsidRPr="00EC643E" w:rsidRDefault="00EC643E">
      <w:pPr>
        <w:ind w:left="117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5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10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13"/>
          <w:w w:val="135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5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i/>
          <w:color w:val="040404"/>
          <w:w w:val="94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i/>
          <w:color w:val="040404"/>
          <w:spacing w:val="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10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10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5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w w:val="123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5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08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1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232323"/>
          <w:w w:val="45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2323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232323"/>
          <w:spacing w:val="-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iv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rsit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Pr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fess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J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4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1"/>
          <w:w w:val="99"/>
          <w:sz w:val="22"/>
          <w:szCs w:val="22"/>
        </w:rPr>
        <w:t>illi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w w:val="61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</w:p>
    <w:p w14:paraId="7E6CCBF8" w14:textId="77777777" w:rsidR="00BB0DDC" w:rsidRPr="00EC643E" w:rsidRDefault="00EC643E">
      <w:pPr>
        <w:spacing w:before="15" w:line="220" w:lineRule="exact"/>
        <w:ind w:left="472" w:right="-50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 xml:space="preserve">e       </w:t>
      </w:r>
      <w:r w:rsidRPr="00EC643E">
        <w:rPr>
          <w:rFonts w:asciiTheme="minorHAnsi" w:eastAsia="Arial" w:hAnsiTheme="minorHAnsi" w:cstheme="minorHAnsi"/>
          <w:color w:val="040404"/>
          <w:spacing w:val="32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gr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aph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ic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al</w:t>
      </w:r>
      <w:r w:rsidRPr="00EC643E">
        <w:rPr>
          <w:rFonts w:asciiTheme="minorHAnsi" w:eastAsia="Arial" w:hAnsiTheme="minorHAnsi" w:cstheme="minorHAnsi"/>
          <w:color w:val="040404"/>
          <w:spacing w:val="6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80"/>
          <w:position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position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position w:val="-1"/>
          <w:sz w:val="22"/>
          <w:szCs w:val="22"/>
        </w:rPr>
        <w:t>rc</w:t>
      </w:r>
      <w:r w:rsidRPr="00EC643E">
        <w:rPr>
          <w:rFonts w:asciiTheme="minorHAnsi" w:eastAsia="Arial" w:hAnsiTheme="minorHAnsi" w:cstheme="minorHAnsi"/>
          <w:color w:val="040404"/>
          <w:w w:val="88"/>
          <w:position w:val="-1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15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sg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So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ci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4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position w:val="-1"/>
          <w:sz w:val="22"/>
          <w:szCs w:val="22"/>
        </w:rPr>
        <w:t>Ca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position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position w:val="-1"/>
          <w:sz w:val="22"/>
          <w:szCs w:val="22"/>
        </w:rPr>
        <w:t>ad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97"/>
          <w:position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40"/>
          <w:w w:val="97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3"/>
          <w:position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position w:val="-1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66"/>
          <w:position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6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istor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y</w:t>
      </w:r>
    </w:p>
    <w:p w14:paraId="2ED9F609" w14:textId="77777777" w:rsidR="00BB0DDC" w:rsidRPr="00EC643E" w:rsidRDefault="00EC643E">
      <w:pPr>
        <w:spacing w:before="5" w:line="26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</w:p>
    <w:p w14:paraId="7AC0845E" w14:textId="77777777" w:rsidR="00BB0DDC" w:rsidRPr="00EC643E" w:rsidRDefault="00EC643E">
      <w:pPr>
        <w:rPr>
          <w:rFonts w:asciiTheme="minorHAnsi" w:eastAsia="Arial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080" w:bottom="280" w:left="920" w:header="720" w:footer="720" w:gutter="0"/>
          <w:cols w:num="2" w:space="720" w:equalWidth="0">
            <w:col w:w="7025" w:space="1237"/>
            <w:col w:w="2018"/>
          </w:cols>
        </w:sectPr>
      </w:pP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2"/>
          <w:w w:val="132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3"/>
          <w:w w:val="94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1"/>
          <w:w w:val="83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2"/>
          <w:w w:val="114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]</w:t>
      </w:r>
    </w:p>
    <w:p w14:paraId="46A306D4" w14:textId="77777777" w:rsidR="00BB0DDC" w:rsidRPr="00EC643E" w:rsidRDefault="00BB0DDC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7749D671" w14:textId="77777777" w:rsidR="00BB0DDC" w:rsidRPr="00EC643E" w:rsidRDefault="00EC643E">
      <w:pPr>
        <w:spacing w:before="34"/>
        <w:ind w:left="126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5"/>
          <w:w w:val="93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97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1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127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w w:val="27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04040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1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1"/>
          <w:w w:val="117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1"/>
          <w:w w:val="9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77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3"/>
          <w:sz w:val="22"/>
          <w:szCs w:val="22"/>
        </w:rPr>
        <w:t>J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Con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fer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enc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4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w w:val="53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w w:val="109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pe</w:t>
      </w:r>
      <w:r w:rsidRPr="00EC643E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2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B                                              </w:t>
      </w:r>
      <w:r w:rsidRPr="00EC643E">
        <w:rPr>
          <w:rFonts w:asciiTheme="minorHAnsi" w:eastAsia="Arial" w:hAnsiTheme="minorHAnsi" w:cstheme="minorHAnsi"/>
          <w:color w:val="040404"/>
          <w:spacing w:val="4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00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9-J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3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w w:val="93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13"/>
          <w:w w:val="9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]</w:t>
      </w:r>
    </w:p>
    <w:p w14:paraId="66B4AEAD" w14:textId="77777777" w:rsidR="00BB0DDC" w:rsidRPr="00EC643E" w:rsidRDefault="00EC643E">
      <w:pPr>
        <w:spacing w:before="19"/>
        <w:ind w:left="472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 xml:space="preserve">.,      </w:t>
      </w:r>
      <w:r w:rsidRPr="00EC643E">
        <w:rPr>
          <w:rFonts w:asciiTheme="minorHAnsi" w:eastAsia="Arial" w:hAnsiTheme="minorHAnsi" w:cstheme="minorHAnsi"/>
          <w:color w:val="040404"/>
          <w:spacing w:val="31"/>
          <w:w w:val="6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4"/>
          <w:sz w:val="22"/>
          <w:szCs w:val="22"/>
        </w:rPr>
        <w:t>Q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w w:val="123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w w:val="9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q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litativ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da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w w:val="9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w w:val="53"/>
          <w:sz w:val="22"/>
          <w:szCs w:val="22"/>
        </w:rPr>
        <w:t>;</w:t>
      </w:r>
      <w:r w:rsidRPr="00EC643E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th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55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w w:val="10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q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w w:val="123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f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da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a</w:t>
      </w:r>
    </w:p>
    <w:p w14:paraId="3C9E05FA" w14:textId="77777777" w:rsidR="00BB0DDC" w:rsidRPr="00EC643E" w:rsidRDefault="00BB0DDC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15582D93" w14:textId="77777777" w:rsidR="00BB0DDC" w:rsidRPr="00EC643E" w:rsidRDefault="00EC643E">
      <w:pPr>
        <w:ind w:left="131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9"/>
          <w:w w:val="98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89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5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w w:val="135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i/>
          <w:color w:val="040404"/>
          <w:w w:val="107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i/>
          <w:color w:val="040404"/>
          <w:spacing w:val="-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10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5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1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1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89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1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232323"/>
          <w:w w:val="45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2323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232323"/>
          <w:spacing w:val="-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rc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th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od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4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8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34"/>
          <w:w w:val="8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1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1"/>
          <w:w w:val="117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9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J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us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80"/>
          <w:sz w:val="22"/>
          <w:szCs w:val="22"/>
        </w:rPr>
        <w:t>(</w:t>
      </w:r>
      <w:r w:rsidRPr="00EC643E">
        <w:rPr>
          <w:rFonts w:asciiTheme="minorHAnsi" w:eastAsia="Arial" w:hAnsiTheme="minorHAnsi" w:cstheme="minorHAnsi"/>
          <w:color w:val="040404"/>
          <w:spacing w:val="-2"/>
          <w:w w:val="9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sz w:val="22"/>
          <w:szCs w:val="22"/>
        </w:rPr>
        <w:t>J</w:t>
      </w:r>
      <w:r w:rsidRPr="00EC643E">
        <w:rPr>
          <w:rFonts w:asciiTheme="minorHAnsi" w:eastAsia="Arial" w:hAnsiTheme="minorHAnsi" w:cstheme="minorHAnsi"/>
          <w:color w:val="040404"/>
          <w:spacing w:val="-1"/>
          <w:w w:val="117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1"/>
          <w:w w:val="79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2"/>
          <w:w w:val="114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)</w:t>
      </w:r>
      <w:r w:rsidRPr="00EC643E">
        <w:rPr>
          <w:rFonts w:asciiTheme="minorHAnsi" w:eastAsia="Arial" w:hAnsiTheme="minorHAnsi" w:cstheme="minorHAnsi"/>
          <w:color w:val="040404"/>
          <w:w w:val="61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B            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Sep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00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9</w:t>
      </w:r>
      <w:r w:rsidRPr="00EC643E">
        <w:rPr>
          <w:rFonts w:asciiTheme="minorHAnsi" w:eastAsia="Arial" w:hAnsiTheme="minorHAnsi" w:cstheme="minorHAnsi"/>
          <w:color w:val="232323"/>
          <w:spacing w:val="-2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00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9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]</w:t>
      </w:r>
    </w:p>
    <w:p w14:paraId="72D92D80" w14:textId="77777777" w:rsidR="00BB0DDC" w:rsidRPr="00EC643E" w:rsidRDefault="00EC643E">
      <w:pPr>
        <w:spacing w:before="15"/>
        <w:ind w:left="472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4040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on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assisti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uden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du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rin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88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w w:val="9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55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rkin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g 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99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s</w:t>
      </w:r>
    </w:p>
    <w:p w14:paraId="10B3842F" w14:textId="77777777" w:rsidR="00BB0DDC" w:rsidRPr="00EC643E" w:rsidRDefault="00EC643E">
      <w:pPr>
        <w:spacing w:before="15"/>
        <w:ind w:left="472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e       </w:t>
      </w:r>
      <w:r w:rsidRPr="00EC643E">
        <w:rPr>
          <w:rFonts w:asciiTheme="minorHAnsi" w:eastAsia="Arial" w:hAnsiTheme="minorHAnsi" w:cstheme="minorHAnsi"/>
          <w:color w:val="040404"/>
          <w:spacing w:val="2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De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55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ad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me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emen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skill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</w:p>
    <w:p w14:paraId="51E2BC24" w14:textId="77777777" w:rsidR="00BB0DDC" w:rsidRPr="00EC643E" w:rsidRDefault="00BB0DDC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02588C58" w14:textId="77777777" w:rsidR="00BB0DDC" w:rsidRPr="00EC643E" w:rsidRDefault="00EC643E">
      <w:pPr>
        <w:ind w:left="131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9"/>
          <w:w w:val="98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89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5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w w:val="135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i/>
          <w:color w:val="040404"/>
          <w:w w:val="107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i/>
          <w:color w:val="040404"/>
          <w:spacing w:val="-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10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5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1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1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89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1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w w:val="45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04040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1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2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1"/>
          <w:w w:val="9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77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cess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Proce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du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80"/>
          <w:sz w:val="22"/>
          <w:szCs w:val="22"/>
        </w:rPr>
        <w:t>(</w:t>
      </w:r>
      <w:r w:rsidRPr="00EC643E">
        <w:rPr>
          <w:rFonts w:asciiTheme="minorHAnsi" w:eastAsia="Arial" w:hAnsiTheme="minorHAnsi" w:cstheme="minorHAnsi"/>
          <w:color w:val="040404"/>
          <w:spacing w:val="-2"/>
          <w:w w:val="9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sz w:val="22"/>
          <w:szCs w:val="22"/>
        </w:rPr>
        <w:t>J</w:t>
      </w:r>
      <w:r w:rsidRPr="00EC643E">
        <w:rPr>
          <w:rFonts w:asciiTheme="minorHAnsi" w:eastAsia="Arial" w:hAnsiTheme="minorHAnsi" w:cstheme="minorHAnsi"/>
          <w:color w:val="040404"/>
          <w:spacing w:val="-1"/>
          <w:w w:val="117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3</w:t>
      </w:r>
      <w:r w:rsidRPr="00EC643E">
        <w:rPr>
          <w:rFonts w:asciiTheme="minorHAnsi" w:eastAsia="Arial" w:hAnsiTheme="minorHAnsi" w:cstheme="minorHAnsi"/>
          <w:color w:val="040404"/>
          <w:spacing w:val="-2"/>
          <w:w w:val="88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sz w:val="22"/>
          <w:szCs w:val="22"/>
        </w:rPr>
        <w:t>3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)</w:t>
      </w:r>
      <w:r w:rsidRPr="00EC643E">
        <w:rPr>
          <w:rFonts w:asciiTheme="minorHAnsi" w:eastAsia="Arial" w:hAnsiTheme="minorHAnsi" w:cstheme="minorHAnsi"/>
          <w:color w:val="040404"/>
          <w:w w:val="53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4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B                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13"/>
          <w:w w:val="93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2"/>
          <w:w w:val="93"/>
          <w:sz w:val="22"/>
          <w:szCs w:val="22"/>
        </w:rPr>
        <w:t>Ja</w:t>
      </w:r>
      <w:r w:rsidRPr="00EC643E">
        <w:rPr>
          <w:rFonts w:asciiTheme="minorHAnsi" w:eastAsia="Arial" w:hAnsiTheme="minorHAnsi" w:cstheme="minorHAnsi"/>
          <w:color w:val="040404"/>
          <w:w w:val="9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0"/>
          <w:w w:val="9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8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3"/>
          <w:w w:val="110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00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8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]</w:t>
      </w:r>
    </w:p>
    <w:p w14:paraId="1A0CC897" w14:textId="77777777" w:rsidR="00BB0DDC" w:rsidRPr="00EC643E" w:rsidRDefault="00EC643E">
      <w:pPr>
        <w:spacing w:before="19"/>
        <w:ind w:left="472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4040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pon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rki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ssi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gnmen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sz w:val="22"/>
          <w:szCs w:val="22"/>
        </w:rPr>
        <w:t>x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9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1"/>
          <w:w w:val="9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1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w w:val="61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8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23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w w:val="10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8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25"/>
          <w:w w:val="8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me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anne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</w:p>
    <w:p w14:paraId="7777FA4F" w14:textId="77777777" w:rsidR="00BB0DDC" w:rsidRPr="00EC643E" w:rsidRDefault="00BB0DDC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50CA950B" w14:textId="77777777" w:rsidR="00BB0DDC" w:rsidRPr="00EC643E" w:rsidRDefault="00EC643E">
      <w:pPr>
        <w:ind w:left="117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i/>
          <w:color w:val="040404"/>
          <w:spacing w:val="-9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i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i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La</w:t>
      </w:r>
      <w:r w:rsidRPr="00EC643E">
        <w:rPr>
          <w:rFonts w:asciiTheme="minorHAnsi" w:eastAsia="Arial" w:hAnsiTheme="minorHAnsi" w:cstheme="minorHAnsi"/>
          <w:i/>
          <w:color w:val="040404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i/>
          <w:color w:val="040404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103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w w:val="10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10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08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w w:val="98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6"/>
          <w:w w:val="98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12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12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232323"/>
          <w:w w:val="36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2323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232323"/>
          <w:spacing w:val="-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2"/>
          <w:w w:val="112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w w:val="44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88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rs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123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80"/>
          <w:sz w:val="22"/>
          <w:szCs w:val="22"/>
        </w:rPr>
        <w:t>(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pacing w:val="-1"/>
          <w:w w:val="7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w w:val="117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2"/>
          <w:w w:val="88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2"/>
          <w:w w:val="114"/>
          <w:sz w:val="22"/>
          <w:szCs w:val="22"/>
        </w:rPr>
        <w:t>6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)</w:t>
      </w:r>
      <w:r w:rsidRPr="00EC643E">
        <w:rPr>
          <w:rFonts w:asciiTheme="minorHAnsi" w:eastAsia="Arial" w:hAnsiTheme="minorHAnsi" w:cstheme="minorHAnsi"/>
          <w:color w:val="232323"/>
          <w:w w:val="61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232323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3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B   </w:t>
      </w:r>
      <w:r w:rsidRPr="00EC643E">
        <w:rPr>
          <w:rFonts w:asciiTheme="minorHAnsi" w:eastAsia="Arial" w:hAnsiTheme="minorHAnsi" w:cstheme="minorHAnsi"/>
          <w:color w:val="040404"/>
          <w:spacing w:val="2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Sep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6-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006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]</w:t>
      </w:r>
    </w:p>
    <w:p w14:paraId="06C4BA04" w14:textId="77777777" w:rsidR="00BB0DDC" w:rsidRPr="00EC643E" w:rsidRDefault="00EC643E">
      <w:pPr>
        <w:tabs>
          <w:tab w:val="left" w:pos="820"/>
        </w:tabs>
        <w:spacing w:before="10"/>
        <w:ind w:left="832" w:right="196" w:hanging="360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ab/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ib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ssistin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ude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nt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55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bo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sz w:val="22"/>
          <w:szCs w:val="22"/>
        </w:rPr>
        <w:t>x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rc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w w:val="53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12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99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rki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assi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gnmen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2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d 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x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9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1"/>
          <w:w w:val="9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s</w:t>
      </w:r>
    </w:p>
    <w:p w14:paraId="4420D7F6" w14:textId="77777777" w:rsidR="00BB0DDC" w:rsidRPr="00EC643E" w:rsidRDefault="00BB0DDC">
      <w:pPr>
        <w:spacing w:before="6" w:line="18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080" w:bottom="280" w:left="920" w:header="720" w:footer="720" w:gutter="0"/>
          <w:cols w:space="720"/>
        </w:sectPr>
      </w:pPr>
    </w:p>
    <w:p w14:paraId="3B09CE29" w14:textId="77777777" w:rsidR="00BB0DDC" w:rsidRPr="00EC643E" w:rsidRDefault="00EC643E">
      <w:pPr>
        <w:spacing w:before="34"/>
        <w:ind w:left="122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040404"/>
          <w:spacing w:val="-4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b/>
          <w:color w:val="040404"/>
          <w:spacing w:val="-6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sz w:val="22"/>
          <w:szCs w:val="22"/>
        </w:rPr>
        <w:t>ate</w:t>
      </w:r>
      <w:r w:rsidRPr="00EC643E">
        <w:rPr>
          <w:rFonts w:asciiTheme="minorHAnsi" w:eastAsia="Arial" w:hAnsiTheme="minorHAnsi" w:cstheme="minorHAnsi"/>
          <w:b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b/>
          <w:color w:val="040404"/>
          <w:spacing w:val="3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90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107"/>
          <w:sz w:val="22"/>
          <w:szCs w:val="22"/>
        </w:rPr>
        <w:t>x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98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10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w w:val="10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w w:val="90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10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98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107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b/>
          <w:color w:val="040404"/>
          <w:w w:val="98"/>
          <w:sz w:val="22"/>
          <w:szCs w:val="22"/>
        </w:rPr>
        <w:t>e</w:t>
      </w:r>
    </w:p>
    <w:p w14:paraId="0236D3EA" w14:textId="77777777" w:rsidR="00BB0DDC" w:rsidRPr="00EC643E" w:rsidRDefault="00EC643E">
      <w:pPr>
        <w:ind w:left="117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5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10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8"/>
          <w:w w:val="135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5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i/>
          <w:color w:val="040404"/>
          <w:w w:val="89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i/>
          <w:color w:val="040404"/>
          <w:spacing w:val="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10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10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5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w w:val="123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1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i/>
          <w:color w:val="040404"/>
          <w:spacing w:val="-12"/>
          <w:w w:val="12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232323"/>
          <w:w w:val="54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2323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232323"/>
          <w:spacing w:val="-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nt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Fam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3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232323"/>
          <w:w w:val="53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232323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ront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</w:p>
    <w:p w14:paraId="0C6C6365" w14:textId="77777777" w:rsidR="00BB0DDC" w:rsidRPr="00EC643E" w:rsidRDefault="00EC643E">
      <w:pPr>
        <w:spacing w:before="19"/>
        <w:ind w:left="472" w:right="-54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4040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rc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101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eg</w:t>
      </w:r>
      <w:r w:rsidRPr="00EC643E">
        <w:rPr>
          <w:rFonts w:asciiTheme="minorHAnsi" w:eastAsia="Arial" w:hAnsiTheme="minorHAnsi" w:cstheme="minorHAnsi"/>
          <w:color w:val="040404"/>
          <w:spacing w:val="-1"/>
          <w:w w:val="9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w w:val="8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96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9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9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tin</w:t>
      </w:r>
      <w:r w:rsidRPr="00EC643E">
        <w:rPr>
          <w:rFonts w:asciiTheme="minorHAnsi" w:eastAsia="Arial" w:hAnsiTheme="minorHAnsi" w:cstheme="minorHAnsi"/>
          <w:color w:val="040404"/>
          <w:w w:val="96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20"/>
          <w:w w:val="9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er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are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f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fa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105"/>
          <w:sz w:val="22"/>
          <w:szCs w:val="22"/>
        </w:rPr>
        <w:t>w</w:t>
      </w:r>
    </w:p>
    <w:p w14:paraId="352DD3B0" w14:textId="77777777" w:rsidR="00BB0DDC" w:rsidRPr="00EC643E" w:rsidRDefault="00EC643E">
      <w:pPr>
        <w:spacing w:before="10"/>
        <w:ind w:left="837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55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77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dum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</w:p>
    <w:p w14:paraId="3A1EE809" w14:textId="77777777" w:rsidR="00BB0DDC" w:rsidRPr="00EC643E" w:rsidRDefault="00BB0DDC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4EB87B72" w14:textId="77777777" w:rsidR="00BB0DDC" w:rsidRPr="00EC643E" w:rsidRDefault="00EC643E">
      <w:pPr>
        <w:ind w:left="117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5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115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13"/>
          <w:w w:val="135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i/>
          <w:color w:val="040404"/>
          <w:w w:val="94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10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10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5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w w:val="123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5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08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12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w w:val="45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04040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nde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ll</w:t>
      </w:r>
      <w:r w:rsidRPr="00EC643E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&amp;</w:t>
      </w:r>
      <w:r w:rsidRPr="00EC643E">
        <w:rPr>
          <w:rFonts w:asciiTheme="minorHAnsi" w:eastAsia="Arial" w:hAnsiTheme="minorHAnsi" w:cstheme="minorHAnsi"/>
          <w:color w:val="040404"/>
          <w:spacing w:val="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4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w w:val="117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Lu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nd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99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w w:val="77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9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w w:val="96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ys</w:t>
      </w:r>
      <w:r w:rsidRPr="00EC643E">
        <w:rPr>
          <w:rFonts w:asciiTheme="minorHAnsi" w:eastAsia="Arial" w:hAnsiTheme="minorHAnsi" w:cstheme="minorHAnsi"/>
          <w:color w:val="040404"/>
          <w:w w:val="61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</w:p>
    <w:p w14:paraId="1664A23A" w14:textId="77777777" w:rsidR="00BB0DDC" w:rsidRPr="00EC643E" w:rsidRDefault="00EC643E">
      <w:pPr>
        <w:spacing w:before="10" w:line="220" w:lineRule="exact"/>
        <w:ind w:left="472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 xml:space="preserve">e       </w:t>
      </w:r>
      <w:r w:rsidRPr="00EC643E">
        <w:rPr>
          <w:rFonts w:asciiTheme="minorHAnsi" w:eastAsia="Arial" w:hAnsiTheme="minorHAnsi" w:cstheme="minorHAnsi"/>
          <w:color w:val="040404"/>
          <w:spacing w:val="32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Re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ea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rc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he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3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ca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7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position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101"/>
          <w:position w:val="-1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10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tin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3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5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position w:val="-1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position w:val="-1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position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12"/>
          <w:position w:val="-1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w w:val="92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25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44"/>
          <w:position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105"/>
          <w:position w:val="-1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 xml:space="preserve"> fo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6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3"/>
          <w:position w:val="-1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position w:val="-1"/>
          <w:sz w:val="22"/>
          <w:szCs w:val="22"/>
        </w:rPr>
        <w:t>rs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position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position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66"/>
          <w:position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6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88"/>
          <w:position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w w:val="143"/>
          <w:position w:val="-1"/>
          <w:sz w:val="22"/>
          <w:szCs w:val="22"/>
        </w:rPr>
        <w:t>j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position w:val="-1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position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w w:val="93"/>
          <w:position w:val="-1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0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cas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e</w:t>
      </w:r>
    </w:p>
    <w:p w14:paraId="2DB04E6F" w14:textId="77777777" w:rsidR="00BB0DDC" w:rsidRPr="00EC643E" w:rsidRDefault="00EC643E">
      <w:pPr>
        <w:spacing w:before="10" w:line="26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</w:p>
    <w:p w14:paraId="5FBDB71D" w14:textId="77777777" w:rsidR="00BB0DDC" w:rsidRPr="00EC643E" w:rsidRDefault="00EC643E">
      <w:pPr>
        <w:ind w:left="254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40404"/>
          <w:spacing w:val="-1"/>
          <w:w w:val="79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J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1"/>
          <w:w w:val="99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1"/>
          <w:w w:val="83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2"/>
          <w:w w:val="114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1"/>
          <w:w w:val="117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w w:val="79"/>
          <w:sz w:val="22"/>
          <w:szCs w:val="22"/>
        </w:rPr>
        <w:t>]</w:t>
      </w:r>
    </w:p>
    <w:p w14:paraId="0C26B59F" w14:textId="77777777" w:rsidR="00BB0DDC" w:rsidRPr="00EC643E" w:rsidRDefault="00BB0DDC">
      <w:pPr>
        <w:spacing w:before="1" w:line="100" w:lineRule="exact"/>
        <w:rPr>
          <w:rFonts w:asciiTheme="minorHAnsi" w:hAnsiTheme="minorHAnsi" w:cstheme="minorHAnsi"/>
          <w:sz w:val="22"/>
          <w:szCs w:val="22"/>
        </w:rPr>
      </w:pPr>
    </w:p>
    <w:p w14:paraId="44123F52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B140D3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B4C14C8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0C604A9" w14:textId="77777777" w:rsidR="00BB0DDC" w:rsidRPr="00EC643E" w:rsidRDefault="00EC643E">
      <w:pPr>
        <w:rPr>
          <w:rFonts w:asciiTheme="minorHAnsi" w:eastAsia="Arial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080" w:bottom="280" w:left="920" w:header="720" w:footer="720" w:gutter="0"/>
          <w:cols w:num="2" w:space="720" w:equalWidth="0">
            <w:col w:w="7479" w:space="673"/>
            <w:col w:w="2128"/>
          </w:cols>
        </w:sectPr>
      </w:pP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[J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1"/>
          <w:w w:val="83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2"/>
          <w:w w:val="114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J</w:t>
      </w:r>
      <w:r w:rsidRPr="00EC643E">
        <w:rPr>
          <w:rFonts w:asciiTheme="minorHAnsi" w:eastAsia="Arial" w:hAnsiTheme="minorHAnsi" w:cstheme="minorHAnsi"/>
          <w:color w:val="040404"/>
          <w:w w:val="7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2"/>
          <w:w w:val="72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w w:val="142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1"/>
          <w:w w:val="83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]</w:t>
      </w:r>
    </w:p>
    <w:p w14:paraId="57ADB696" w14:textId="77777777" w:rsidR="00BB0DDC" w:rsidRPr="00EC643E" w:rsidRDefault="00EC643E">
      <w:pPr>
        <w:spacing w:before="6" w:line="18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lastRenderedPageBreak/>
        <w:pict w14:anchorId="209D5900">
          <v:shape id="_x0000_s1045" type="#_x0000_t75" style="position:absolute;margin-left:0;margin-top:0;width:614pt;height:781pt;z-index:-2291;mso-position-horizontal-relative:page;mso-position-vertical-relative:page">
            <v:imagedata r:id="rId8" o:title=""/>
            <w10:wrap anchorx="page" anchory="page"/>
          </v:shape>
        </w:pict>
      </w:r>
    </w:p>
    <w:p w14:paraId="3E42879C" w14:textId="77777777" w:rsidR="00BB0DDC" w:rsidRPr="00EC643E" w:rsidRDefault="00EC643E">
      <w:pPr>
        <w:spacing w:before="34"/>
        <w:ind w:left="117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5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10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13"/>
          <w:w w:val="135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5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i/>
          <w:color w:val="040404"/>
          <w:w w:val="94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i/>
          <w:color w:val="040404"/>
          <w:spacing w:val="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10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10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5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w w:val="123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5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08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115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232323"/>
          <w:w w:val="54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2323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232323"/>
          <w:spacing w:val="-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r.</w:t>
      </w:r>
      <w:r w:rsidRPr="00EC643E">
        <w:rPr>
          <w:rFonts w:asciiTheme="minorHAnsi" w:eastAsia="Arial" w:hAnsiTheme="minorHAnsi" w:cstheme="minorHAnsi"/>
          <w:color w:val="040404"/>
          <w:spacing w:val="-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We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inra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iv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rsit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w w:val="109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nn</w:t>
      </w:r>
      <w:r w:rsidRPr="00EC643E">
        <w:rPr>
          <w:rFonts w:asciiTheme="minorHAnsi" w:eastAsia="Arial" w:hAnsiTheme="minorHAnsi" w:cstheme="minorHAnsi"/>
          <w:color w:val="040404"/>
          <w:spacing w:val="-1"/>
          <w:w w:val="9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peg</w:t>
      </w:r>
      <w:r w:rsidRPr="00EC643E">
        <w:rPr>
          <w:rFonts w:asciiTheme="minorHAnsi" w:eastAsia="Arial" w:hAnsiTheme="minorHAnsi" w:cstheme="minorHAnsi"/>
          <w:color w:val="040404"/>
          <w:w w:val="61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w w:val="109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nn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2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B                              </w:t>
      </w:r>
      <w:r w:rsidRPr="00EC643E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[J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w w:val="114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1"/>
          <w:w w:val="83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2"/>
          <w:w w:val="114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w w:val="79"/>
          <w:sz w:val="22"/>
          <w:szCs w:val="22"/>
        </w:rPr>
        <w:t>]</w:t>
      </w:r>
    </w:p>
    <w:p w14:paraId="195953D3" w14:textId="77777777" w:rsidR="00BB0DDC" w:rsidRPr="00EC643E" w:rsidRDefault="00EC643E">
      <w:pPr>
        <w:spacing w:before="19"/>
        <w:ind w:left="472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4040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rc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 xml:space="preserve"> d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summa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87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w w:val="8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8"/>
          <w:w w:val="8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eu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ommun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2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ad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1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ris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</w:p>
    <w:p w14:paraId="12F18B90" w14:textId="77777777" w:rsidR="00BB0DDC" w:rsidRPr="00EC643E" w:rsidRDefault="00BB0DDC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5783D8D8" w14:textId="77777777" w:rsidR="00BB0DDC" w:rsidRPr="00EC643E" w:rsidRDefault="00EC643E">
      <w:pPr>
        <w:ind w:left="122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en</w:t>
      </w:r>
      <w:r w:rsidRPr="00EC643E">
        <w:rPr>
          <w:rFonts w:asciiTheme="minorHAnsi" w:eastAsia="Arial" w:hAnsiTheme="minorHAnsi" w:cstheme="minorHAnsi"/>
          <w:i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3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9"/>
          <w:w w:val="93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12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1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8"/>
          <w:w w:val="135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w w:val="45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ists</w:t>
      </w:r>
      <w:r w:rsidRPr="00EC643E">
        <w:rPr>
          <w:rFonts w:asciiTheme="minorHAnsi" w:eastAsia="Arial" w:hAnsiTheme="minorHAnsi" w:cstheme="minorHAnsi"/>
          <w:color w:val="3B3B3B"/>
          <w:sz w:val="22"/>
          <w:szCs w:val="22"/>
        </w:rPr>
        <w:t>'</w:t>
      </w:r>
      <w:r w:rsidRPr="00EC643E">
        <w:rPr>
          <w:rFonts w:asciiTheme="minorHAnsi" w:eastAsia="Arial" w:hAnsiTheme="minorHAnsi" w:cstheme="minorHAnsi"/>
          <w:color w:val="3B3B3B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8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2"/>
          <w:w w:val="110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77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dvic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w w:val="53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oro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N                                                </w:t>
      </w:r>
      <w:r w:rsidRPr="00EC643E">
        <w:rPr>
          <w:rFonts w:asciiTheme="minorHAnsi" w:eastAsia="Arial" w:hAnsiTheme="minorHAnsi" w:cstheme="minorHAnsi"/>
          <w:color w:val="040404"/>
          <w:spacing w:val="5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[J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w w:val="114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1"/>
          <w:w w:val="79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2"/>
          <w:w w:val="114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1"/>
          <w:w w:val="117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1"/>
          <w:w w:val="11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w w:val="79"/>
          <w:sz w:val="22"/>
          <w:szCs w:val="22"/>
        </w:rPr>
        <w:t>]</w:t>
      </w:r>
    </w:p>
    <w:p w14:paraId="7822C5E2" w14:textId="77777777" w:rsidR="00BB0DDC" w:rsidRPr="00EC643E" w:rsidRDefault="00EC643E">
      <w:pPr>
        <w:tabs>
          <w:tab w:val="left" w:pos="820"/>
        </w:tabs>
        <w:spacing w:before="31" w:line="220" w:lineRule="exact"/>
        <w:ind w:left="842" w:right="917" w:hanging="370"/>
        <w:rPr>
          <w:rFonts w:asciiTheme="minorHAnsi" w:eastAsia="Arial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080" w:bottom="280" w:left="920" w:header="720" w:footer="720" w:gutter="0"/>
          <w:cols w:space="720"/>
        </w:sectPr>
      </w:pPr>
      <w:r w:rsidRPr="00EC643E">
        <w:rPr>
          <w:rFonts w:asciiTheme="minorHAnsi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40404"/>
          <w:spacing w:val="-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40404"/>
          <w:sz w:val="22"/>
          <w:szCs w:val="22"/>
        </w:rPr>
        <w:tab/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Att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nd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nte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hi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th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w w:val="107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pho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w w:val="123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k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61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ppo</w:t>
      </w:r>
      <w:r w:rsidRPr="00EC643E">
        <w:rPr>
          <w:rFonts w:asciiTheme="minorHAnsi" w:eastAsia="Arial" w:hAnsiTheme="minorHAnsi" w:cstheme="minorHAnsi"/>
          <w:color w:val="040404"/>
          <w:spacing w:val="-1"/>
          <w:w w:val="9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w w:val="13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w w:val="97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w w:val="99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1"/>
          <w:w w:val="117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1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1"/>
          <w:w w:val="102"/>
          <w:sz w:val="22"/>
          <w:szCs w:val="22"/>
        </w:rPr>
        <w:t>ks</w:t>
      </w:r>
      <w:r w:rsidRPr="00EC643E">
        <w:rPr>
          <w:rFonts w:asciiTheme="minorHAnsi" w:eastAsia="Arial" w:hAnsiTheme="minorHAnsi" w:cstheme="minorHAnsi"/>
          <w:color w:val="232323"/>
          <w:w w:val="53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2323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232323"/>
          <w:spacing w:val="-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rvi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9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2"/>
          <w:w w:val="9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1"/>
          <w:w w:val="9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5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114"/>
          <w:sz w:val="22"/>
          <w:szCs w:val="22"/>
        </w:rPr>
        <w:t xml:space="preserve">t </w:t>
      </w:r>
      <w:r w:rsidRPr="00EC643E">
        <w:rPr>
          <w:rFonts w:asciiTheme="minorHAnsi" w:eastAsia="Arial" w:hAnsiTheme="minorHAnsi" w:cstheme="minorHAnsi"/>
          <w:color w:val="040404"/>
          <w:spacing w:val="-3"/>
          <w:w w:val="91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ee</w:t>
      </w:r>
      <w:r w:rsidRPr="00EC643E">
        <w:rPr>
          <w:rFonts w:asciiTheme="minorHAnsi" w:eastAsia="Arial" w:hAnsiTheme="minorHAnsi" w:cstheme="minorHAnsi"/>
          <w:color w:val="040404"/>
          <w:spacing w:val="-1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1"/>
          <w:sz w:val="22"/>
          <w:szCs w:val="22"/>
        </w:rPr>
        <w:t>ng</w:t>
      </w:r>
      <w:r w:rsidRPr="00EC643E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s</w:t>
      </w:r>
    </w:p>
    <w:p w14:paraId="690E731F" w14:textId="77777777" w:rsidR="00BB0DDC" w:rsidRPr="00EC643E" w:rsidRDefault="00EC643E">
      <w:pPr>
        <w:spacing w:before="69"/>
        <w:ind w:left="4096" w:right="4146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lastRenderedPageBreak/>
        <w:t>J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3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>Do</w:t>
      </w:r>
      <w:r w:rsidRPr="00EC643E">
        <w:rPr>
          <w:rFonts w:asciiTheme="minorHAnsi" w:eastAsia="Arial" w:hAnsiTheme="minorHAnsi" w:cstheme="minorHAnsi"/>
          <w:color w:val="040404"/>
          <w:spacing w:val="8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8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8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2</w:t>
      </w:r>
    </w:p>
    <w:p w14:paraId="6A636E8F" w14:textId="77777777" w:rsidR="00BB0DDC" w:rsidRPr="00EC643E" w:rsidRDefault="00BB0DDC">
      <w:pPr>
        <w:spacing w:before="15" w:line="220" w:lineRule="exact"/>
        <w:rPr>
          <w:rFonts w:asciiTheme="minorHAnsi" w:hAnsiTheme="minorHAnsi" w:cstheme="minorHAnsi"/>
          <w:sz w:val="22"/>
          <w:szCs w:val="22"/>
        </w:rPr>
      </w:pPr>
    </w:p>
    <w:p w14:paraId="03955F49" w14:textId="77777777" w:rsidR="00BB0DDC" w:rsidRPr="00EC643E" w:rsidRDefault="00EC643E">
      <w:pPr>
        <w:ind w:left="80" w:right="12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7"/>
          <w:w w:val="99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w w:val="102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7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127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w w:val="36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10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7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8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2"/>
          <w:w w:val="11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1F1F1F"/>
          <w:w w:val="62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1F1F1F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F1F1F"/>
          <w:spacing w:val="-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10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w w:val="62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To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N                                       </w:t>
      </w:r>
      <w:r w:rsidRPr="00EC643E">
        <w:rPr>
          <w:rFonts w:asciiTheme="minorHAnsi" w:eastAsia="Arial" w:hAnsiTheme="minorHAnsi" w:cstheme="minorHAnsi"/>
          <w:color w:val="040404"/>
          <w:spacing w:val="5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J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2"/>
          <w:w w:val="84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4"/>
          <w:w w:val="11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7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2"/>
          <w:w w:val="84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3"/>
          <w:w w:val="115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]</w:t>
      </w:r>
    </w:p>
    <w:p w14:paraId="14752640" w14:textId="77777777" w:rsidR="00BB0DDC" w:rsidRPr="00EC643E" w:rsidRDefault="00EC643E">
      <w:pPr>
        <w:tabs>
          <w:tab w:val="left" w:pos="840"/>
        </w:tabs>
        <w:spacing w:before="10"/>
        <w:ind w:left="832" w:right="315" w:hanging="360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40404"/>
          <w:spacing w:val="-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40404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040404"/>
          <w:sz w:val="22"/>
          <w:szCs w:val="22"/>
        </w:rPr>
        <w:tab/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ev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8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7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7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li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k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ill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93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rec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w w:val="113"/>
          <w:sz w:val="22"/>
          <w:szCs w:val="22"/>
        </w:rPr>
        <w:t>x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4"/>
          <w:w w:val="10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w w:val="62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x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4"/>
          <w:w w:val="10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1"/>
          <w:w w:val="11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w w:val="62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d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pen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tat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emen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ug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epa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rat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89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105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5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85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7"/>
          <w:w w:val="8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k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10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l</w:t>
      </w:r>
    </w:p>
    <w:p w14:paraId="6D491799" w14:textId="77777777" w:rsidR="00BB0DDC" w:rsidRPr="00EC643E" w:rsidRDefault="00BB0DDC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281B4B2F" w14:textId="77777777" w:rsidR="00BB0DDC" w:rsidRPr="00EC643E" w:rsidRDefault="00EC643E">
      <w:pPr>
        <w:ind w:left="80" w:right="7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i/>
          <w:color w:val="040404"/>
          <w:spacing w:val="-13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4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9"/>
          <w:w w:val="93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w w:val="135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93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115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103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i/>
          <w:color w:val="040404"/>
          <w:spacing w:val="-8"/>
          <w:w w:val="127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5"/>
          <w:sz w:val="22"/>
          <w:szCs w:val="22"/>
        </w:rPr>
        <w:t>k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127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1F1F1F"/>
          <w:w w:val="36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1F1F1F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1F1F1F"/>
          <w:spacing w:val="-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Do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to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89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7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Se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5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2"/>
          <w:w w:val="11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4"/>
          <w:w w:val="10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1"/>
          <w:w w:val="11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2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62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To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N               </w:t>
      </w:r>
      <w:r w:rsidRPr="00EC643E">
        <w:rPr>
          <w:rFonts w:asciiTheme="minorHAnsi" w:eastAsia="Arial" w:hAnsiTheme="minorHAnsi" w:cstheme="minorHAnsi"/>
          <w:color w:val="040404"/>
          <w:spacing w:val="4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11</w:t>
      </w:r>
      <w:r w:rsidRPr="00EC643E">
        <w:rPr>
          <w:rFonts w:asciiTheme="minorHAnsi" w:eastAsia="Arial" w:hAnsiTheme="minorHAnsi" w:cstheme="minorHAnsi"/>
          <w:color w:val="040404"/>
          <w:spacing w:val="-2"/>
          <w:w w:val="118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4"/>
          <w:w w:val="11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w w:val="11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7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2"/>
          <w:w w:val="84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3"/>
          <w:w w:val="115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]</w:t>
      </w:r>
    </w:p>
    <w:p w14:paraId="3A2014A1" w14:textId="77777777" w:rsidR="00BB0DDC" w:rsidRPr="00EC643E" w:rsidRDefault="00EC643E">
      <w:pPr>
        <w:tabs>
          <w:tab w:val="left" w:pos="820"/>
        </w:tabs>
        <w:spacing w:before="15" w:line="245" w:lineRule="auto"/>
        <w:ind w:left="832" w:right="835" w:hanging="355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40404"/>
          <w:sz w:val="22"/>
          <w:szCs w:val="22"/>
        </w:rPr>
        <w:tab/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nd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2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k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k</w:t>
      </w:r>
      <w:r w:rsidRPr="00EC643E">
        <w:rPr>
          <w:rFonts w:asciiTheme="minorHAnsi" w:eastAsia="Arial" w:hAnsiTheme="minorHAnsi" w:cstheme="minorHAnsi"/>
          <w:color w:val="040404"/>
          <w:w w:val="9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ha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93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obt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k</w:t>
      </w:r>
      <w:r w:rsidRPr="00EC643E">
        <w:rPr>
          <w:rFonts w:asciiTheme="minorHAnsi" w:eastAsia="Arial" w:hAnsiTheme="minorHAnsi" w:cstheme="minorHAnsi"/>
          <w:color w:val="040404"/>
          <w:w w:val="9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109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4"/>
          <w:w w:val="109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78"/>
          <w:sz w:val="22"/>
          <w:szCs w:val="22"/>
        </w:rPr>
        <w:t xml:space="preserve">l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ass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</w:p>
    <w:p w14:paraId="7BC4340F" w14:textId="77777777" w:rsidR="00BB0DDC" w:rsidRPr="00EC643E" w:rsidRDefault="00EC643E">
      <w:pPr>
        <w:spacing w:before="5"/>
        <w:ind w:left="477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4040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Lea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10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55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roc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ss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9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w w:val="9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9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6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96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22"/>
          <w:w w:val="9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4"/>
          <w:w w:val="10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1"/>
          <w:w w:val="11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55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w</w:t>
      </w:r>
    </w:p>
    <w:p w14:paraId="310E1FE8" w14:textId="77777777" w:rsidR="00BB0DDC" w:rsidRPr="00EC643E" w:rsidRDefault="00EC643E">
      <w:pPr>
        <w:spacing w:before="15"/>
        <w:ind w:left="482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4040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Ca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rr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fi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fo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ntat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cou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rt</w:t>
      </w:r>
      <w:r w:rsidRPr="00EC643E">
        <w:rPr>
          <w:rFonts w:asciiTheme="minorHAnsi" w:eastAsia="Arial" w:hAnsiTheme="minorHAnsi" w:cstheme="minorHAnsi"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89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111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8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ego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n</w:t>
      </w:r>
    </w:p>
    <w:p w14:paraId="05EAD5E3" w14:textId="77777777" w:rsidR="00BB0DDC" w:rsidRPr="00EC643E" w:rsidRDefault="00BB0DDC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1D1C0756" w14:textId="77777777" w:rsidR="00BB0DDC" w:rsidRPr="00EC643E" w:rsidRDefault="00EC643E">
      <w:pPr>
        <w:ind w:left="89" w:right="7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7"/>
          <w:w w:val="99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w w:val="102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7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127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1F1F1F"/>
          <w:w w:val="36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1F1F1F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1F1F1F"/>
          <w:spacing w:val="-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4"/>
          <w:w w:val="106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w w:val="9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ork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men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'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3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w w:val="98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w w:val="62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To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N                         </w:t>
      </w:r>
      <w:r w:rsidRPr="00EC643E">
        <w:rPr>
          <w:rFonts w:asciiTheme="minorHAnsi" w:eastAsia="Arial" w:hAnsiTheme="minorHAnsi" w:cstheme="minorHAnsi"/>
          <w:color w:val="040404"/>
          <w:spacing w:val="4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2"/>
          <w:w w:val="118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4"/>
          <w:w w:val="11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w w:val="10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7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2"/>
          <w:w w:val="84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3"/>
          <w:w w:val="115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]</w:t>
      </w:r>
    </w:p>
    <w:p w14:paraId="5752259D" w14:textId="77777777" w:rsidR="00BB0DDC" w:rsidRPr="00EC643E" w:rsidRDefault="00EC643E">
      <w:pPr>
        <w:spacing w:before="15"/>
        <w:ind w:left="482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4040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Co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ucte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98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1F1F1F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7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gende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8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w w:val="84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 xml:space="preserve"> 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ema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d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fg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han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3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98"/>
          <w:sz w:val="22"/>
          <w:szCs w:val="22"/>
        </w:rPr>
        <w:t>s</w:t>
      </w:r>
    </w:p>
    <w:p w14:paraId="0579DACB" w14:textId="77777777" w:rsidR="00BB0DDC" w:rsidRPr="00EC643E" w:rsidRDefault="00EC643E">
      <w:pPr>
        <w:tabs>
          <w:tab w:val="left" w:pos="840"/>
        </w:tabs>
        <w:spacing w:before="15"/>
        <w:ind w:left="851" w:right="786" w:hanging="370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F1F1F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1F1F1F"/>
          <w:spacing w:val="-3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F1F1F"/>
          <w:sz w:val="22"/>
          <w:szCs w:val="22"/>
        </w:rPr>
        <w:tab/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ap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ass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gn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3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rov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ema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d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3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98"/>
          <w:sz w:val="22"/>
          <w:szCs w:val="22"/>
        </w:rPr>
        <w:t xml:space="preserve">s 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eg</w:t>
      </w:r>
      <w:r w:rsidRPr="00EC643E">
        <w:rPr>
          <w:rFonts w:asciiTheme="minorHAnsi" w:eastAsia="Arial" w:hAnsiTheme="minorHAnsi" w:cstheme="minorHAnsi"/>
          <w:color w:val="040404"/>
          <w:spacing w:val="-3"/>
          <w:w w:val="97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rd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31"/>
          <w:w w:val="9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ge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de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qua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94"/>
          <w:sz w:val="22"/>
          <w:szCs w:val="22"/>
        </w:rPr>
        <w:t>s</w:t>
      </w:r>
    </w:p>
    <w:p w14:paraId="2ECB60A9" w14:textId="77777777" w:rsidR="00BB0DDC" w:rsidRPr="00EC643E" w:rsidRDefault="00BB0DDC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4B47EEBD" w14:textId="77777777" w:rsidR="00BB0DDC" w:rsidRPr="00EC643E" w:rsidRDefault="00EC643E">
      <w:pPr>
        <w:ind w:left="91" w:right="80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7"/>
          <w:w w:val="99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w w:val="102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7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35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1F1F1F"/>
          <w:w w:val="27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1F1F1F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1F1F1F"/>
          <w:spacing w:val="-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To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ome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La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uden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8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oup</w:t>
      </w:r>
      <w:r w:rsidRPr="00EC643E">
        <w:rPr>
          <w:rFonts w:asciiTheme="minorHAnsi" w:eastAsia="Arial" w:hAnsiTheme="minorHAnsi" w:cstheme="minorHAnsi"/>
          <w:color w:val="040404"/>
          <w:w w:val="53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To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N                 </w:t>
      </w:r>
      <w:r w:rsidRPr="00EC643E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ep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11</w:t>
      </w:r>
      <w:r w:rsidRPr="00EC643E">
        <w:rPr>
          <w:rFonts w:asciiTheme="minorHAnsi" w:eastAsia="Arial" w:hAnsiTheme="minorHAnsi" w:cstheme="minorHAnsi"/>
          <w:color w:val="1F1F1F"/>
          <w:spacing w:val="-2"/>
          <w:w w:val="118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4"/>
          <w:w w:val="11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167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2"/>
          <w:w w:val="84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]</w:t>
      </w:r>
    </w:p>
    <w:p w14:paraId="219E9D1B" w14:textId="77777777" w:rsidR="00BB0DDC" w:rsidRPr="00EC643E" w:rsidRDefault="00EC643E">
      <w:pPr>
        <w:tabs>
          <w:tab w:val="left" w:pos="820"/>
        </w:tabs>
        <w:spacing w:before="15"/>
        <w:ind w:left="851" w:right="242" w:hanging="365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40404"/>
          <w:w w:val="62"/>
          <w:sz w:val="22"/>
          <w:szCs w:val="22"/>
        </w:rPr>
        <w:t>..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ab/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nd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89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105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106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4"/>
          <w:w w:val="10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93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2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2"/>
          <w:w w:val="8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scuss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3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9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w w:val="97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97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20"/>
          <w:w w:val="9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o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98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fe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2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5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85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3"/>
          <w:w w:val="8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e </w:t>
      </w:r>
      <w:r w:rsidRPr="00EC643E">
        <w:rPr>
          <w:rFonts w:asciiTheme="minorHAnsi" w:eastAsia="Arial" w:hAnsiTheme="minorHAnsi" w:cstheme="minorHAnsi"/>
          <w:color w:val="040404"/>
          <w:spacing w:val="-3"/>
          <w:w w:val="89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55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4"/>
          <w:w w:val="106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343434"/>
          <w:w w:val="62"/>
          <w:sz w:val="22"/>
          <w:szCs w:val="22"/>
        </w:rPr>
        <w:t>;</w:t>
      </w:r>
      <w:r w:rsidRPr="00EC643E">
        <w:rPr>
          <w:rFonts w:asciiTheme="minorHAnsi" w:eastAsia="Arial" w:hAnsiTheme="minorHAnsi" w:cstheme="minorHAnsi"/>
          <w:color w:val="343434"/>
          <w:spacing w:val="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nv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7"/>
          <w:w w:val="8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6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rk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</w:p>
    <w:p w14:paraId="5CFDE37B" w14:textId="77777777" w:rsidR="00BB0DDC" w:rsidRPr="00EC643E" w:rsidRDefault="00BB0DDC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130CDB40" w14:textId="77777777" w:rsidR="00BB0DDC" w:rsidRPr="00EC643E" w:rsidRDefault="00EC643E">
      <w:pPr>
        <w:ind w:left="75" w:right="73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5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9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3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93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w w:val="102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w w:val="10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23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08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99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1F1F1F"/>
          <w:w w:val="54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1F1F1F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1F1F1F"/>
          <w:spacing w:val="-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3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uden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'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107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3"/>
          <w:w w:val="9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62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B                 </w:t>
      </w:r>
      <w:r w:rsidRPr="00EC643E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Ja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nu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2010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-J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2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3"/>
          <w:w w:val="89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]</w:t>
      </w:r>
    </w:p>
    <w:p w14:paraId="6F43D980" w14:textId="77777777" w:rsidR="00BB0DDC" w:rsidRPr="00EC643E" w:rsidRDefault="00EC643E">
      <w:pPr>
        <w:tabs>
          <w:tab w:val="left" w:pos="840"/>
        </w:tabs>
        <w:spacing w:before="10"/>
        <w:ind w:left="842" w:right="94" w:hanging="355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40404"/>
          <w:sz w:val="22"/>
          <w:szCs w:val="22"/>
        </w:rPr>
        <w:tab/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89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98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343434"/>
          <w:w w:val="62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34343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343434"/>
          <w:spacing w:val="-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d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35"/>
          <w:sz w:val="22"/>
          <w:szCs w:val="22"/>
        </w:rPr>
        <w:t xml:space="preserve">I  </w:t>
      </w:r>
      <w:r w:rsidRPr="00EC643E">
        <w:rPr>
          <w:rFonts w:asciiTheme="minorHAnsi" w:eastAsia="Arial" w:hAnsiTheme="minorHAnsi" w:cstheme="minorHAnsi"/>
          <w:color w:val="040404"/>
          <w:spacing w:val="18"/>
          <w:w w:val="3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to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k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w w:val="9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de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1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F1F1F"/>
          <w:spacing w:val="-1"/>
          <w:sz w:val="22"/>
          <w:szCs w:val="22"/>
        </w:rPr>
        <w:t>"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2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7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w w:val="97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ce</w:t>
      </w:r>
      <w:r w:rsidRPr="00EC643E">
        <w:rPr>
          <w:rFonts w:asciiTheme="minorHAnsi" w:eastAsia="Arial" w:hAnsiTheme="minorHAnsi" w:cstheme="minorHAnsi"/>
          <w:color w:val="1F1F1F"/>
          <w:w w:val="97"/>
          <w:sz w:val="22"/>
          <w:szCs w:val="22"/>
        </w:rPr>
        <w:t>"</w:t>
      </w:r>
      <w:r w:rsidRPr="00EC643E">
        <w:rPr>
          <w:rFonts w:asciiTheme="minorHAnsi" w:eastAsia="Arial" w:hAnsiTheme="minorHAnsi" w:cstheme="minorHAnsi"/>
          <w:color w:val="1F1F1F"/>
          <w:spacing w:val="32"/>
          <w:w w:val="9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Ca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n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w w:val="107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nn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g</w:t>
      </w:r>
    </w:p>
    <w:p w14:paraId="18FBE6A2" w14:textId="77777777" w:rsidR="00BB0DDC" w:rsidRPr="00EC643E" w:rsidRDefault="00BB0DDC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12CB9452" w14:textId="77777777" w:rsidR="00BB0DDC" w:rsidRPr="00EC643E" w:rsidRDefault="00EC643E">
      <w:pPr>
        <w:ind w:left="89" w:right="73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5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sz w:val="22"/>
          <w:szCs w:val="22"/>
        </w:rPr>
        <w:t>il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i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i/>
          <w:color w:val="040404"/>
          <w:spacing w:val="-13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i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i/>
          <w:color w:val="040404"/>
          <w:spacing w:val="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93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112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99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i/>
          <w:color w:val="040404"/>
          <w:spacing w:val="-13"/>
          <w:w w:val="127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w w:val="11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w w:val="12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12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1F1F1F"/>
          <w:w w:val="45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1F1F1F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1F1F1F"/>
          <w:spacing w:val="-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ead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11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96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Cen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r,</w:t>
      </w:r>
      <w:r w:rsidRPr="00EC643E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ead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ng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                             </w:t>
      </w:r>
      <w:r w:rsidRPr="00EC643E">
        <w:rPr>
          <w:rFonts w:asciiTheme="minorHAnsi" w:eastAsia="Arial" w:hAnsiTheme="minorHAnsi" w:cstheme="minorHAnsi"/>
          <w:color w:val="040404"/>
          <w:spacing w:val="5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20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9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4"/>
          <w:w w:val="11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w w:val="106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10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3"/>
          <w:w w:val="89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]</w:t>
      </w:r>
    </w:p>
    <w:p w14:paraId="2705BB7F" w14:textId="77777777" w:rsidR="00BB0DDC" w:rsidRPr="00EC643E" w:rsidRDefault="00EC643E">
      <w:pPr>
        <w:tabs>
          <w:tab w:val="left" w:pos="840"/>
        </w:tabs>
        <w:spacing w:before="15"/>
        <w:ind w:left="846" w:right="210" w:hanging="360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40404"/>
          <w:sz w:val="22"/>
          <w:szCs w:val="22"/>
        </w:rPr>
        <w:tab/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Su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cc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ssf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4"/>
          <w:w w:val="10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il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ud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q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w w:val="98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qua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tat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2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ass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ffec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w w:val="116"/>
          <w:sz w:val="22"/>
          <w:szCs w:val="22"/>
        </w:rPr>
        <w:t xml:space="preserve">f 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2"/>
          <w:w w:val="118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ac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unctur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w w:val="9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om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9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93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2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</w:p>
    <w:p w14:paraId="21F6C956" w14:textId="77777777" w:rsidR="00BB0DDC" w:rsidRPr="00EC643E" w:rsidRDefault="00BB0DDC">
      <w:pPr>
        <w:spacing w:before="6" w:line="18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pgSz w:w="12280" w:h="15620"/>
          <w:pgMar w:top="760" w:right="1080" w:bottom="280" w:left="920" w:header="720" w:footer="720" w:gutter="0"/>
          <w:cols w:space="720"/>
        </w:sectPr>
      </w:pPr>
    </w:p>
    <w:p w14:paraId="1396A5B0" w14:textId="77777777" w:rsidR="00BB0DDC" w:rsidRPr="00EC643E" w:rsidRDefault="00EC643E">
      <w:pPr>
        <w:spacing w:before="34"/>
        <w:ind w:left="126" w:right="-54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5"/>
          <w:w w:val="101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w w:val="11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0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i/>
          <w:color w:val="040404"/>
          <w:spacing w:val="-11"/>
          <w:w w:val="11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pa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w w:val="11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343434"/>
          <w:w w:val="54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34343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343434"/>
          <w:spacing w:val="-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vers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3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5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2"/>
          <w:w w:val="11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1"/>
          <w:w w:val="11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roc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roc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edu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w w:val="92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oo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w w:val="53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3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B</w:t>
      </w:r>
    </w:p>
    <w:p w14:paraId="155F0251" w14:textId="77777777" w:rsidR="00BB0DDC" w:rsidRPr="00EC643E" w:rsidRDefault="00EC643E">
      <w:pPr>
        <w:spacing w:before="19"/>
        <w:ind w:left="486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4040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8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7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d 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11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w w:val="96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8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w w:val="8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4"/>
          <w:w w:val="10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s</w:t>
      </w:r>
    </w:p>
    <w:p w14:paraId="78E8ABCC" w14:textId="77777777" w:rsidR="00BB0DDC" w:rsidRPr="00EC643E" w:rsidRDefault="00EC643E">
      <w:pPr>
        <w:spacing w:before="10"/>
        <w:ind w:left="491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4040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ghe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ad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w w:val="98"/>
          <w:sz w:val="22"/>
          <w:szCs w:val="22"/>
        </w:rPr>
        <w:t>y</w:t>
      </w:r>
    </w:p>
    <w:p w14:paraId="1113B12A" w14:textId="77777777" w:rsidR="00BB0DDC" w:rsidRPr="00EC643E" w:rsidRDefault="00BB0DDC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3B805C12" w14:textId="77777777" w:rsidR="00BB0DDC" w:rsidRPr="00EC643E" w:rsidRDefault="00EC643E">
      <w:pPr>
        <w:ind w:left="131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040404"/>
          <w:spacing w:val="-5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z w:val="22"/>
          <w:szCs w:val="22"/>
        </w:rPr>
        <w:t xml:space="preserve">r </w:t>
      </w:r>
      <w:r w:rsidRPr="00EC643E">
        <w:rPr>
          <w:rFonts w:asciiTheme="minorHAnsi" w:eastAsia="Arial" w:hAnsiTheme="minorHAnsi" w:cstheme="minorHAnsi"/>
          <w:b/>
          <w:color w:val="040404"/>
          <w:spacing w:val="-8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b/>
          <w:color w:val="040404"/>
          <w:sz w:val="22"/>
          <w:szCs w:val="22"/>
        </w:rPr>
        <w:t>k</w:t>
      </w:r>
      <w:r w:rsidRPr="00EC643E">
        <w:rPr>
          <w:rFonts w:asciiTheme="minorHAnsi" w:eastAsia="Arial" w:hAnsiTheme="minorHAnsi" w:cstheme="minorHAnsi"/>
          <w:b/>
          <w:color w:val="040404"/>
          <w:spacing w:val="3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90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107"/>
          <w:sz w:val="22"/>
          <w:szCs w:val="22"/>
        </w:rPr>
        <w:t>x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98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10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w w:val="109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w w:val="8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1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98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103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b/>
          <w:color w:val="040404"/>
          <w:w w:val="103"/>
          <w:sz w:val="22"/>
          <w:szCs w:val="22"/>
        </w:rPr>
        <w:t>e</w:t>
      </w:r>
    </w:p>
    <w:p w14:paraId="4658E0C7" w14:textId="77777777" w:rsidR="00BB0DDC" w:rsidRPr="00EC643E" w:rsidRDefault="00EC643E">
      <w:pPr>
        <w:ind w:left="136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4"/>
          <w:w w:val="9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w w:val="11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w w:val="111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13"/>
          <w:w w:val="127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1F1F1F"/>
          <w:w w:val="45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1F1F1F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1F1F1F"/>
          <w:spacing w:val="-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Joe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w w:val="89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343434"/>
          <w:w w:val="71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34343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To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</w:p>
    <w:p w14:paraId="5AB3FBA5" w14:textId="77777777" w:rsidR="00BB0DDC" w:rsidRPr="00EC643E" w:rsidRDefault="00EC643E">
      <w:pPr>
        <w:spacing w:before="39"/>
        <w:ind w:left="845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00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9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]</w:t>
      </w:r>
    </w:p>
    <w:p w14:paraId="45C9E27A" w14:textId="77777777" w:rsidR="00BB0DDC" w:rsidRPr="00EC643E" w:rsidRDefault="00BB0DDC">
      <w:pPr>
        <w:spacing w:before="6" w:line="140" w:lineRule="exact"/>
        <w:rPr>
          <w:rFonts w:asciiTheme="minorHAnsi" w:hAnsiTheme="minorHAnsi" w:cstheme="minorHAnsi"/>
          <w:sz w:val="22"/>
          <w:szCs w:val="22"/>
        </w:rPr>
      </w:pPr>
    </w:p>
    <w:p w14:paraId="6D022D9F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79D1BA9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13ACF4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82EA91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118B595" w14:textId="77777777" w:rsidR="00BB0DDC" w:rsidRPr="00EC643E" w:rsidRDefault="00EC643E">
      <w:pPr>
        <w:spacing w:line="220" w:lineRule="exact"/>
        <w:rPr>
          <w:rFonts w:asciiTheme="minorHAnsi" w:eastAsia="Arial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080" w:bottom="280" w:left="920" w:header="720" w:footer="720" w:gutter="0"/>
          <w:cols w:num="2" w:space="720" w:equalWidth="0">
            <w:col w:w="7968" w:space="390"/>
            <w:col w:w="1922"/>
          </w:cols>
        </w:sectPr>
      </w:pP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J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7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position w:val="-1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position w:val="-1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3"/>
          <w:w w:val="80"/>
          <w:position w:val="-1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position w:val="-1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2"/>
          <w:w w:val="126"/>
          <w:position w:val="-1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position w:val="-1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w w:val="111"/>
          <w:position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8"/>
          <w:position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position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position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w w:val="80"/>
          <w:position w:val="-1"/>
          <w:sz w:val="22"/>
          <w:szCs w:val="22"/>
        </w:rPr>
        <w:t>]</w:t>
      </w:r>
    </w:p>
    <w:p w14:paraId="5BFB0F1C" w14:textId="77777777" w:rsidR="00BB0DDC" w:rsidRPr="00EC643E" w:rsidRDefault="00EC643E">
      <w:pPr>
        <w:spacing w:before="53"/>
        <w:ind w:left="491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4040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sp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re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se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rv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5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85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7"/>
          <w:w w:val="8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gh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116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4"/>
          <w:w w:val="116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one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w w:val="92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4"/>
          <w:w w:val="10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107"/>
          <w:sz w:val="22"/>
          <w:szCs w:val="22"/>
        </w:rPr>
        <w:t>t</w:t>
      </w:r>
    </w:p>
    <w:p w14:paraId="497F9A49" w14:textId="77777777" w:rsidR="00BB0DDC" w:rsidRPr="00EC643E" w:rsidRDefault="00BB0DDC">
      <w:pPr>
        <w:spacing w:before="20" w:line="240" w:lineRule="exact"/>
        <w:rPr>
          <w:rFonts w:asciiTheme="minorHAnsi" w:hAnsiTheme="minorHAnsi" w:cstheme="minorHAnsi"/>
          <w:sz w:val="22"/>
          <w:szCs w:val="22"/>
        </w:rPr>
      </w:pPr>
    </w:p>
    <w:p w14:paraId="3F4EB8B0" w14:textId="77777777" w:rsidR="00BB0DDC" w:rsidRPr="00EC643E" w:rsidRDefault="00EC643E">
      <w:pPr>
        <w:ind w:left="99" w:right="6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5"/>
          <w:w w:val="90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23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i/>
          <w:color w:val="040404"/>
          <w:spacing w:val="-8"/>
          <w:w w:val="135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i/>
          <w:color w:val="040404"/>
          <w:w w:val="90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ea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112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127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1F1F1F"/>
          <w:w w:val="36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1F1F1F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1F1F1F"/>
          <w:spacing w:val="-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89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1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w w:val="98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8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2"/>
          <w:w w:val="11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1F1F1F"/>
          <w:w w:val="44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1F1F1F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F1F1F"/>
          <w:spacing w:val="-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Ke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                                                                          </w:t>
      </w:r>
      <w:r w:rsidRPr="00EC643E">
        <w:rPr>
          <w:rFonts w:asciiTheme="minorHAnsi" w:eastAsia="Arial" w:hAnsiTheme="minorHAnsi" w:cstheme="minorHAnsi"/>
          <w:color w:val="040404"/>
          <w:spacing w:val="3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Ma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010</w:t>
      </w:r>
      <w:r w:rsidRPr="00EC643E">
        <w:rPr>
          <w:rFonts w:asciiTheme="minorHAnsi" w:eastAsia="Arial" w:hAnsiTheme="minorHAnsi" w:cstheme="minorHAnsi"/>
          <w:color w:val="1F1F1F"/>
          <w:spacing w:val="-2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2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11</w:t>
      </w:r>
      <w:r w:rsidRPr="00EC643E">
        <w:rPr>
          <w:rFonts w:asciiTheme="minorHAnsi" w:eastAsia="Arial" w:hAnsiTheme="minorHAnsi" w:cstheme="minorHAnsi"/>
          <w:color w:val="040404"/>
          <w:w w:val="116"/>
          <w:sz w:val="22"/>
          <w:szCs w:val="22"/>
        </w:rPr>
        <w:t>]</w:t>
      </w:r>
    </w:p>
    <w:p w14:paraId="4A100D6E" w14:textId="77777777" w:rsidR="00BB0DDC" w:rsidRPr="00EC643E" w:rsidRDefault="00EC643E">
      <w:pPr>
        <w:spacing w:before="15"/>
        <w:ind w:left="491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4040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sh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ft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w w:val="9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ag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11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1F1F1F"/>
          <w:w w:val="44"/>
          <w:sz w:val="22"/>
          <w:szCs w:val="22"/>
        </w:rPr>
        <w:t>;</w:t>
      </w:r>
      <w:r w:rsidRPr="00EC643E">
        <w:rPr>
          <w:rFonts w:asciiTheme="minorHAnsi" w:eastAsia="Arial" w:hAnsiTheme="minorHAnsi" w:cstheme="minorHAnsi"/>
          <w:color w:val="1F1F1F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F1F1F"/>
          <w:spacing w:val="-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93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te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75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2"/>
          <w:w w:val="118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2"/>
          <w:w w:val="84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w w:val="106"/>
          <w:sz w:val="22"/>
          <w:szCs w:val="22"/>
        </w:rPr>
        <w:t>5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ye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w w:val="84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w w:val="99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w w:val="113"/>
          <w:sz w:val="22"/>
          <w:szCs w:val="22"/>
        </w:rPr>
        <w:t>k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w w:val="98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sa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9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xc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$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20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0</w:t>
      </w:r>
    </w:p>
    <w:p w14:paraId="64E01877" w14:textId="77777777" w:rsidR="00BB0DDC" w:rsidRPr="00EC643E" w:rsidRDefault="00BB0DDC">
      <w:pPr>
        <w:spacing w:before="1" w:line="220" w:lineRule="exact"/>
        <w:rPr>
          <w:rFonts w:asciiTheme="minorHAnsi" w:hAnsiTheme="minorHAnsi" w:cstheme="minorHAnsi"/>
          <w:sz w:val="22"/>
          <w:szCs w:val="22"/>
        </w:rPr>
      </w:pPr>
    </w:p>
    <w:p w14:paraId="04176F77" w14:textId="77777777" w:rsidR="00BB0DDC" w:rsidRPr="00EC643E" w:rsidRDefault="00EC643E">
      <w:pPr>
        <w:ind w:left="94" w:right="68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10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w w:val="103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103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end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10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w w:val="103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6"/>
          <w:w w:val="10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i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i/>
          <w:color w:val="040404"/>
          <w:spacing w:val="1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90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w w:val="11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w w:val="111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9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120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343434"/>
          <w:w w:val="36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i/>
          <w:color w:val="34343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343434"/>
          <w:spacing w:val="-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10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au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2"/>
          <w:w w:val="133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1F1F1F"/>
          <w:w w:val="44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1F1F1F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F1F1F"/>
          <w:spacing w:val="-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Ke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C                                                            </w:t>
      </w:r>
      <w:r w:rsidRPr="00EC643E">
        <w:rPr>
          <w:rFonts w:asciiTheme="minorHAnsi" w:eastAsia="Arial" w:hAnsiTheme="minorHAnsi" w:cstheme="minorHAnsi"/>
          <w:color w:val="040404"/>
          <w:spacing w:val="5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y-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7</w:t>
      </w:r>
      <w:r w:rsidRPr="00EC643E">
        <w:rPr>
          <w:rFonts w:asciiTheme="minorHAnsi" w:eastAsia="Arial" w:hAnsiTheme="minorHAnsi" w:cstheme="minorHAnsi"/>
          <w:color w:val="040404"/>
          <w:spacing w:val="-2"/>
          <w:w w:val="111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11</w:t>
      </w:r>
      <w:r w:rsidRPr="00EC643E">
        <w:rPr>
          <w:rFonts w:asciiTheme="minorHAnsi" w:eastAsia="Arial" w:hAnsiTheme="minorHAnsi" w:cstheme="minorHAnsi"/>
          <w:color w:val="040404"/>
          <w:w w:val="116"/>
          <w:sz w:val="22"/>
          <w:szCs w:val="22"/>
        </w:rPr>
        <w:t>]</w:t>
      </w:r>
    </w:p>
    <w:p w14:paraId="121BE0BB" w14:textId="77777777" w:rsidR="00BB0DDC" w:rsidRPr="00EC643E" w:rsidRDefault="00EC643E">
      <w:pPr>
        <w:spacing w:before="19" w:line="220" w:lineRule="exact"/>
        <w:ind w:left="491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F1F1F"/>
          <w:position w:val="-1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1F1F1F"/>
          <w:spacing w:val="15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position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sp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ns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5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4"/>
          <w:position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13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10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be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rag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21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5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85"/>
          <w:position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3"/>
          <w:w w:val="85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6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gh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5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116"/>
          <w:position w:val="-1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4"/>
          <w:w w:val="116"/>
          <w:position w:val="-1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102"/>
          <w:position w:val="-1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position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107"/>
          <w:position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10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5"/>
          <w:position w:val="-1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nn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12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0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rec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onc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3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6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9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da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1F1F1F"/>
          <w:spacing w:val="-1"/>
          <w:position w:val="-1"/>
          <w:sz w:val="22"/>
          <w:szCs w:val="22"/>
        </w:rPr>
        <w:t>'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3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position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position w:val="-1"/>
          <w:sz w:val="22"/>
          <w:szCs w:val="22"/>
        </w:rPr>
        <w:t>d</w:t>
      </w:r>
    </w:p>
    <w:p w14:paraId="528917C3" w14:textId="77777777" w:rsidR="00BB0DDC" w:rsidRPr="00EC643E" w:rsidRDefault="00BB0DDC">
      <w:pPr>
        <w:spacing w:before="6" w:line="18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080" w:bottom="280" w:left="920" w:header="720" w:footer="720" w:gutter="0"/>
          <w:cols w:space="720"/>
        </w:sectPr>
      </w:pPr>
    </w:p>
    <w:p w14:paraId="706165A9" w14:textId="77777777" w:rsidR="00BB0DDC" w:rsidRPr="00EC643E" w:rsidRDefault="00EC643E">
      <w:pPr>
        <w:spacing w:before="34"/>
        <w:ind w:left="136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i/>
          <w:color w:val="040404"/>
          <w:spacing w:val="-5"/>
          <w:w w:val="10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5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w w:val="11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i/>
          <w:color w:val="040404"/>
          <w:w w:val="81"/>
          <w:sz w:val="22"/>
          <w:szCs w:val="22"/>
        </w:rPr>
        <w:t>r,</w:t>
      </w:r>
      <w:r w:rsidRPr="00EC643E">
        <w:rPr>
          <w:rFonts w:asciiTheme="minorHAnsi" w:eastAsia="Arial" w:hAnsiTheme="minorHAnsi" w:cstheme="minorHAnsi"/>
          <w:i/>
          <w:color w:val="04040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1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10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4"/>
          <w:w w:val="1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w w:val="66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-2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4"/>
          <w:w w:val="14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9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7"/>
          <w:w w:val="94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33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1F1F1F"/>
          <w:w w:val="62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1F1F1F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F1F1F"/>
          <w:spacing w:val="-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Ban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ff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B</w:t>
      </w:r>
    </w:p>
    <w:p w14:paraId="6385EBB8" w14:textId="77777777" w:rsidR="00BB0DDC" w:rsidRPr="00EC643E" w:rsidRDefault="00EC643E">
      <w:pPr>
        <w:spacing w:before="19"/>
        <w:ind w:left="491" w:right="-50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40404"/>
          <w:sz w:val="22"/>
          <w:szCs w:val="22"/>
        </w:rPr>
        <w:t xml:space="preserve">       </w:t>
      </w:r>
      <w:r w:rsidRPr="00EC643E">
        <w:rPr>
          <w:rFonts w:asciiTheme="minorHAnsi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po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de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opme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2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d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ro</w:t>
      </w:r>
      <w:r w:rsidRPr="00EC643E">
        <w:rPr>
          <w:rFonts w:asciiTheme="minorHAnsi" w:eastAsia="Arial" w:hAnsiTheme="minorHAnsi" w:cstheme="minorHAnsi"/>
          <w:color w:val="040404"/>
          <w:spacing w:val="-4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2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Ban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ff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16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n</w:t>
      </w:r>
    </w:p>
    <w:p w14:paraId="23B0DE44" w14:textId="77777777" w:rsidR="00BB0DDC" w:rsidRPr="00EC643E" w:rsidRDefault="00BB0DDC">
      <w:pPr>
        <w:spacing w:before="16" w:line="200" w:lineRule="exact"/>
        <w:rPr>
          <w:rFonts w:asciiTheme="minorHAnsi" w:hAnsiTheme="minorHAnsi" w:cstheme="minorHAnsi"/>
          <w:sz w:val="22"/>
          <w:szCs w:val="22"/>
        </w:rPr>
      </w:pPr>
    </w:p>
    <w:p w14:paraId="534BAA2C" w14:textId="77777777" w:rsidR="00BB0DDC" w:rsidRPr="00EC643E" w:rsidRDefault="00EC643E">
      <w:pPr>
        <w:spacing w:line="220" w:lineRule="exact"/>
        <w:ind w:left="136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040404"/>
          <w:spacing w:val="-4"/>
          <w:w w:val="93"/>
          <w:position w:val="-1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03"/>
          <w:position w:val="-1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position w:val="-1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b/>
          <w:color w:val="040404"/>
          <w:w w:val="104"/>
          <w:position w:val="-1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b/>
          <w:color w:val="040404"/>
          <w:spacing w:val="-7"/>
          <w:w w:val="104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position w:val="-1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03"/>
          <w:position w:val="-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10"/>
          <w:position w:val="-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w w:val="90"/>
          <w:position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spacing w:val="-6"/>
          <w:w w:val="106"/>
          <w:position w:val="-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position w:val="-1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b/>
          <w:color w:val="040404"/>
          <w:w w:val="101"/>
          <w:position w:val="-1"/>
          <w:sz w:val="22"/>
          <w:szCs w:val="22"/>
        </w:rPr>
        <w:t>S</w:t>
      </w:r>
    </w:p>
    <w:p w14:paraId="18CC412A" w14:textId="77777777" w:rsidR="00BB0DDC" w:rsidRPr="00EC643E" w:rsidRDefault="00EC643E">
      <w:pPr>
        <w:spacing w:before="39"/>
        <w:rPr>
          <w:rFonts w:asciiTheme="minorHAnsi" w:eastAsia="Arial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080" w:bottom="280" w:left="920" w:header="720" w:footer="720" w:gutter="0"/>
          <w:cols w:num="2" w:space="720" w:equalWidth="0">
            <w:col w:w="6768" w:space="2017"/>
            <w:col w:w="1495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[</w:t>
      </w:r>
      <w:r w:rsidRPr="00EC643E">
        <w:rPr>
          <w:rFonts w:asciiTheme="minorHAnsi" w:eastAsia="Arial" w:hAnsiTheme="minorHAnsi" w:cstheme="minorHAnsi"/>
          <w:color w:val="040404"/>
          <w:spacing w:val="-5"/>
          <w:w w:val="98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65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-3"/>
          <w:w w:val="65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40404"/>
          <w:spacing w:val="-5"/>
          <w:w w:val="159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w w:val="93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006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]</w:t>
      </w:r>
    </w:p>
    <w:p w14:paraId="6EECA04D" w14:textId="77777777" w:rsidR="00BB0DDC" w:rsidRPr="00EC643E" w:rsidRDefault="00EC643E">
      <w:pPr>
        <w:spacing w:before="1" w:line="20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4F6C131D">
          <v:shape id="_x0000_s1044" type="#_x0000_t75" style="position:absolute;margin-left:0;margin-top:0;width:614pt;height:781pt;z-index:-2290;mso-position-horizontal-relative:page;mso-position-vertical-relative:page">
            <v:imagedata r:id="rId9" o:title=""/>
            <w10:wrap anchorx="page" anchory="page"/>
          </v:shape>
        </w:pict>
      </w:r>
    </w:p>
    <w:p w14:paraId="06CEA515" w14:textId="77777777" w:rsidR="00BB0DDC" w:rsidRPr="00EC643E" w:rsidRDefault="00EC643E">
      <w:pPr>
        <w:spacing w:before="34"/>
        <w:ind w:left="141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040404"/>
          <w:spacing w:val="-4"/>
          <w:w w:val="89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62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Ja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74"/>
          <w:sz w:val="22"/>
          <w:szCs w:val="22"/>
        </w:rPr>
        <w:t>(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2"/>
          <w:w w:val="84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040404"/>
          <w:spacing w:val="-2"/>
          <w:w w:val="111"/>
          <w:sz w:val="22"/>
          <w:szCs w:val="22"/>
        </w:rPr>
        <w:t>)</w:t>
      </w:r>
      <w:r w:rsidRPr="00EC643E">
        <w:rPr>
          <w:rFonts w:asciiTheme="minorHAnsi" w:eastAsia="Arial" w:hAnsiTheme="minorHAnsi" w:cstheme="minorHAnsi"/>
          <w:color w:val="343434"/>
          <w:w w:val="62"/>
          <w:sz w:val="22"/>
          <w:szCs w:val="22"/>
        </w:rPr>
        <w:t>.</w:t>
      </w:r>
      <w:r w:rsidRPr="00EC643E">
        <w:rPr>
          <w:rFonts w:asciiTheme="minorHAnsi" w:eastAsia="Arial" w:hAnsiTheme="minorHAnsi" w:cstheme="minorHAnsi"/>
          <w:color w:val="343434"/>
          <w:spacing w:val="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5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5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2"/>
          <w:w w:val="11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4"/>
          <w:w w:val="10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7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Just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yst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2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343434"/>
          <w:w w:val="62"/>
          <w:sz w:val="22"/>
          <w:szCs w:val="22"/>
        </w:rPr>
        <w:t>.</w:t>
      </w:r>
      <w:r w:rsidRPr="00EC643E">
        <w:rPr>
          <w:rFonts w:asciiTheme="minorHAnsi" w:eastAsia="Arial" w:hAnsiTheme="minorHAnsi" w:cstheme="minorHAnsi"/>
          <w:color w:val="34343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343434"/>
          <w:spacing w:val="-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nad</w:t>
      </w:r>
      <w:r w:rsidRPr="00EC643E">
        <w:rPr>
          <w:rFonts w:asciiTheme="minorHAnsi" w:eastAsia="Arial" w:hAnsiTheme="minorHAnsi" w:cstheme="minorHAnsi"/>
          <w:i/>
          <w:color w:val="040404"/>
          <w:spacing w:val="-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i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sz w:val="22"/>
          <w:szCs w:val="22"/>
        </w:rPr>
        <w:t>Jo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i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i/>
          <w:color w:val="040404"/>
          <w:spacing w:val="2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i/>
          <w:color w:val="040404"/>
          <w:w w:val="144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i/>
          <w:color w:val="040404"/>
          <w:spacing w:val="-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90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i/>
          <w:color w:val="040404"/>
          <w:spacing w:val="-13"/>
          <w:w w:val="127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3"/>
          <w:w w:val="98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040404"/>
          <w:w w:val="98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i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040404"/>
          <w:spacing w:val="-5"/>
          <w:w w:val="103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esea</w:t>
      </w:r>
      <w:r w:rsidRPr="00EC643E">
        <w:rPr>
          <w:rFonts w:asciiTheme="minorHAnsi" w:eastAsia="Arial" w:hAnsiTheme="minorHAnsi" w:cstheme="minorHAnsi"/>
          <w:i/>
          <w:color w:val="040404"/>
          <w:spacing w:val="-8"/>
          <w:w w:val="103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i/>
          <w:color w:val="040404"/>
          <w:spacing w:val="-4"/>
          <w:w w:val="103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i/>
          <w:color w:val="040404"/>
          <w:w w:val="103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i/>
          <w:color w:val="040404"/>
          <w:spacing w:val="13"/>
          <w:w w:val="10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1"/>
          <w:sz w:val="22"/>
          <w:szCs w:val="22"/>
        </w:rPr>
        <w:t>(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ub</w:t>
      </w:r>
      <w:r w:rsidRPr="00EC643E">
        <w:rPr>
          <w:rFonts w:asciiTheme="minorHAnsi" w:eastAsia="Arial" w:hAnsiTheme="minorHAnsi" w:cstheme="minorHAnsi"/>
          <w:color w:val="040404"/>
          <w:spacing w:val="-4"/>
          <w:w w:val="10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11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2"/>
          <w:w w:val="111"/>
          <w:sz w:val="22"/>
          <w:szCs w:val="22"/>
        </w:rPr>
        <w:t>)</w:t>
      </w:r>
      <w:r w:rsidRPr="00EC643E">
        <w:rPr>
          <w:rFonts w:asciiTheme="minorHAnsi" w:eastAsia="Arial" w:hAnsiTheme="minorHAnsi" w:cstheme="minorHAnsi"/>
          <w:color w:val="343434"/>
          <w:w w:val="62"/>
          <w:sz w:val="22"/>
          <w:szCs w:val="22"/>
        </w:rPr>
        <w:t>.</w:t>
      </w:r>
    </w:p>
    <w:p w14:paraId="409FDAE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F9D2283" w14:textId="77777777" w:rsidR="00BB0DDC" w:rsidRPr="00EC643E" w:rsidRDefault="00BB0DDC">
      <w:pPr>
        <w:spacing w:before="7" w:line="240" w:lineRule="exact"/>
        <w:rPr>
          <w:rFonts w:asciiTheme="minorHAnsi" w:hAnsiTheme="minorHAnsi" w:cstheme="minorHAnsi"/>
          <w:sz w:val="22"/>
          <w:szCs w:val="22"/>
        </w:rPr>
      </w:pPr>
    </w:p>
    <w:p w14:paraId="5A41D295" w14:textId="77777777" w:rsidR="00BB0DDC" w:rsidRPr="00EC643E" w:rsidRDefault="00EC643E">
      <w:pPr>
        <w:ind w:left="141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040404"/>
          <w:spacing w:val="-1"/>
          <w:w w:val="7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14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0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03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w w:val="9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01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w w:val="110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b/>
          <w:color w:val="040404"/>
          <w:w w:val="93"/>
          <w:sz w:val="22"/>
          <w:szCs w:val="22"/>
        </w:rPr>
        <w:t>S</w:t>
      </w:r>
    </w:p>
    <w:p w14:paraId="2A38738C" w14:textId="77777777" w:rsidR="00BB0DDC" w:rsidRPr="00EC643E" w:rsidRDefault="00BB0DDC">
      <w:pPr>
        <w:spacing w:before="10" w:line="120" w:lineRule="exact"/>
        <w:rPr>
          <w:rFonts w:asciiTheme="minorHAnsi" w:hAnsiTheme="minorHAnsi" w:cstheme="minorHAnsi"/>
          <w:sz w:val="22"/>
          <w:szCs w:val="22"/>
        </w:rPr>
      </w:pPr>
    </w:p>
    <w:p w14:paraId="52B59E65" w14:textId="77777777" w:rsidR="00BB0DDC" w:rsidRPr="00EC643E" w:rsidRDefault="00EC643E">
      <w:pPr>
        <w:ind w:left="131"/>
        <w:rPr>
          <w:rFonts w:asciiTheme="minorHAnsi" w:eastAsia="Arial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040404"/>
          <w:spacing w:val="-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b/>
          <w:color w:val="040404"/>
          <w:spacing w:val="-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b/>
          <w:color w:val="040404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b/>
          <w:color w:val="040404"/>
          <w:spacing w:val="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44"/>
          <w:sz w:val="22"/>
          <w:szCs w:val="22"/>
        </w:rPr>
        <w:t xml:space="preserve">I  </w:t>
      </w:r>
      <w:r w:rsidRPr="00EC643E">
        <w:rPr>
          <w:rFonts w:asciiTheme="minorHAnsi" w:eastAsia="Arial" w:hAnsiTheme="minorHAnsi" w:cstheme="minorHAnsi"/>
          <w:color w:val="040404"/>
          <w:spacing w:val="13"/>
          <w:w w:val="4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j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89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w w:val="109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9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2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8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88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22"/>
          <w:w w:val="8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ou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td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1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2"/>
          <w:w w:val="10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v</w:t>
      </w:r>
      <w:r w:rsidRPr="00EC643E">
        <w:rPr>
          <w:rFonts w:asciiTheme="minorHAnsi" w:eastAsia="Arial" w:hAnsiTheme="minorHAnsi" w:cstheme="minorHAnsi"/>
          <w:color w:val="040404"/>
          <w:spacing w:val="-1"/>
          <w:w w:val="78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25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w w:val="9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uc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040404"/>
          <w:spacing w:val="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wa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k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w w:val="109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3"/>
          <w:w w:val="109"/>
          <w:sz w:val="22"/>
          <w:szCs w:val="22"/>
        </w:rPr>
        <w:t>f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w w:val="71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4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040404"/>
          <w:spacing w:val="-4"/>
          <w:w w:val="103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w w:val="62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4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4"/>
          <w:w w:val="106"/>
          <w:sz w:val="22"/>
          <w:szCs w:val="22"/>
        </w:rPr>
        <w:t>w</w:t>
      </w:r>
      <w:r w:rsidRPr="00EC643E">
        <w:rPr>
          <w:rFonts w:asciiTheme="minorHAnsi" w:eastAsia="Arial" w:hAnsiTheme="minorHAnsi" w:cstheme="minorHAnsi"/>
          <w:color w:val="040404"/>
          <w:spacing w:val="-3"/>
          <w:w w:val="93"/>
          <w:sz w:val="22"/>
          <w:szCs w:val="22"/>
        </w:rPr>
        <w:t>b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oa</w:t>
      </w:r>
      <w:r w:rsidRPr="00EC643E">
        <w:rPr>
          <w:rFonts w:asciiTheme="minorHAnsi" w:eastAsia="Arial" w:hAnsiTheme="minorHAnsi" w:cstheme="minorHAnsi"/>
          <w:color w:val="040404"/>
          <w:spacing w:val="-2"/>
          <w:w w:val="111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343434"/>
          <w:w w:val="71"/>
          <w:sz w:val="22"/>
          <w:szCs w:val="22"/>
        </w:rPr>
        <w:t>.</w:t>
      </w:r>
    </w:p>
    <w:p w14:paraId="1C8A6F0C" w14:textId="77777777" w:rsidR="00BB0DDC" w:rsidRPr="00EC643E" w:rsidRDefault="00BB0DDC">
      <w:pPr>
        <w:spacing w:before="11" w:line="220" w:lineRule="exact"/>
        <w:rPr>
          <w:rFonts w:asciiTheme="minorHAnsi" w:hAnsiTheme="minorHAnsi" w:cstheme="minorHAnsi"/>
          <w:sz w:val="22"/>
          <w:szCs w:val="22"/>
        </w:rPr>
      </w:pPr>
    </w:p>
    <w:p w14:paraId="05D2D77C" w14:textId="77777777" w:rsidR="00BB0DDC" w:rsidRPr="00EC643E" w:rsidRDefault="00EC643E">
      <w:pPr>
        <w:ind w:left="141"/>
        <w:rPr>
          <w:rFonts w:asciiTheme="minorHAnsi" w:eastAsia="Arial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080" w:bottom="280" w:left="920" w:header="720" w:footer="720" w:gutter="0"/>
          <w:cols w:space="720"/>
        </w:sectPr>
      </w:pPr>
      <w:r w:rsidRPr="00EC643E">
        <w:rPr>
          <w:rFonts w:asciiTheme="minorHAnsi" w:eastAsia="Arial" w:hAnsiTheme="minorHAnsi" w:cstheme="minorHAnsi"/>
          <w:b/>
          <w:color w:val="040404"/>
          <w:spacing w:val="-6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b/>
          <w:color w:val="040404"/>
          <w:spacing w:val="-4"/>
          <w:sz w:val="22"/>
          <w:szCs w:val="22"/>
        </w:rPr>
        <w:t>us</w:t>
      </w:r>
      <w:r w:rsidRPr="00EC643E">
        <w:rPr>
          <w:rFonts w:asciiTheme="minorHAnsi" w:eastAsia="Arial" w:hAnsiTheme="minorHAnsi" w:cstheme="minorHAnsi"/>
          <w:b/>
          <w:color w:val="040404"/>
          <w:spacing w:val="-2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b/>
          <w:color w:val="040404"/>
          <w:spacing w:val="-3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b/>
          <w:color w:val="040404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b/>
          <w:color w:val="040404"/>
          <w:spacing w:val="1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35"/>
          <w:sz w:val="22"/>
          <w:szCs w:val="22"/>
        </w:rPr>
        <w:t xml:space="preserve">I   </w:t>
      </w:r>
      <w:r w:rsidRPr="00EC643E">
        <w:rPr>
          <w:rFonts w:asciiTheme="minorHAnsi" w:eastAsia="Arial" w:hAnsiTheme="minorHAnsi" w:cstheme="minorHAnsi"/>
          <w:color w:val="040404"/>
          <w:spacing w:val="4"/>
          <w:w w:val="3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j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13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040404"/>
          <w:spacing w:val="-2"/>
          <w:w w:val="107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1"/>
          <w:w w:val="11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93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pacing w:val="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la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ss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1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w w:val="9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4"/>
          <w:w w:val="9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108"/>
          <w:sz w:val="22"/>
          <w:szCs w:val="22"/>
        </w:rPr>
        <w:t>ck</w:t>
      </w:r>
      <w:r w:rsidRPr="00EC643E">
        <w:rPr>
          <w:rFonts w:asciiTheme="minorHAnsi" w:eastAsia="Arial" w:hAnsiTheme="minorHAnsi" w:cstheme="minorHAnsi"/>
          <w:color w:val="1F1F1F"/>
          <w:w w:val="44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1F1F1F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F1F1F"/>
          <w:spacing w:val="-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1"/>
          <w:w w:val="66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106"/>
          <w:sz w:val="22"/>
          <w:szCs w:val="22"/>
        </w:rPr>
        <w:t>c</w:t>
      </w:r>
      <w:r w:rsidRPr="00EC643E">
        <w:rPr>
          <w:rFonts w:asciiTheme="minorHAnsi" w:eastAsia="Arial" w:hAnsiTheme="minorHAnsi" w:cstheme="minorHAnsi"/>
          <w:color w:val="040404"/>
          <w:spacing w:val="-4"/>
          <w:w w:val="106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u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1"/>
          <w:w w:val="11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89"/>
          <w:sz w:val="22"/>
          <w:szCs w:val="22"/>
        </w:rPr>
        <w:t>g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Le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8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101"/>
          <w:sz w:val="22"/>
          <w:szCs w:val="22"/>
        </w:rPr>
        <w:t>Z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2"/>
          <w:w w:val="97"/>
          <w:sz w:val="22"/>
          <w:szCs w:val="22"/>
        </w:rPr>
        <w:t>p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w w:val="89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-1"/>
          <w:w w:val="11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w w:val="62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040404"/>
          <w:spacing w:val="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sz w:val="22"/>
          <w:szCs w:val="22"/>
        </w:rPr>
        <w:t>Th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92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3"/>
          <w:w w:val="106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040404"/>
          <w:spacing w:val="-2"/>
          <w:w w:val="104"/>
          <w:sz w:val="22"/>
          <w:szCs w:val="22"/>
        </w:rPr>
        <w:t>r</w:t>
      </w:r>
      <w:r w:rsidRPr="00EC643E">
        <w:rPr>
          <w:rFonts w:asciiTheme="minorHAnsi" w:eastAsia="Arial" w:hAnsiTheme="minorHAnsi" w:cstheme="minorHAnsi"/>
          <w:color w:val="040404"/>
          <w:spacing w:val="-2"/>
          <w:w w:val="103"/>
          <w:sz w:val="22"/>
          <w:szCs w:val="22"/>
        </w:rPr>
        <w:t>s</w:t>
      </w:r>
      <w:r w:rsidRPr="00EC643E">
        <w:rPr>
          <w:rFonts w:asciiTheme="minorHAnsi" w:eastAsia="Arial" w:hAnsiTheme="minorHAnsi" w:cstheme="minorHAnsi"/>
          <w:color w:val="1F1F1F"/>
          <w:w w:val="62"/>
          <w:sz w:val="22"/>
          <w:szCs w:val="22"/>
        </w:rPr>
        <w:t>,</w:t>
      </w:r>
      <w:r w:rsidRPr="00EC643E">
        <w:rPr>
          <w:rFonts w:asciiTheme="minorHAnsi" w:eastAsia="Arial" w:hAnsiTheme="minorHAnsi" w:cstheme="minorHAnsi"/>
          <w:color w:val="1F1F1F"/>
          <w:spacing w:val="2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2"/>
          <w:sz w:val="22"/>
          <w:szCs w:val="22"/>
        </w:rPr>
        <w:t>an</w:t>
      </w:r>
      <w:r w:rsidRPr="00EC643E">
        <w:rPr>
          <w:rFonts w:asciiTheme="minorHAnsi" w:eastAsia="Arial" w:hAnsiTheme="minorHAnsi" w:cstheme="minorHAnsi"/>
          <w:color w:val="040404"/>
          <w:sz w:val="22"/>
          <w:szCs w:val="22"/>
        </w:rPr>
        <w:t>d</w:t>
      </w:r>
      <w:r w:rsidRPr="00EC643E">
        <w:rPr>
          <w:rFonts w:asciiTheme="minorHAnsi" w:eastAsia="Arial" w:hAnsiTheme="minorHAnsi" w:cstheme="minorHAnsi"/>
          <w:color w:val="040404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3"/>
          <w:w w:val="85"/>
          <w:sz w:val="22"/>
          <w:szCs w:val="22"/>
        </w:rPr>
        <w:t>N</w:t>
      </w:r>
      <w:r w:rsidRPr="00EC643E">
        <w:rPr>
          <w:rFonts w:asciiTheme="minorHAnsi" w:eastAsia="Arial" w:hAnsiTheme="minorHAnsi" w:cstheme="minorHAnsi"/>
          <w:color w:val="040404"/>
          <w:spacing w:val="-3"/>
          <w:w w:val="11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040404"/>
          <w:spacing w:val="-1"/>
          <w:sz w:val="22"/>
          <w:szCs w:val="22"/>
        </w:rPr>
        <w:t>i</w:t>
      </w:r>
      <w:r w:rsidRPr="00EC643E">
        <w:rPr>
          <w:rFonts w:asciiTheme="minorHAnsi" w:eastAsia="Arial" w:hAnsiTheme="minorHAnsi" w:cstheme="minorHAnsi"/>
          <w:color w:val="040404"/>
          <w:w w:val="78"/>
          <w:sz w:val="22"/>
          <w:szCs w:val="22"/>
        </w:rPr>
        <w:t>l</w:t>
      </w:r>
      <w:r w:rsidRPr="00EC643E">
        <w:rPr>
          <w:rFonts w:asciiTheme="minorHAnsi" w:eastAsia="Arial" w:hAnsiTheme="minorHAnsi" w:cstheme="minorHAnsi"/>
          <w:color w:val="040404"/>
          <w:spacing w:val="1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40404"/>
          <w:spacing w:val="-4"/>
          <w:w w:val="104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040404"/>
          <w:spacing w:val="-3"/>
          <w:w w:val="102"/>
          <w:sz w:val="22"/>
          <w:szCs w:val="22"/>
        </w:rPr>
        <w:t>oung</w:t>
      </w:r>
      <w:r w:rsidRPr="00EC643E">
        <w:rPr>
          <w:rFonts w:asciiTheme="minorHAnsi" w:eastAsia="Arial" w:hAnsiTheme="minorHAnsi" w:cstheme="minorHAnsi"/>
          <w:color w:val="626262"/>
          <w:w w:val="71"/>
          <w:sz w:val="22"/>
          <w:szCs w:val="22"/>
        </w:rPr>
        <w:t>.</w:t>
      </w:r>
    </w:p>
    <w:p w14:paraId="04A16566" w14:textId="77777777" w:rsidR="00BB0DDC" w:rsidRPr="00EC643E" w:rsidRDefault="00EC643E">
      <w:pPr>
        <w:spacing w:before="72"/>
        <w:ind w:left="3984" w:right="3983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lastRenderedPageBreak/>
        <w:t>J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6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9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94"/>
          <w:sz w:val="22"/>
          <w:szCs w:val="22"/>
        </w:rPr>
        <w:t>e</w:t>
      </w:r>
    </w:p>
    <w:p w14:paraId="3EBBBA1E" w14:textId="77777777" w:rsidR="00BB0DDC" w:rsidRPr="00EC643E" w:rsidRDefault="00BB0DDC">
      <w:pPr>
        <w:spacing w:before="7" w:line="100" w:lineRule="exact"/>
        <w:rPr>
          <w:rFonts w:asciiTheme="minorHAnsi" w:hAnsiTheme="minorHAnsi" w:cstheme="minorHAnsi"/>
          <w:sz w:val="22"/>
          <w:szCs w:val="22"/>
        </w:rPr>
      </w:pPr>
    </w:p>
    <w:p w14:paraId="42DFF65A" w14:textId="77777777" w:rsidR="00BB0DDC" w:rsidRPr="00EC643E" w:rsidRDefault="00EC643E">
      <w:pPr>
        <w:spacing w:line="300" w:lineRule="exact"/>
        <w:ind w:left="643" w:right="560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2"/>
          <w:w w:val="63"/>
          <w:position w:val="-1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-4"/>
          <w:w w:val="113"/>
          <w:position w:val="-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w w:val="86"/>
          <w:position w:val="-1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111111"/>
          <w:spacing w:val="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1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2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tr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3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11111"/>
          <w:w w:val="24"/>
          <w:position w:val="-1"/>
          <w:sz w:val="22"/>
          <w:szCs w:val="22"/>
        </w:rPr>
        <w:t xml:space="preserve">I  </w:t>
      </w:r>
      <w:r w:rsidRPr="00EC643E">
        <w:rPr>
          <w:rFonts w:asciiTheme="minorHAnsi" w:eastAsia="Arial" w:hAnsiTheme="minorHAnsi" w:cstheme="minorHAnsi"/>
          <w:color w:val="111111"/>
          <w:spacing w:val="12"/>
          <w:w w:val="2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7"/>
          <w:w w:val="104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2"/>
          <w:w w:val="9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104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98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114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w w:val="98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w w:val="104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1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w w:val="99"/>
          <w:position w:val="-1"/>
          <w:sz w:val="22"/>
          <w:szCs w:val="22"/>
        </w:rPr>
        <w:t>ug</w:t>
      </w:r>
      <w:r w:rsidRPr="00EC643E">
        <w:rPr>
          <w:rFonts w:asciiTheme="minorHAnsi" w:hAnsiTheme="minorHAnsi" w:cstheme="minorHAnsi"/>
          <w:color w:val="111111"/>
          <w:spacing w:val="-3"/>
          <w:w w:val="107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72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1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97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0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114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8"/>
          <w:w w:val="107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08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w w:val="9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81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L5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1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5"/>
          <w:position w:val="-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w w:val="62"/>
          <w:position w:val="-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-3"/>
          <w:w w:val="62"/>
          <w:position w:val="-1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11111"/>
          <w:w w:val="190"/>
          <w:position w:val="-1"/>
          <w:sz w:val="22"/>
          <w:szCs w:val="22"/>
        </w:rPr>
        <w:t>]</w:t>
      </w:r>
      <w:r w:rsidRPr="00EC643E">
        <w:rPr>
          <w:rFonts w:asciiTheme="minorHAnsi" w:hAnsiTheme="minorHAnsi" w:cstheme="minorHAnsi"/>
          <w:color w:val="111111"/>
          <w:spacing w:val="1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0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57"/>
          <w:position w:val="-1"/>
          <w:sz w:val="22"/>
          <w:szCs w:val="22"/>
        </w:rPr>
        <w:t>:</w:t>
      </w:r>
      <w:r w:rsidRPr="00EC643E">
        <w:rPr>
          <w:rFonts w:asciiTheme="minorHAnsi" w:hAnsiTheme="minorHAnsi" w:cstheme="minorHAnsi"/>
          <w:color w:val="111111"/>
          <w:spacing w:val="2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8"/>
          <w:position w:val="-1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4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)</w:t>
      </w:r>
      <w:r w:rsidRPr="00EC643E">
        <w:rPr>
          <w:rFonts w:asciiTheme="minorHAnsi" w:hAnsiTheme="minorHAnsi" w:cstheme="minorHAnsi"/>
          <w:color w:val="111111"/>
          <w:spacing w:val="3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63"/>
          <w:position w:val="-1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-4"/>
          <w:w w:val="113"/>
          <w:position w:val="-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95"/>
          <w:position w:val="-1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111111"/>
          <w:spacing w:val="-2"/>
          <w:w w:val="108"/>
          <w:position w:val="-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-4"/>
          <w:w w:val="108"/>
          <w:position w:val="-1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111111"/>
          <w:spacing w:val="-3"/>
          <w:w w:val="90"/>
          <w:position w:val="-1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-4"/>
          <w:w w:val="108"/>
          <w:position w:val="-1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111111"/>
          <w:spacing w:val="-5"/>
          <w:w w:val="135"/>
          <w:position w:val="-1"/>
          <w:sz w:val="22"/>
          <w:szCs w:val="22"/>
        </w:rPr>
        <w:t>4</w:t>
      </w:r>
      <w:r w:rsidRPr="00EC643E">
        <w:rPr>
          <w:rFonts w:asciiTheme="minorHAnsi" w:hAnsiTheme="minorHAnsi" w:cstheme="minorHAnsi"/>
          <w:color w:val="111111"/>
          <w:w w:val="81"/>
          <w:position w:val="-1"/>
          <w:sz w:val="22"/>
          <w:szCs w:val="22"/>
        </w:rPr>
        <w:t>]</w:t>
      </w:r>
      <w:r w:rsidRPr="00EC643E">
        <w:rPr>
          <w:rFonts w:asciiTheme="minorHAnsi" w:hAnsiTheme="minorHAnsi" w:cstheme="minorHAnsi"/>
          <w:color w:val="111111"/>
          <w:spacing w:val="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0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65"/>
          <w:position w:val="-1"/>
          <w:sz w:val="22"/>
          <w:szCs w:val="22"/>
        </w:rPr>
        <w:t>: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 xml:space="preserve"> </w:t>
      </w:r>
      <w:hyperlink r:id="rId10">
        <w:r w:rsidRPr="00EC643E">
          <w:rPr>
            <w:rFonts w:asciiTheme="minorHAnsi" w:hAnsiTheme="minorHAnsi" w:cstheme="minorHAnsi"/>
            <w:color w:val="111111"/>
            <w:spacing w:val="-2"/>
            <w:w w:val="122"/>
            <w:position w:val="-1"/>
            <w:sz w:val="22"/>
            <w:szCs w:val="22"/>
          </w:rPr>
          <w:t>j</w:t>
        </w:r>
        <w:r w:rsidRPr="00EC643E">
          <w:rPr>
            <w:rFonts w:asciiTheme="minorHAnsi" w:hAnsiTheme="minorHAnsi" w:cstheme="minorHAnsi"/>
            <w:color w:val="111111"/>
            <w:spacing w:val="-4"/>
            <w:w w:val="113"/>
            <w:position w:val="-1"/>
            <w:sz w:val="22"/>
            <w:szCs w:val="22"/>
          </w:rPr>
          <w:t>o</w:t>
        </w:r>
        <w:r w:rsidRPr="00EC643E">
          <w:rPr>
            <w:rFonts w:asciiTheme="minorHAnsi" w:hAnsiTheme="minorHAnsi" w:cstheme="minorHAnsi"/>
            <w:color w:val="111111"/>
            <w:spacing w:val="-4"/>
            <w:w w:val="104"/>
            <w:position w:val="-1"/>
            <w:sz w:val="22"/>
            <w:szCs w:val="22"/>
          </w:rPr>
          <w:t>hn</w:t>
        </w:r>
        <w:r w:rsidRPr="00EC643E">
          <w:rPr>
            <w:rFonts w:asciiTheme="minorHAnsi" w:hAnsiTheme="minorHAnsi" w:cstheme="minorHAnsi"/>
            <w:color w:val="111111"/>
            <w:spacing w:val="-4"/>
            <w:w w:val="108"/>
            <w:position w:val="-1"/>
            <w:sz w:val="22"/>
            <w:szCs w:val="22"/>
          </w:rPr>
          <w:t>d</w:t>
        </w:r>
        <w:r w:rsidRPr="00EC643E">
          <w:rPr>
            <w:rFonts w:asciiTheme="minorHAnsi" w:hAnsiTheme="minorHAnsi" w:cstheme="minorHAnsi"/>
            <w:color w:val="111111"/>
            <w:spacing w:val="-4"/>
            <w:w w:val="104"/>
            <w:position w:val="-1"/>
            <w:sz w:val="22"/>
            <w:szCs w:val="22"/>
          </w:rPr>
          <w:t>o</w:t>
        </w:r>
        <w:r w:rsidRPr="00EC643E">
          <w:rPr>
            <w:rFonts w:asciiTheme="minorHAnsi" w:hAnsiTheme="minorHAnsi" w:cstheme="minorHAnsi"/>
            <w:color w:val="111111"/>
            <w:spacing w:val="-3"/>
            <w:w w:val="102"/>
            <w:position w:val="-1"/>
            <w:sz w:val="22"/>
            <w:szCs w:val="22"/>
          </w:rPr>
          <w:t>e</w:t>
        </w:r>
        <w:r w:rsidRPr="00EC643E">
          <w:rPr>
            <w:rFonts w:asciiTheme="minorHAnsi" w:hAnsiTheme="minorHAnsi" w:cstheme="minorHAnsi"/>
            <w:color w:val="111111"/>
            <w:spacing w:val="-7"/>
            <w:w w:val="103"/>
            <w:position w:val="-1"/>
            <w:sz w:val="22"/>
            <w:szCs w:val="22"/>
          </w:rPr>
          <w:t>@</w:t>
        </w:r>
        <w:r w:rsidRPr="00EC643E">
          <w:rPr>
            <w:rFonts w:asciiTheme="minorHAnsi" w:hAnsiTheme="minorHAnsi" w:cstheme="minorHAnsi"/>
            <w:color w:val="111111"/>
            <w:spacing w:val="-5"/>
            <w:w w:val="101"/>
            <w:position w:val="-1"/>
            <w:sz w:val="22"/>
            <w:szCs w:val="22"/>
          </w:rPr>
          <w:t>m</w:t>
        </w:r>
        <w:r w:rsidRPr="00EC643E">
          <w:rPr>
            <w:rFonts w:asciiTheme="minorHAnsi" w:hAnsiTheme="minorHAnsi" w:cstheme="minorHAnsi"/>
            <w:color w:val="111111"/>
            <w:spacing w:val="-4"/>
            <w:w w:val="108"/>
            <w:position w:val="-1"/>
            <w:sz w:val="22"/>
            <w:szCs w:val="22"/>
          </w:rPr>
          <w:t>y</w:t>
        </w:r>
        <w:r w:rsidRPr="00EC643E">
          <w:rPr>
            <w:rFonts w:asciiTheme="minorHAnsi" w:hAnsiTheme="minorHAnsi" w:cstheme="minorHAnsi"/>
            <w:color w:val="111111"/>
            <w:spacing w:val="-3"/>
            <w:w w:val="102"/>
            <w:position w:val="-1"/>
            <w:sz w:val="22"/>
            <w:szCs w:val="22"/>
          </w:rPr>
          <w:t>e</w:t>
        </w:r>
        <w:r w:rsidRPr="00EC643E">
          <w:rPr>
            <w:rFonts w:asciiTheme="minorHAnsi" w:hAnsiTheme="minorHAnsi" w:cstheme="minorHAnsi"/>
            <w:color w:val="111111"/>
            <w:spacing w:val="-5"/>
            <w:w w:val="104"/>
            <w:position w:val="-1"/>
            <w:sz w:val="22"/>
            <w:szCs w:val="22"/>
          </w:rPr>
          <w:t>m</w:t>
        </w:r>
        <w:r w:rsidRPr="00EC643E">
          <w:rPr>
            <w:rFonts w:asciiTheme="minorHAnsi" w:hAnsiTheme="minorHAnsi" w:cstheme="minorHAnsi"/>
            <w:color w:val="111111"/>
            <w:spacing w:val="-4"/>
            <w:w w:val="112"/>
            <w:position w:val="-1"/>
            <w:sz w:val="22"/>
            <w:szCs w:val="22"/>
          </w:rPr>
          <w:t>a</w:t>
        </w:r>
        <w:r w:rsidRPr="00EC643E">
          <w:rPr>
            <w:rFonts w:asciiTheme="minorHAnsi" w:hAnsiTheme="minorHAnsi" w:cstheme="minorHAnsi"/>
            <w:color w:val="111111"/>
            <w:spacing w:val="-1"/>
            <w:w w:val="89"/>
            <w:position w:val="-1"/>
            <w:sz w:val="22"/>
            <w:szCs w:val="22"/>
          </w:rPr>
          <w:t>i</w:t>
        </w:r>
        <w:r w:rsidRPr="00EC643E">
          <w:rPr>
            <w:rFonts w:asciiTheme="minorHAnsi" w:hAnsiTheme="minorHAnsi" w:cstheme="minorHAnsi"/>
            <w:color w:val="111111"/>
            <w:w w:val="103"/>
            <w:position w:val="-1"/>
            <w:sz w:val="22"/>
            <w:szCs w:val="22"/>
          </w:rPr>
          <w:t>l</w:t>
        </w:r>
        <w:r w:rsidRPr="00EC643E">
          <w:rPr>
            <w:rFonts w:asciiTheme="minorHAnsi" w:hAnsiTheme="minorHAnsi" w:cstheme="minorHAnsi"/>
            <w:color w:val="111111"/>
            <w:spacing w:val="-4"/>
            <w:w w:val="103"/>
            <w:position w:val="-1"/>
            <w:sz w:val="22"/>
            <w:szCs w:val="22"/>
          </w:rPr>
          <w:t>.</w:t>
        </w:r>
        <w:r w:rsidRPr="00EC643E">
          <w:rPr>
            <w:rFonts w:asciiTheme="minorHAnsi" w:hAnsiTheme="minorHAnsi" w:cstheme="minorHAnsi"/>
            <w:color w:val="111111"/>
            <w:spacing w:val="-3"/>
            <w:w w:val="107"/>
            <w:position w:val="-1"/>
            <w:sz w:val="22"/>
            <w:szCs w:val="22"/>
          </w:rPr>
          <w:t>c</w:t>
        </w:r>
        <w:r w:rsidRPr="00EC643E">
          <w:rPr>
            <w:rFonts w:asciiTheme="minorHAnsi" w:hAnsiTheme="minorHAnsi" w:cstheme="minorHAnsi"/>
            <w:color w:val="111111"/>
            <w:w w:val="112"/>
            <w:position w:val="-1"/>
            <w:sz w:val="22"/>
            <w:szCs w:val="22"/>
          </w:rPr>
          <w:t>a</w:t>
        </w:r>
      </w:hyperlink>
    </w:p>
    <w:p w14:paraId="24FAB24A" w14:textId="77777777" w:rsidR="00BB0DDC" w:rsidRPr="00EC643E" w:rsidRDefault="00BB0DDC">
      <w:pPr>
        <w:spacing w:before="15" w:line="200" w:lineRule="exact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11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38"/>
        <w:gridCol w:w="5402"/>
        <w:gridCol w:w="2168"/>
      </w:tblGrid>
      <w:tr w:rsidR="00BB0DDC" w:rsidRPr="00EC643E" w14:paraId="6A49EC88" w14:textId="77777777">
        <w:trPr>
          <w:trHeight w:hRule="exact" w:val="900"/>
        </w:trPr>
        <w:tc>
          <w:tcPr>
            <w:tcW w:w="1838" w:type="dxa"/>
            <w:tcBorders>
              <w:top w:val="nil"/>
              <w:left w:val="nil"/>
              <w:bottom w:val="nil"/>
              <w:right w:val="nil"/>
            </w:tcBorders>
          </w:tcPr>
          <w:p w14:paraId="40968152" w14:textId="77777777" w:rsidR="00BB0DDC" w:rsidRPr="00EC643E" w:rsidRDefault="00EC643E">
            <w:pPr>
              <w:spacing w:before="69"/>
              <w:ind w:left="4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11111"/>
                <w:spacing w:val="4"/>
                <w:w w:val="10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11111"/>
                <w:spacing w:val="5"/>
                <w:w w:val="94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11111"/>
                <w:spacing w:val="6"/>
                <w:w w:val="102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11111"/>
                <w:spacing w:val="5"/>
                <w:w w:val="99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11111"/>
                <w:spacing w:val="6"/>
                <w:w w:val="99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11111"/>
                <w:spacing w:val="5"/>
                <w:w w:val="10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11111"/>
                <w:spacing w:val="2"/>
                <w:w w:val="11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11111"/>
                <w:spacing w:val="6"/>
                <w:w w:val="102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11111"/>
                <w:w w:val="97"/>
                <w:sz w:val="22"/>
                <w:szCs w:val="22"/>
              </w:rPr>
              <w:t>N</w:t>
            </w:r>
          </w:p>
          <w:p w14:paraId="68EC08B8" w14:textId="77777777" w:rsidR="00BB0DDC" w:rsidRPr="00EC643E" w:rsidRDefault="00BB0DDC">
            <w:pPr>
              <w:spacing w:before="10" w:line="28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2176431" w14:textId="77777777" w:rsidR="00BB0DDC" w:rsidRPr="00EC643E" w:rsidRDefault="00EC643E">
            <w:pPr>
              <w:ind w:left="4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11111"/>
                <w:spacing w:val="-3"/>
                <w:w w:val="99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w w:val="113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w w:val="95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111111"/>
                <w:w w:val="76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111111"/>
                <w:spacing w:val="2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11111"/>
                <w:w w:val="81"/>
                <w:sz w:val="22"/>
                <w:szCs w:val="22"/>
              </w:rPr>
              <w:t>--</w:t>
            </w:r>
            <w:r w:rsidRPr="00EC643E">
              <w:rPr>
                <w:rFonts w:asciiTheme="minorHAnsi" w:hAnsiTheme="minorHAnsi" w:cstheme="minorHAnsi"/>
                <w:color w:val="111111"/>
                <w:spacing w:val="9"/>
                <w:w w:val="8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w w:val="97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11111"/>
                <w:spacing w:val="-2"/>
                <w:w w:val="108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w w:val="10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w w:val="104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w w:val="10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w w:val="99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11111"/>
                <w:w w:val="114"/>
                <w:sz w:val="22"/>
                <w:szCs w:val="22"/>
              </w:rPr>
              <w:t>t</w:t>
            </w:r>
          </w:p>
        </w:tc>
        <w:tc>
          <w:tcPr>
            <w:tcW w:w="5402" w:type="dxa"/>
            <w:tcBorders>
              <w:top w:val="nil"/>
              <w:left w:val="nil"/>
              <w:bottom w:val="nil"/>
              <w:right w:val="nil"/>
            </w:tcBorders>
          </w:tcPr>
          <w:p w14:paraId="166B947A" w14:textId="77777777" w:rsidR="00BB0DDC" w:rsidRPr="00EC643E" w:rsidRDefault="00BB0DDC">
            <w:pPr>
              <w:spacing w:line="2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82BDCA5" w14:textId="77777777" w:rsidR="00BB0DDC" w:rsidRPr="00EC643E" w:rsidRDefault="00BB0DDC">
            <w:pPr>
              <w:spacing w:line="2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5BC74FF" w14:textId="77777777" w:rsidR="00BB0DDC" w:rsidRPr="00EC643E" w:rsidRDefault="00BB0DDC">
            <w:pPr>
              <w:spacing w:before="15" w:line="22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9E0FFF4" w14:textId="77777777" w:rsidR="00BB0DDC" w:rsidRPr="00EC643E" w:rsidRDefault="00EC643E">
            <w:pPr>
              <w:ind w:left="367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111111"/>
                <w:spacing w:val="-4"/>
                <w:sz w:val="22"/>
                <w:szCs w:val="22"/>
              </w:rPr>
              <w:t>Q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sz w:val="22"/>
                <w:szCs w:val="22"/>
              </w:rPr>
              <w:t>en'</w:t>
            </w:r>
            <w:r w:rsidRPr="00EC643E">
              <w:rPr>
                <w:rFonts w:asciiTheme="minorHAnsi" w:hAnsiTheme="minorHAnsi" w:cstheme="minorHAnsi"/>
                <w:b/>
                <w:color w:val="111111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2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4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3"/>
                <w:sz w:val="22"/>
                <w:szCs w:val="22"/>
              </w:rPr>
              <w:t>ve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sz w:val="22"/>
                <w:szCs w:val="22"/>
              </w:rPr>
              <w:t>rsi</w:t>
            </w:r>
            <w:r w:rsidRPr="00EC643E">
              <w:rPr>
                <w:rFonts w:asciiTheme="minorHAnsi" w:hAnsiTheme="minorHAnsi" w:cstheme="minorHAnsi"/>
                <w:b/>
                <w:color w:val="111111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5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b/>
                <w:color w:val="111111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2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3"/>
                <w:sz w:val="22"/>
                <w:szCs w:val="22"/>
              </w:rPr>
              <w:t>Fa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sz w:val="22"/>
                <w:szCs w:val="22"/>
              </w:rPr>
              <w:t>cul</w:t>
            </w:r>
            <w:r w:rsidRPr="00EC643E">
              <w:rPr>
                <w:rFonts w:asciiTheme="minorHAnsi" w:hAnsiTheme="minorHAnsi" w:cstheme="minorHAnsi"/>
                <w:b/>
                <w:color w:val="111111"/>
                <w:sz w:val="22"/>
                <w:szCs w:val="22"/>
              </w:rPr>
              <w:t>ty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1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w w:val="89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11111"/>
                <w:w w:val="134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1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4"/>
                <w:w w:val="10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7"/>
                <w:w w:val="98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11111"/>
                <w:w w:val="105"/>
                <w:sz w:val="22"/>
                <w:szCs w:val="22"/>
              </w:rPr>
              <w:t>w</w:t>
            </w:r>
          </w:p>
        </w:tc>
        <w:tc>
          <w:tcPr>
            <w:tcW w:w="2168" w:type="dxa"/>
            <w:tcBorders>
              <w:top w:val="nil"/>
              <w:left w:val="nil"/>
              <w:bottom w:val="nil"/>
              <w:right w:val="nil"/>
            </w:tcBorders>
          </w:tcPr>
          <w:p w14:paraId="37C7F8A7" w14:textId="77777777" w:rsidR="00BB0DDC" w:rsidRPr="00EC643E" w:rsidRDefault="00BB0DDC">
            <w:pPr>
              <w:spacing w:line="2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D9ADD50" w14:textId="77777777" w:rsidR="00BB0DDC" w:rsidRPr="00EC643E" w:rsidRDefault="00BB0DDC">
            <w:pPr>
              <w:spacing w:line="2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928F3D9" w14:textId="77777777" w:rsidR="00BB0DDC" w:rsidRPr="00EC643E" w:rsidRDefault="00BB0DDC">
            <w:pPr>
              <w:spacing w:before="5" w:line="22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31F7EA3" w14:textId="77777777" w:rsidR="00BB0DDC" w:rsidRPr="00EC643E" w:rsidRDefault="00EC643E">
            <w:pPr>
              <w:ind w:left="874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11111"/>
                <w:spacing w:val="-5"/>
                <w:w w:val="106"/>
                <w:sz w:val="22"/>
                <w:szCs w:val="22"/>
              </w:rPr>
              <w:t>K</w:t>
            </w:r>
            <w:r w:rsidRPr="00EC643E">
              <w:rPr>
                <w:rFonts w:asciiTheme="minorHAnsi" w:hAnsiTheme="minorHAnsi" w:cstheme="minorHAnsi"/>
                <w:color w:val="111111"/>
                <w:spacing w:val="-1"/>
                <w:w w:val="8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w w:val="10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w w:val="104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11111"/>
                <w:spacing w:val="-2"/>
                <w:w w:val="98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11111"/>
                <w:spacing w:val="-2"/>
                <w:w w:val="114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w w:val="104"/>
                <w:sz w:val="22"/>
                <w:szCs w:val="22"/>
              </w:rPr>
              <w:t>on</w:t>
            </w:r>
            <w:r w:rsidRPr="00EC643E">
              <w:rPr>
                <w:rFonts w:asciiTheme="minorHAnsi" w:hAnsiTheme="minorHAnsi" w:cstheme="minorHAnsi"/>
                <w:color w:val="2A2A2A"/>
                <w:w w:val="81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2A2A2A"/>
                <w:spacing w:val="2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11111"/>
                <w:spacing w:val="-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11111"/>
                <w:sz w:val="22"/>
                <w:szCs w:val="22"/>
              </w:rPr>
              <w:t>N</w:t>
            </w:r>
          </w:p>
        </w:tc>
      </w:tr>
      <w:tr w:rsidR="00BB0DDC" w:rsidRPr="00EC643E" w14:paraId="2C8D776B" w14:textId="77777777">
        <w:trPr>
          <w:trHeight w:hRule="exact" w:val="372"/>
        </w:trPr>
        <w:tc>
          <w:tcPr>
            <w:tcW w:w="1838" w:type="dxa"/>
            <w:tcBorders>
              <w:top w:val="nil"/>
              <w:left w:val="nil"/>
              <w:bottom w:val="nil"/>
              <w:right w:val="nil"/>
            </w:tcBorders>
          </w:tcPr>
          <w:p w14:paraId="31041BE4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402" w:type="dxa"/>
            <w:tcBorders>
              <w:top w:val="nil"/>
              <w:left w:val="nil"/>
              <w:bottom w:val="nil"/>
              <w:right w:val="nil"/>
            </w:tcBorders>
          </w:tcPr>
          <w:p w14:paraId="05AEB553" w14:textId="77777777" w:rsidR="00BB0DDC" w:rsidRPr="00EC643E" w:rsidRDefault="00EC643E">
            <w:pPr>
              <w:spacing w:line="240" w:lineRule="exact"/>
              <w:ind w:left="348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i/>
                <w:color w:val="111111"/>
                <w:spacing w:val="-18"/>
                <w:w w:val="137"/>
                <w:sz w:val="22"/>
                <w:szCs w:val="22"/>
              </w:rPr>
              <w:t>J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w w:val="95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w w:val="104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2"/>
                <w:w w:val="9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i/>
                <w:color w:val="111111"/>
                <w:w w:val="9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5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sz w:val="22"/>
                <w:szCs w:val="22"/>
              </w:rPr>
              <w:t>oc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i/>
                <w:color w:val="11111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3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w w:val="98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w w:val="99"/>
                <w:sz w:val="22"/>
                <w:szCs w:val="22"/>
              </w:rPr>
              <w:t>an</w:t>
            </w:r>
            <w:r w:rsidRPr="00EC643E">
              <w:rPr>
                <w:rFonts w:asciiTheme="minorHAnsi" w:hAnsiTheme="minorHAnsi" w:cstheme="minorHAnsi"/>
                <w:i/>
                <w:color w:val="2A2A2A"/>
                <w:spacing w:val="-4"/>
                <w:w w:val="117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1"/>
                <w:w w:val="8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14"/>
                <w:w w:val="117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w w:val="99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2"/>
                <w:w w:val="10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i/>
                <w:color w:val="2A2A2A"/>
                <w:spacing w:val="-2"/>
                <w:w w:val="9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i/>
                <w:color w:val="2A2A2A"/>
                <w:w w:val="63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i/>
                <w:color w:val="2A2A2A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i/>
                <w:color w:val="2A2A2A"/>
                <w:spacing w:val="-2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w w:val="104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w w:val="99"/>
                <w:sz w:val="22"/>
                <w:szCs w:val="22"/>
              </w:rPr>
              <w:t>01</w:t>
            </w:r>
            <w:r w:rsidRPr="00EC643E">
              <w:rPr>
                <w:rFonts w:asciiTheme="minorHAnsi" w:hAnsiTheme="minorHAnsi" w:cstheme="minorHAnsi"/>
                <w:i/>
                <w:color w:val="111111"/>
                <w:w w:val="104"/>
                <w:sz w:val="22"/>
                <w:szCs w:val="22"/>
              </w:rPr>
              <w:t>4</w:t>
            </w:r>
          </w:p>
        </w:tc>
        <w:tc>
          <w:tcPr>
            <w:tcW w:w="2168" w:type="dxa"/>
            <w:tcBorders>
              <w:top w:val="nil"/>
              <w:left w:val="nil"/>
              <w:bottom w:val="nil"/>
              <w:right w:val="nil"/>
            </w:tcBorders>
          </w:tcPr>
          <w:p w14:paraId="1A6EED2C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B0DDC" w:rsidRPr="00EC643E" w14:paraId="76540AD5" w14:textId="77777777">
        <w:trPr>
          <w:trHeight w:hRule="exact" w:val="980"/>
        </w:trPr>
        <w:tc>
          <w:tcPr>
            <w:tcW w:w="1838" w:type="dxa"/>
            <w:tcBorders>
              <w:top w:val="nil"/>
              <w:left w:val="nil"/>
              <w:bottom w:val="nil"/>
              <w:right w:val="nil"/>
            </w:tcBorders>
          </w:tcPr>
          <w:p w14:paraId="4A2B13D2" w14:textId="77777777" w:rsidR="00BB0DDC" w:rsidRPr="00EC643E" w:rsidRDefault="00BB0DDC">
            <w:pPr>
              <w:spacing w:before="1" w:line="12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1A431DB" w14:textId="77777777" w:rsidR="00BB0DDC" w:rsidRPr="00EC643E" w:rsidRDefault="00EC643E">
            <w:pPr>
              <w:ind w:left="5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11111"/>
                <w:spacing w:val="-3"/>
                <w:sz w:val="22"/>
                <w:szCs w:val="22"/>
              </w:rPr>
              <w:t>20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color w:val="111111"/>
                <w:sz w:val="22"/>
                <w:szCs w:val="22"/>
              </w:rPr>
              <w:t>5</w:t>
            </w:r>
            <w:r w:rsidRPr="00EC643E">
              <w:rPr>
                <w:rFonts w:asciiTheme="minorHAnsi" w:hAnsiTheme="minorHAnsi" w:cstheme="minorHAnsi"/>
                <w:color w:val="111111"/>
                <w:spacing w:val="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11111"/>
                <w:spacing w:val="-5"/>
                <w:w w:val="203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w w:val="126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w w:val="104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w w:val="99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color w:val="111111"/>
                <w:w w:val="95"/>
                <w:sz w:val="22"/>
                <w:szCs w:val="22"/>
              </w:rPr>
              <w:t>9</w:t>
            </w:r>
          </w:p>
        </w:tc>
        <w:tc>
          <w:tcPr>
            <w:tcW w:w="5402" w:type="dxa"/>
            <w:tcBorders>
              <w:top w:val="nil"/>
              <w:left w:val="nil"/>
              <w:bottom w:val="nil"/>
              <w:right w:val="nil"/>
            </w:tcBorders>
          </w:tcPr>
          <w:p w14:paraId="4319A534" w14:textId="77777777" w:rsidR="00BB0DDC" w:rsidRPr="00EC643E" w:rsidRDefault="00BB0DDC">
            <w:pPr>
              <w:spacing w:before="6" w:line="1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9E3A577" w14:textId="77777777" w:rsidR="00BB0DDC" w:rsidRPr="00EC643E" w:rsidRDefault="00EC643E">
            <w:pPr>
              <w:ind w:left="358" w:right="568" w:firstLine="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111111"/>
                <w:spacing w:val="-4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3"/>
                <w:sz w:val="22"/>
                <w:szCs w:val="22"/>
              </w:rPr>
              <w:t>or</w:t>
            </w:r>
            <w:r w:rsidRPr="00EC643E">
              <w:rPr>
                <w:rFonts w:asciiTheme="minorHAnsi" w:hAnsiTheme="minorHAnsi" w:cstheme="minorHAnsi"/>
                <w:b/>
                <w:color w:val="111111"/>
                <w:sz w:val="22"/>
                <w:szCs w:val="22"/>
              </w:rPr>
              <w:t>k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4"/>
                <w:w w:val="102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w w:val="9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3"/>
                <w:w w:val="112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w w:val="96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w w:val="10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w w:val="105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11111"/>
                <w:w w:val="10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5"/>
                <w:w w:val="105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b/>
                <w:color w:val="111111"/>
                <w:w w:val="8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sz w:val="22"/>
                <w:szCs w:val="22"/>
              </w:rPr>
              <w:t>hulic</w:t>
            </w:r>
            <w:r w:rsidRPr="00EC643E">
              <w:rPr>
                <w:rFonts w:asciiTheme="minorHAnsi" w:hAnsiTheme="minorHAnsi" w:cstheme="minorHAnsi"/>
                <w:b/>
                <w:color w:val="111111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1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1111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w w:val="89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11111"/>
                <w:w w:val="134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1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4"/>
                <w:w w:val="101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w w:val="10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w w:val="113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w w:val="96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3"/>
                <w:w w:val="10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w w:val="10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111111"/>
                <w:w w:val="92"/>
                <w:sz w:val="22"/>
                <w:szCs w:val="22"/>
              </w:rPr>
              <w:t xml:space="preserve">s 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17"/>
                <w:w w:val="135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w w:val="99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2"/>
                <w:w w:val="114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2"/>
                <w:w w:val="9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w w:val="110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w w:val="104"/>
                <w:sz w:val="22"/>
                <w:szCs w:val="22"/>
              </w:rPr>
              <w:t>na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2"/>
                <w:w w:val="114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2"/>
                <w:w w:val="9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w w:val="9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w w:val="10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i/>
                <w:color w:val="2A2A2A"/>
                <w:spacing w:val="-4"/>
                <w:w w:val="108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i/>
                <w:color w:val="111111"/>
                <w:w w:val="106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sz w:val="22"/>
                <w:szCs w:val="22"/>
              </w:rPr>
              <w:t xml:space="preserve"> B</w:t>
            </w:r>
            <w:r w:rsidRPr="00EC643E">
              <w:rPr>
                <w:rFonts w:asciiTheme="minorHAnsi" w:hAnsiTheme="minorHAnsi" w:cstheme="minorHAnsi"/>
                <w:i/>
                <w:color w:val="2A2A2A"/>
                <w:spacing w:val="-4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i/>
                <w:color w:val="2A2A2A"/>
                <w:spacing w:val="-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i/>
                <w:color w:val="2A2A2A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i/>
                <w:color w:val="11111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i/>
                <w:color w:val="11111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3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7"/>
                <w:w w:val="86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9"/>
                <w:w w:val="237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w w:val="107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w w:val="99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w w:val="104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2"/>
                <w:w w:val="106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w w:val="99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w w:val="10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w w:val="104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i/>
                <w:color w:val="111111"/>
                <w:w w:val="98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14"/>
                <w:w w:val="122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5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2"/>
                <w:w w:val="9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w w:val="10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2"/>
                <w:w w:val="98"/>
                <w:sz w:val="22"/>
                <w:szCs w:val="22"/>
              </w:rPr>
              <w:t>is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7"/>
                <w:w w:val="12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2"/>
                <w:w w:val="98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w w:val="108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2"/>
                <w:w w:val="114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1"/>
                <w:w w:val="8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w w:val="99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i/>
                <w:color w:val="111111"/>
                <w:w w:val="99"/>
                <w:sz w:val="22"/>
                <w:szCs w:val="22"/>
              </w:rPr>
              <w:t xml:space="preserve">n 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w w:val="90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11111"/>
                <w:spacing w:val="-5"/>
                <w:w w:val="111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w w:val="10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w w:val="108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11111"/>
                <w:spacing w:val="-5"/>
                <w:w w:val="114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1111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11111"/>
                <w:spacing w:val="-5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w w:val="108"/>
                <w:sz w:val="22"/>
                <w:szCs w:val="22"/>
              </w:rPr>
              <w:t>z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w w:val="10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w w:val="109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11111"/>
                <w:spacing w:val="-5"/>
                <w:w w:val="10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11111"/>
                <w:spacing w:val="-5"/>
                <w:w w:val="106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w w:val="110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11111"/>
                <w:w w:val="63"/>
                <w:sz w:val="22"/>
                <w:szCs w:val="22"/>
              </w:rPr>
              <w:t>:</w:t>
            </w:r>
            <w:r w:rsidRPr="00EC643E">
              <w:rPr>
                <w:rFonts w:asciiTheme="minorHAnsi" w:hAnsiTheme="minorHAnsi" w:cstheme="minorHAnsi"/>
                <w:color w:val="111111"/>
                <w:spacing w:val="2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11111"/>
                <w:spacing w:val="-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11111"/>
                <w:spacing w:val="-5"/>
                <w:sz w:val="22"/>
                <w:szCs w:val="22"/>
              </w:rPr>
              <w:t>ono</w:t>
            </w:r>
            <w:r w:rsidRPr="00EC643E">
              <w:rPr>
                <w:rFonts w:asciiTheme="minorHAnsi" w:hAnsiTheme="minorHAnsi" w:cstheme="minorHAnsi"/>
                <w:color w:val="111111"/>
                <w:spacing w:val="-8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2A2A2A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2A2A2A"/>
                <w:spacing w:val="4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11111"/>
                <w:spacing w:val="-9"/>
                <w:w w:val="105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w w:val="96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w w:val="106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11111"/>
                <w:spacing w:val="-5"/>
                <w:w w:val="111"/>
                <w:sz w:val="22"/>
                <w:szCs w:val="22"/>
              </w:rPr>
              <w:t>k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w w:val="9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w w:val="118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11111"/>
                <w:spacing w:val="-2"/>
                <w:w w:val="9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11111"/>
                <w:spacing w:val="-5"/>
                <w:w w:val="111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11111"/>
                <w:w w:val="96"/>
                <w:sz w:val="22"/>
                <w:szCs w:val="22"/>
              </w:rPr>
              <w:t>g</w:t>
            </w:r>
          </w:p>
        </w:tc>
        <w:tc>
          <w:tcPr>
            <w:tcW w:w="2168" w:type="dxa"/>
            <w:tcBorders>
              <w:top w:val="nil"/>
              <w:left w:val="nil"/>
              <w:bottom w:val="nil"/>
              <w:right w:val="nil"/>
            </w:tcBorders>
          </w:tcPr>
          <w:p w14:paraId="3D4F9D73" w14:textId="77777777" w:rsidR="00BB0DDC" w:rsidRPr="00EC643E" w:rsidRDefault="00BB0DDC">
            <w:pPr>
              <w:spacing w:before="6" w:line="1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25808BD" w14:textId="77777777" w:rsidR="00BB0DDC" w:rsidRPr="00EC643E" w:rsidRDefault="00EC643E">
            <w:pPr>
              <w:ind w:left="99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11111"/>
                <w:spacing w:val="-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w w:val="99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11111"/>
                <w:w w:val="108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11111"/>
                <w:spacing w:val="-6"/>
                <w:w w:val="108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w w:val="99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11111"/>
                <w:spacing w:val="-2"/>
                <w:w w:val="114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w w:val="10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A2A2A"/>
                <w:w w:val="81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2A2A2A"/>
                <w:spacing w:val="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11111"/>
                <w:spacing w:val="-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11111"/>
                <w:sz w:val="22"/>
                <w:szCs w:val="22"/>
              </w:rPr>
              <w:t>N</w:t>
            </w:r>
          </w:p>
        </w:tc>
      </w:tr>
      <w:tr w:rsidR="00BB0DDC" w:rsidRPr="00EC643E" w14:paraId="7B8970F0" w14:textId="77777777">
        <w:trPr>
          <w:trHeight w:hRule="exact" w:val="709"/>
        </w:trPr>
        <w:tc>
          <w:tcPr>
            <w:tcW w:w="1838" w:type="dxa"/>
            <w:tcBorders>
              <w:top w:val="nil"/>
              <w:left w:val="nil"/>
              <w:bottom w:val="nil"/>
              <w:right w:val="nil"/>
            </w:tcBorders>
          </w:tcPr>
          <w:p w14:paraId="113074DC" w14:textId="77777777" w:rsidR="00BB0DDC" w:rsidRPr="00EC643E" w:rsidRDefault="00BB0DDC">
            <w:pPr>
              <w:spacing w:before="1" w:line="1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AFFC98F" w14:textId="77777777" w:rsidR="00BB0DDC" w:rsidRPr="00EC643E" w:rsidRDefault="00EC643E">
            <w:pPr>
              <w:ind w:left="5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11111"/>
                <w:spacing w:val="-7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111111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11111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1111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11111"/>
                <w:spacing w:val="2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sz w:val="22"/>
                <w:szCs w:val="22"/>
              </w:rPr>
              <w:t>00</w:t>
            </w:r>
            <w:r w:rsidRPr="00EC643E">
              <w:rPr>
                <w:rFonts w:asciiTheme="minorHAnsi" w:hAnsiTheme="minorHAnsi" w:cstheme="minorHAnsi"/>
                <w:color w:val="111111"/>
                <w:sz w:val="22"/>
                <w:szCs w:val="22"/>
              </w:rPr>
              <w:t>8</w:t>
            </w:r>
          </w:p>
        </w:tc>
        <w:tc>
          <w:tcPr>
            <w:tcW w:w="5402" w:type="dxa"/>
            <w:tcBorders>
              <w:top w:val="nil"/>
              <w:left w:val="nil"/>
              <w:bottom w:val="nil"/>
              <w:right w:val="nil"/>
            </w:tcBorders>
          </w:tcPr>
          <w:p w14:paraId="11E417D1" w14:textId="77777777" w:rsidR="00BB0DDC" w:rsidRPr="00EC643E" w:rsidRDefault="00BB0DDC">
            <w:pPr>
              <w:spacing w:before="1" w:line="1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6726E7C" w14:textId="77777777" w:rsidR="00BB0DDC" w:rsidRPr="00EC643E" w:rsidRDefault="00EC643E">
            <w:pPr>
              <w:ind w:left="362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111111"/>
                <w:spacing w:val="-4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4"/>
                <w:sz w:val="22"/>
                <w:szCs w:val="22"/>
              </w:rPr>
              <w:t>AD</w:t>
            </w:r>
            <w:r w:rsidRPr="00EC643E">
              <w:rPr>
                <w:rFonts w:asciiTheme="minorHAnsi" w:hAnsiTheme="minorHAnsi" w:cstheme="minorHAnsi"/>
                <w:b/>
                <w:color w:val="11111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4"/>
                <w:w w:val="105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w w:val="9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3"/>
                <w:w w:val="107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3"/>
                <w:w w:val="10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w w:val="10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w w:val="98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111111"/>
                <w:spacing w:val="-2"/>
                <w:w w:val="105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11111"/>
                <w:w w:val="102"/>
                <w:sz w:val="22"/>
                <w:szCs w:val="22"/>
              </w:rPr>
              <w:t>ty</w:t>
            </w:r>
          </w:p>
          <w:p w14:paraId="1F0588C7" w14:textId="77777777" w:rsidR="00BB0DDC" w:rsidRPr="00EC643E" w:rsidRDefault="00EC643E">
            <w:pPr>
              <w:spacing w:line="240" w:lineRule="exact"/>
              <w:ind w:left="391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i/>
                <w:color w:val="111111"/>
                <w:spacing w:val="-25"/>
                <w:w w:val="105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w w:val="10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9"/>
                <w:w w:val="105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2"/>
                <w:w w:val="105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7"/>
                <w:w w:val="10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0"/>
                <w:w w:val="105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i/>
                <w:color w:val="2A2A2A"/>
                <w:spacing w:val="-3"/>
                <w:w w:val="10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9"/>
                <w:w w:val="105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w w:val="105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2"/>
                <w:w w:val="10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i/>
                <w:color w:val="2A2A2A"/>
                <w:w w:val="105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i/>
                <w:color w:val="2A2A2A"/>
                <w:spacing w:val="1"/>
                <w:w w:val="10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sz w:val="22"/>
                <w:szCs w:val="22"/>
              </w:rPr>
              <w:t>Bu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i/>
                <w:color w:val="2A2A2A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i/>
                <w:color w:val="111111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2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19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w w:val="117"/>
                <w:sz w:val="22"/>
                <w:szCs w:val="22"/>
              </w:rPr>
              <w:t>x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3"/>
                <w:w w:val="97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w w:val="108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w w:val="104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4"/>
                <w:w w:val="9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i/>
                <w:color w:val="111111"/>
                <w:spacing w:val="-9"/>
                <w:w w:val="117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i/>
                <w:color w:val="111111"/>
                <w:w w:val="86"/>
                <w:sz w:val="22"/>
                <w:szCs w:val="22"/>
              </w:rPr>
              <w:t>e</w:t>
            </w:r>
          </w:p>
        </w:tc>
        <w:tc>
          <w:tcPr>
            <w:tcW w:w="2168" w:type="dxa"/>
            <w:tcBorders>
              <w:top w:val="nil"/>
              <w:left w:val="nil"/>
              <w:bottom w:val="nil"/>
              <w:right w:val="nil"/>
            </w:tcBorders>
          </w:tcPr>
          <w:p w14:paraId="325D0C57" w14:textId="77777777" w:rsidR="00BB0DDC" w:rsidRPr="00EC643E" w:rsidRDefault="00BB0DDC">
            <w:pPr>
              <w:spacing w:before="1" w:line="1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6AF3B79" w14:textId="77777777" w:rsidR="00BB0DDC" w:rsidRPr="00EC643E" w:rsidRDefault="00EC643E">
            <w:pPr>
              <w:ind w:left="606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11111"/>
                <w:spacing w:val="-4"/>
                <w:w w:val="98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111111"/>
                <w:spacing w:val="-8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11111"/>
                <w:spacing w:val="-2"/>
                <w:w w:val="108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w w:val="102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11111"/>
                <w:spacing w:val="-2"/>
                <w:w w:val="98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w w:val="10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w w:val="10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2A2A2A"/>
                <w:w w:val="72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2A2A2A"/>
                <w:spacing w:val="2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11111"/>
                <w:spacing w:val="-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11111"/>
                <w:spacing w:val="-4"/>
                <w:sz w:val="22"/>
                <w:szCs w:val="22"/>
              </w:rPr>
              <w:t>pa</w:t>
            </w:r>
            <w:r w:rsidRPr="00EC643E">
              <w:rPr>
                <w:rFonts w:asciiTheme="minorHAnsi" w:hAnsiTheme="minorHAnsi" w:cstheme="minorHAnsi"/>
                <w:color w:val="111111"/>
                <w:spacing w:val="-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11111"/>
                <w:sz w:val="22"/>
                <w:szCs w:val="22"/>
              </w:rPr>
              <w:t>n</w:t>
            </w:r>
          </w:p>
        </w:tc>
      </w:tr>
    </w:tbl>
    <w:p w14:paraId="62BE9B2D" w14:textId="77777777" w:rsidR="00BB0DDC" w:rsidRPr="00EC643E" w:rsidRDefault="00BB0DDC">
      <w:pPr>
        <w:spacing w:before="2" w:line="120" w:lineRule="exact"/>
        <w:rPr>
          <w:rFonts w:asciiTheme="minorHAnsi" w:hAnsiTheme="minorHAnsi" w:cstheme="minorHAnsi"/>
          <w:sz w:val="22"/>
          <w:szCs w:val="22"/>
        </w:rPr>
      </w:pPr>
    </w:p>
    <w:p w14:paraId="4553EE15" w14:textId="77777777" w:rsidR="00BB0DDC" w:rsidRPr="00EC643E" w:rsidRDefault="00EC643E">
      <w:pPr>
        <w:spacing w:before="29" w:line="260" w:lineRule="exact"/>
        <w:ind w:left="16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7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10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-7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15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3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7"/>
          <w:position w:val="-1"/>
          <w:sz w:val="22"/>
          <w:szCs w:val="22"/>
        </w:rPr>
        <w:t>AN</w:t>
      </w:r>
      <w:r w:rsidRPr="00EC643E">
        <w:rPr>
          <w:rFonts w:asciiTheme="minorHAnsi" w:hAnsiTheme="minorHAnsi" w:cstheme="minorHAnsi"/>
          <w:b/>
          <w:color w:val="111111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pacing w:val="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w w:val="97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7"/>
          <w:w w:val="101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8"/>
          <w:w w:val="107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spacing w:val="-7"/>
          <w:w w:val="99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6"/>
          <w:w w:val="109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7"/>
          <w:w w:val="10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6"/>
          <w:w w:val="109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4"/>
          <w:w w:val="9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8"/>
          <w:w w:val="107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spacing w:val="-3"/>
          <w:w w:val="10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6"/>
          <w:w w:val="106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w w:val="93"/>
          <w:position w:val="-1"/>
          <w:sz w:val="22"/>
          <w:szCs w:val="22"/>
        </w:rPr>
        <w:t>S</w:t>
      </w:r>
    </w:p>
    <w:p w14:paraId="3FE16236" w14:textId="77777777" w:rsidR="00BB0DDC" w:rsidRPr="00EC643E" w:rsidRDefault="00BB0DDC">
      <w:pPr>
        <w:spacing w:before="3" w:line="26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pgSz w:w="12280" w:h="15620"/>
          <w:pgMar w:top="1460" w:right="1360" w:bottom="280" w:left="1260" w:header="720" w:footer="720" w:gutter="0"/>
          <w:cols w:space="720"/>
        </w:sectPr>
      </w:pPr>
    </w:p>
    <w:p w14:paraId="44818F81" w14:textId="77777777" w:rsidR="00BB0DDC" w:rsidRPr="00EC643E" w:rsidRDefault="00EC643E">
      <w:pPr>
        <w:spacing w:before="31"/>
        <w:ind w:left="166" w:right="-5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1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3"/>
          <w:w w:val="90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-5"/>
          <w:w w:val="13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4"/>
          <w:w w:val="176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-4"/>
          <w:w w:val="135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1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76"/>
          <w:sz w:val="22"/>
          <w:szCs w:val="22"/>
        </w:rPr>
        <w:t>1</w:t>
      </w:r>
    </w:p>
    <w:p w14:paraId="396B1231" w14:textId="77777777" w:rsidR="00BB0DDC" w:rsidRPr="00EC643E" w:rsidRDefault="00BB0DDC">
      <w:pPr>
        <w:spacing w:before="5" w:line="100" w:lineRule="exact"/>
        <w:rPr>
          <w:rFonts w:asciiTheme="minorHAnsi" w:hAnsiTheme="minorHAnsi" w:cstheme="minorHAnsi"/>
          <w:sz w:val="22"/>
          <w:szCs w:val="22"/>
        </w:rPr>
      </w:pPr>
    </w:p>
    <w:p w14:paraId="5BA5C2D5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13047D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440AA25" w14:textId="77777777" w:rsidR="00BB0DDC" w:rsidRPr="00EC643E" w:rsidRDefault="00EC643E">
      <w:pPr>
        <w:ind w:left="17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0</w:t>
      </w:r>
    </w:p>
    <w:p w14:paraId="2FCC1945" w14:textId="77777777" w:rsidR="00BB0DDC" w:rsidRPr="00EC643E" w:rsidRDefault="00EC643E">
      <w:pPr>
        <w:spacing w:before="31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inne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w w:val="104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11111"/>
          <w:spacing w:val="-11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5</w:t>
      </w:r>
      <w:r w:rsidRPr="00EC643E">
        <w:rPr>
          <w:rFonts w:asciiTheme="minorHAnsi" w:hAnsiTheme="minorHAnsi" w:cstheme="minorHAnsi"/>
          <w:b/>
          <w:color w:val="111111"/>
          <w:spacing w:val="-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rds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AB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Foo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a                    </w:t>
      </w:r>
      <w:r w:rsidRPr="00EC643E">
        <w:rPr>
          <w:rFonts w:asciiTheme="minorHAnsi" w:hAnsiTheme="minorHAnsi" w:cstheme="minorHAnsi"/>
          <w:b/>
          <w:color w:val="111111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6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is</w:t>
      </w:r>
      <w:r w:rsidRPr="00EC643E">
        <w:rPr>
          <w:rFonts w:asciiTheme="minorHAnsi" w:hAnsiTheme="minorHAnsi" w:cstheme="minorHAnsi"/>
          <w:color w:val="111111"/>
          <w:spacing w:val="-3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ug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A2A2A"/>
          <w:w w:val="7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</w:p>
    <w:p w14:paraId="43F24A83" w14:textId="77777777" w:rsidR="00BB0DDC" w:rsidRPr="00EC643E" w:rsidRDefault="00EC643E">
      <w:pPr>
        <w:spacing w:line="240" w:lineRule="exact"/>
        <w:ind w:left="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ve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5"/>
          <w:w w:val="97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11111"/>
          <w:spacing w:val="-4"/>
          <w:w w:val="104"/>
          <w:sz w:val="22"/>
          <w:szCs w:val="22"/>
        </w:rPr>
        <w:t>on</w:t>
      </w:r>
      <w:r w:rsidRPr="00EC643E">
        <w:rPr>
          <w:rFonts w:asciiTheme="minorHAnsi" w:hAnsiTheme="minorHAnsi" w:cstheme="minorHAnsi"/>
          <w:i/>
          <w:color w:val="111111"/>
          <w:spacing w:val="-2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-4"/>
          <w:w w:val="104"/>
          <w:sz w:val="22"/>
          <w:szCs w:val="22"/>
        </w:rPr>
        <w:t>h</w:t>
      </w:r>
      <w:r w:rsidRPr="00EC643E">
        <w:rPr>
          <w:rFonts w:asciiTheme="minorHAnsi" w:hAnsiTheme="minorHAnsi" w:cstheme="minorHAnsi"/>
          <w:i/>
          <w:color w:val="111111"/>
          <w:spacing w:val="-26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15"/>
          <w:w w:val="122"/>
          <w:sz w:val="22"/>
          <w:szCs w:val="22"/>
        </w:rPr>
        <w:t>y</w:t>
      </w:r>
      <w:r w:rsidRPr="00EC643E">
        <w:rPr>
          <w:rFonts w:asciiTheme="minorHAnsi" w:hAnsiTheme="minorHAnsi" w:cstheme="minorHAnsi"/>
          <w:i/>
          <w:color w:val="111111"/>
          <w:spacing w:val="-39"/>
          <w:w w:val="237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11111"/>
          <w:spacing w:val="-3"/>
          <w:w w:val="90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x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ce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w w:val="89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21"/>
          <w:w w:val="8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11111"/>
          <w:spacing w:val="-2"/>
          <w:sz w:val="22"/>
          <w:szCs w:val="22"/>
        </w:rPr>
        <w:t>st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11111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ag</w:t>
      </w:r>
      <w:r w:rsidRPr="00EC643E">
        <w:rPr>
          <w:rFonts w:asciiTheme="minorHAnsi" w:hAnsiTheme="minorHAnsi" w:cstheme="minorHAnsi"/>
          <w:i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19"/>
          <w:w w:val="113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11111"/>
          <w:spacing w:val="-3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4"/>
          <w:w w:val="112"/>
          <w:sz w:val="22"/>
          <w:szCs w:val="22"/>
        </w:rPr>
        <w:t>v</w:t>
      </w:r>
      <w:r w:rsidRPr="00EC643E">
        <w:rPr>
          <w:rFonts w:asciiTheme="minorHAnsi" w:hAnsiTheme="minorHAnsi" w:cstheme="minorHAnsi"/>
          <w:i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-25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5"/>
          <w:w w:val="131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111111"/>
          <w:spacing w:val="-5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11111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w w:val="106"/>
          <w:sz w:val="22"/>
          <w:szCs w:val="22"/>
        </w:rPr>
        <w:t>t</w:t>
      </w:r>
    </w:p>
    <w:p w14:paraId="41216F00" w14:textId="77777777" w:rsidR="00BB0DDC" w:rsidRPr="00EC643E" w:rsidRDefault="00BB0DDC">
      <w:pPr>
        <w:spacing w:before="16" w:line="240" w:lineRule="exact"/>
        <w:rPr>
          <w:rFonts w:asciiTheme="minorHAnsi" w:hAnsiTheme="minorHAnsi" w:cstheme="minorHAnsi"/>
          <w:sz w:val="22"/>
          <w:szCs w:val="22"/>
        </w:rPr>
      </w:pPr>
    </w:p>
    <w:p w14:paraId="3AAC2845" w14:textId="77777777" w:rsidR="00BB0DDC" w:rsidRPr="00EC643E" w:rsidRDefault="00EC643E">
      <w:pPr>
        <w:ind w:left="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Sup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8"/>
          <w:w w:val="99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4"/>
          <w:w w:val="108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-3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2"/>
          <w:w w:val="9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w w:val="8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AB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od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                                </w:t>
      </w:r>
      <w:r w:rsidRPr="00EC643E">
        <w:rPr>
          <w:rFonts w:asciiTheme="minorHAnsi" w:hAnsiTheme="minorHAnsi" w:cstheme="minorHAnsi"/>
          <w:b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7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w w:val="1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ug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7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</w:p>
    <w:p w14:paraId="7991ADAA" w14:textId="77777777" w:rsidR="00BB0DDC" w:rsidRPr="00EC643E" w:rsidRDefault="00EC643E">
      <w:pPr>
        <w:spacing w:line="24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360" w:bottom="280" w:left="1260" w:header="720" w:footer="720" w:gutter="0"/>
          <w:cols w:num="2" w:space="720" w:equalWidth="0">
            <w:col w:w="1200" w:space="1111"/>
            <w:col w:w="7349"/>
          </w:cols>
        </w:sectPr>
      </w:pPr>
      <w:r w:rsidRPr="00EC643E">
        <w:rPr>
          <w:rFonts w:asciiTheme="minorHAnsi" w:hAnsiTheme="minorHAnsi" w:cstheme="minorHAnsi"/>
          <w:i/>
          <w:color w:val="111111"/>
          <w:spacing w:val="-10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11111"/>
          <w:spacing w:val="-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3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-3"/>
          <w:position w:val="-1"/>
          <w:sz w:val="22"/>
          <w:szCs w:val="22"/>
        </w:rPr>
        <w:t>re</w:t>
      </w:r>
      <w:r w:rsidRPr="00EC643E">
        <w:rPr>
          <w:rFonts w:asciiTheme="minorHAnsi" w:hAnsiTheme="minorHAnsi" w:cstheme="minorHAnsi"/>
          <w:i/>
          <w:color w:val="111111"/>
          <w:spacing w:val="-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2"/>
          <w:position w:val="-1"/>
          <w:sz w:val="22"/>
          <w:szCs w:val="22"/>
        </w:rPr>
        <w:t>ti</w:t>
      </w:r>
      <w:r w:rsidRPr="00EC643E">
        <w:rPr>
          <w:rFonts w:asciiTheme="minorHAnsi" w:hAnsiTheme="minorHAnsi" w:cstheme="minorHAnsi"/>
          <w:i/>
          <w:color w:val="111111"/>
          <w:spacing w:val="-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2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37"/>
          <w:w w:val="86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w w:val="237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11111"/>
          <w:spacing w:val="-4"/>
          <w:w w:val="10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6"/>
          <w:w w:val="115"/>
          <w:position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i/>
          <w:color w:val="111111"/>
          <w:w w:val="101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4"/>
          <w:position w:val="-1"/>
          <w:sz w:val="22"/>
          <w:szCs w:val="22"/>
        </w:rPr>
        <w:t>Ca</w:t>
      </w:r>
      <w:r w:rsidRPr="00EC643E">
        <w:rPr>
          <w:rFonts w:asciiTheme="minorHAnsi" w:hAnsiTheme="minorHAnsi" w:cstheme="minorHAnsi"/>
          <w:i/>
          <w:color w:val="111111"/>
          <w:spacing w:val="-3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-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9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11111"/>
          <w:spacing w:val="-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2"/>
          <w:position w:val="-1"/>
          <w:sz w:val="22"/>
          <w:szCs w:val="22"/>
        </w:rPr>
        <w:t>'</w:t>
      </w:r>
      <w:r w:rsidRPr="00EC643E">
        <w:rPr>
          <w:rFonts w:asciiTheme="minorHAnsi" w:hAnsiTheme="minorHAnsi" w:cstheme="minorHAnsi"/>
          <w:i/>
          <w:color w:val="111111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spacing w:val="4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3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-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-4"/>
          <w:position w:val="-1"/>
          <w:sz w:val="22"/>
          <w:szCs w:val="22"/>
        </w:rPr>
        <w:t>iona</w:t>
      </w:r>
      <w:r w:rsidRPr="00EC643E">
        <w:rPr>
          <w:rFonts w:asciiTheme="minorHAnsi" w:hAnsiTheme="minorHAnsi" w:cstheme="minorHAnsi"/>
          <w:i/>
          <w:color w:val="11111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2"/>
          <w:w w:val="98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spacing w:val="-5"/>
          <w:w w:val="103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11111"/>
          <w:spacing w:val="-4"/>
          <w:w w:val="108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w w:val="106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10"/>
          <w:w w:val="106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-34"/>
          <w:w w:val="237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11111"/>
          <w:spacing w:val="-3"/>
          <w:w w:val="90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3"/>
          <w:w w:val="110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-5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11111"/>
          <w:spacing w:val="-4"/>
          <w:w w:val="11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w w:val="106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-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2"/>
          <w:w w:val="8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4"/>
          <w:w w:val="112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i/>
          <w:color w:val="111111"/>
          <w:spacing w:val="-3"/>
          <w:w w:val="10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3"/>
          <w:w w:val="10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-4"/>
          <w:w w:val="108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11111"/>
          <w:spacing w:val="-2"/>
          <w:w w:val="12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-1"/>
          <w:w w:val="8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3"/>
          <w:w w:val="99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w w:val="10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-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4"/>
          <w:w w:val="113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11111"/>
          <w:spacing w:val="-3"/>
          <w:w w:val="99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11111"/>
          <w:spacing w:val="-2"/>
          <w:w w:val="9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14"/>
          <w:w w:val="12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11111"/>
          <w:w w:val="86"/>
          <w:position w:val="-1"/>
          <w:sz w:val="22"/>
          <w:szCs w:val="22"/>
        </w:rPr>
        <w:t>e</w:t>
      </w:r>
    </w:p>
    <w:p w14:paraId="64C0415A" w14:textId="77777777" w:rsidR="00BB0DDC" w:rsidRPr="00EC643E" w:rsidRDefault="00BB0DDC">
      <w:pPr>
        <w:spacing w:before="4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360" w:bottom="280" w:left="1260" w:header="720" w:footer="720" w:gutter="0"/>
          <w:cols w:space="720"/>
        </w:sectPr>
      </w:pPr>
    </w:p>
    <w:p w14:paraId="3E97F76E" w14:textId="77777777" w:rsidR="00BB0DDC" w:rsidRPr="00EC643E" w:rsidRDefault="00EC643E">
      <w:pPr>
        <w:spacing w:before="36"/>
        <w:ind w:left="170" w:right="-5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9                              </w:t>
      </w:r>
      <w:r w:rsidRPr="00EC643E">
        <w:rPr>
          <w:rFonts w:asciiTheme="minorHAnsi" w:hAnsiTheme="minorHAnsi" w:cstheme="minorHAnsi"/>
          <w:color w:val="111111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tch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w w:val="8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w w:val="134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11111"/>
          <w:spacing w:val="-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th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er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rd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ABC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Q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3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w w:val="96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w w:val="107"/>
          <w:sz w:val="22"/>
          <w:szCs w:val="22"/>
        </w:rPr>
        <w:t>a</w:t>
      </w:r>
    </w:p>
    <w:p w14:paraId="66FC19B7" w14:textId="77777777" w:rsidR="00BB0DDC" w:rsidRPr="00EC643E" w:rsidRDefault="00EC643E">
      <w:pPr>
        <w:spacing w:line="240" w:lineRule="exact"/>
        <w:ind w:left="231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pacing w:val="-10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11111"/>
          <w:spacing w:val="-3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2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4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i/>
          <w:color w:val="111111"/>
          <w:spacing w:val="-3"/>
          <w:position w:val="-1"/>
          <w:sz w:val="22"/>
          <w:szCs w:val="22"/>
        </w:rPr>
        <w:t>ce</w:t>
      </w:r>
      <w:r w:rsidRPr="00EC643E">
        <w:rPr>
          <w:rFonts w:asciiTheme="minorHAnsi" w:hAnsiTheme="minorHAnsi" w:cstheme="minorHAnsi"/>
          <w:i/>
          <w:color w:val="11111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-4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-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3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1"/>
          <w:w w:val="8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w w:val="8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26"/>
          <w:w w:val="8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2"/>
          <w:w w:val="91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-4"/>
          <w:w w:val="10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11111"/>
          <w:spacing w:val="-2"/>
          <w:w w:val="98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spacing w:val="-2"/>
          <w:w w:val="114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-4"/>
          <w:w w:val="9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5"/>
          <w:w w:val="106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11111"/>
          <w:spacing w:val="-3"/>
          <w:w w:val="10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3"/>
          <w:w w:val="104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-31"/>
          <w:w w:val="88"/>
          <w:position w:val="-1"/>
          <w:sz w:val="22"/>
          <w:szCs w:val="22"/>
        </w:rPr>
        <w:t>-</w:t>
      </w:r>
      <w:r w:rsidRPr="00EC643E">
        <w:rPr>
          <w:rFonts w:asciiTheme="minorHAnsi" w:hAnsiTheme="minorHAnsi" w:cstheme="minorHAnsi"/>
          <w:i/>
          <w:color w:val="111111"/>
          <w:spacing w:val="-34"/>
          <w:w w:val="237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11111"/>
          <w:spacing w:val="-4"/>
          <w:w w:val="9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3"/>
          <w:w w:val="10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-4"/>
          <w:w w:val="10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11111"/>
          <w:spacing w:val="-2"/>
          <w:w w:val="98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spacing w:val="-3"/>
          <w:w w:val="10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w w:val="12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11111"/>
          <w:spacing w:val="-2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spacing w:val="-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2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3"/>
          <w:w w:val="104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spacing w:val="-3"/>
          <w:w w:val="99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2"/>
          <w:w w:val="114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-4"/>
          <w:w w:val="10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11111"/>
          <w:spacing w:val="-2"/>
          <w:w w:val="114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-2"/>
          <w:w w:val="9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4"/>
          <w:w w:val="9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4"/>
          <w:w w:val="10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w w:val="98"/>
          <w:position w:val="-1"/>
          <w:sz w:val="22"/>
          <w:szCs w:val="22"/>
        </w:rPr>
        <w:t>s</w:t>
      </w:r>
    </w:p>
    <w:p w14:paraId="70736AC1" w14:textId="77777777" w:rsidR="00BB0DDC" w:rsidRPr="00EC643E" w:rsidRDefault="00EC643E">
      <w:pPr>
        <w:spacing w:before="31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360" w:bottom="280" w:left="1260" w:header="720" w:footer="720" w:gutter="0"/>
          <w:cols w:num="2" w:space="720" w:equalWidth="0">
            <w:col w:w="6965" w:space="1053"/>
            <w:col w:w="1642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color w:val="111111"/>
          <w:spacing w:val="-7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w w:val="1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ug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7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</w:p>
    <w:p w14:paraId="16D34FD3" w14:textId="77777777" w:rsidR="00BB0DDC" w:rsidRPr="00EC643E" w:rsidRDefault="00BB0DDC">
      <w:pPr>
        <w:spacing w:before="19" w:line="20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360" w:bottom="280" w:left="1260" w:header="720" w:footer="720" w:gutter="0"/>
          <w:cols w:space="720"/>
        </w:sectPr>
      </w:pPr>
    </w:p>
    <w:p w14:paraId="43A9FFBC" w14:textId="77777777" w:rsidR="00BB0DDC" w:rsidRPr="00EC643E" w:rsidRDefault="00EC643E">
      <w:pPr>
        <w:spacing w:before="36" w:line="240" w:lineRule="exact"/>
        <w:ind w:left="175" w:right="-5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7</w:t>
      </w:r>
    </w:p>
    <w:p w14:paraId="6BC49DF8" w14:textId="77777777" w:rsidR="00BB0DDC" w:rsidRPr="00EC643E" w:rsidRDefault="00EC643E">
      <w:pPr>
        <w:spacing w:before="31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360" w:bottom="280" w:left="1260" w:header="720" w:footer="720" w:gutter="0"/>
          <w:cols w:num="2" w:space="720" w:equalWidth="0">
            <w:col w:w="602" w:space="1719"/>
            <w:col w:w="7339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usin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petiti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inner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huli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w w:val="8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w w:val="134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11111"/>
          <w:spacing w:val="-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usines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7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</w:p>
    <w:p w14:paraId="70ED28A7" w14:textId="77777777" w:rsidR="00BB0DDC" w:rsidRPr="00EC643E" w:rsidRDefault="00BB0DDC">
      <w:pPr>
        <w:spacing w:before="19" w:line="20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360" w:bottom="280" w:left="1260" w:header="720" w:footer="720" w:gutter="0"/>
          <w:cols w:space="720"/>
        </w:sectPr>
      </w:pPr>
    </w:p>
    <w:p w14:paraId="553D8EB8" w14:textId="77777777" w:rsidR="00BB0DDC" w:rsidRPr="00EC643E" w:rsidRDefault="00EC643E">
      <w:pPr>
        <w:spacing w:before="31"/>
        <w:ind w:left="175" w:right="-5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5</w:t>
      </w:r>
    </w:p>
    <w:p w14:paraId="35991305" w14:textId="77777777" w:rsidR="00BB0DDC" w:rsidRPr="00EC643E" w:rsidRDefault="00EC643E">
      <w:pPr>
        <w:spacing w:before="36" w:line="240" w:lineRule="exact"/>
        <w:ind w:right="-5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11111"/>
          <w:spacing w:val="-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position w:val="-1"/>
          <w:sz w:val="22"/>
          <w:szCs w:val="22"/>
        </w:rPr>
        <w:t>ntr</w:t>
      </w:r>
      <w:r w:rsidRPr="00EC643E">
        <w:rPr>
          <w:rFonts w:asciiTheme="minorHAnsi" w:hAnsiTheme="minorHAnsi" w:cstheme="minorHAnsi"/>
          <w:b/>
          <w:color w:val="111111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position w:val="-1"/>
          <w:sz w:val="22"/>
          <w:szCs w:val="22"/>
        </w:rPr>
        <w:t>nc</w:t>
      </w:r>
      <w:r w:rsidRPr="00EC643E">
        <w:rPr>
          <w:rFonts w:asciiTheme="minorHAnsi" w:hAnsiTheme="minorHAnsi" w:cstheme="minorHAnsi"/>
          <w:b/>
          <w:color w:val="11111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2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2"/>
          <w:position w:val="-1"/>
          <w:sz w:val="22"/>
          <w:szCs w:val="22"/>
        </w:rPr>
        <w:t>hol</w:t>
      </w:r>
      <w:r w:rsidRPr="00EC643E">
        <w:rPr>
          <w:rFonts w:asciiTheme="minorHAnsi" w:hAnsiTheme="minorHAnsi" w:cstheme="minorHAnsi"/>
          <w:b/>
          <w:color w:val="111111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position w:val="-1"/>
          <w:sz w:val="22"/>
          <w:szCs w:val="22"/>
        </w:rPr>
        <w:t>rship</w:t>
      </w:r>
      <w:r w:rsidRPr="00EC643E">
        <w:rPr>
          <w:rFonts w:asciiTheme="minorHAnsi" w:hAnsiTheme="minorHAnsi" w:cstheme="minorHAnsi"/>
          <w:b/>
          <w:color w:val="111111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position w:val="-1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pacing w:val="-2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position w:val="-1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111111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w w:val="102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2"/>
          <w:w w:val="97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3"/>
          <w:w w:val="107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spacing w:val="-2"/>
          <w:w w:val="101"/>
          <w:position w:val="-1"/>
          <w:sz w:val="22"/>
          <w:szCs w:val="22"/>
        </w:rPr>
        <w:t>er</w:t>
      </w:r>
      <w:r w:rsidRPr="00EC643E">
        <w:rPr>
          <w:rFonts w:asciiTheme="minorHAnsi" w:hAnsiTheme="minorHAnsi" w:cstheme="minorHAnsi"/>
          <w:b/>
          <w:color w:val="111111"/>
          <w:spacing w:val="-2"/>
          <w:w w:val="98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2"/>
          <w:w w:val="105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w w:val="102"/>
          <w:position w:val="-1"/>
          <w:sz w:val="22"/>
          <w:szCs w:val="22"/>
        </w:rPr>
        <w:t>ty</w:t>
      </w:r>
    </w:p>
    <w:p w14:paraId="4C7B690D" w14:textId="77777777" w:rsidR="00BB0DDC" w:rsidRPr="00EC643E" w:rsidRDefault="00EC643E">
      <w:pPr>
        <w:spacing w:before="31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360" w:bottom="280" w:left="1260" w:header="720" w:footer="720" w:gutter="0"/>
          <w:cols w:num="3" w:space="720" w:equalWidth="0">
            <w:col w:w="591" w:space="1734"/>
            <w:col w:w="3658" w:space="2424"/>
            <w:col w:w="1253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color w:val="111111"/>
          <w:spacing w:val="-4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7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</w:p>
    <w:p w14:paraId="357A0771" w14:textId="77777777" w:rsidR="00BB0DDC" w:rsidRPr="00EC643E" w:rsidRDefault="00BB0DDC">
      <w:pPr>
        <w:spacing w:before="17" w:line="220" w:lineRule="exact"/>
        <w:rPr>
          <w:rFonts w:asciiTheme="minorHAnsi" w:hAnsiTheme="minorHAnsi" w:cstheme="minorHAnsi"/>
          <w:sz w:val="22"/>
          <w:szCs w:val="22"/>
        </w:rPr>
      </w:pPr>
    </w:p>
    <w:p w14:paraId="257C4D39" w14:textId="77777777" w:rsidR="00BB0DDC" w:rsidRPr="00EC643E" w:rsidRDefault="00EC643E">
      <w:pPr>
        <w:spacing w:before="29" w:line="260" w:lineRule="exact"/>
        <w:ind w:left="17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6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4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5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6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YM</w:t>
      </w:r>
      <w:r w:rsidRPr="00EC643E">
        <w:rPr>
          <w:rFonts w:asciiTheme="minorHAnsi" w:hAnsiTheme="minorHAnsi" w:cstheme="minorHAnsi"/>
          <w:color w:val="111111"/>
          <w:spacing w:val="18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5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6"/>
          <w:w w:val="99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11111"/>
          <w:spacing w:val="4"/>
          <w:w w:val="105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5"/>
          <w:w w:val="105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09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7"/>
          <w:w w:val="10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5"/>
          <w:w w:val="105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6"/>
          <w:w w:val="9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5"/>
          <w:w w:val="99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w w:val="105"/>
          <w:position w:val="-1"/>
          <w:sz w:val="22"/>
          <w:szCs w:val="22"/>
        </w:rPr>
        <w:t>E</w:t>
      </w:r>
    </w:p>
    <w:p w14:paraId="2CAB4F03" w14:textId="77777777" w:rsidR="00BB0DDC" w:rsidRPr="00EC643E" w:rsidRDefault="00BB0DDC">
      <w:pPr>
        <w:spacing w:before="3" w:line="26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360" w:bottom="280" w:left="1260" w:header="720" w:footer="720" w:gutter="0"/>
          <w:cols w:space="720"/>
        </w:sectPr>
      </w:pPr>
    </w:p>
    <w:p w14:paraId="4302EE9F" w14:textId="77777777" w:rsidR="00BB0DDC" w:rsidRPr="00EC643E" w:rsidRDefault="00EC643E">
      <w:pPr>
        <w:spacing w:before="31"/>
        <w:ind w:left="185" w:right="-5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00262FA2">
          <v:shape id="_x0000_s1043" type="#_x0000_t75" style="position:absolute;left:0;text-align:left;margin-left:0;margin-top:0;width:614pt;height:781pt;z-index:-2289;mso-position-horizontal-relative:page;mso-position-vertical-relative:page">
            <v:imagedata r:id="rId11" o:title=""/>
            <w10:wrap anchorx="page" anchory="page"/>
          </v:shape>
        </w:pic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3"/>
          <w:w w:val="8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2</w:t>
      </w:r>
    </w:p>
    <w:p w14:paraId="62891D0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12AA800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C7BCC69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45DABC3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8934CF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5FC02CF" w14:textId="77777777" w:rsidR="00BB0DDC" w:rsidRPr="00EC643E" w:rsidRDefault="00BB0DDC">
      <w:pPr>
        <w:spacing w:before="17" w:line="280" w:lineRule="exact"/>
        <w:rPr>
          <w:rFonts w:asciiTheme="minorHAnsi" w:hAnsiTheme="minorHAnsi" w:cstheme="minorHAnsi"/>
          <w:sz w:val="22"/>
          <w:szCs w:val="22"/>
        </w:rPr>
      </w:pPr>
    </w:p>
    <w:p w14:paraId="200494B2" w14:textId="77777777" w:rsidR="00BB0DDC" w:rsidRPr="00EC643E" w:rsidRDefault="00EC643E">
      <w:pPr>
        <w:ind w:left="18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1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-8"/>
          <w:w w:val="106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6"/>
          <w:w w:val="25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-4"/>
          <w:w w:val="126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1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w w:val="86"/>
          <w:sz w:val="22"/>
          <w:szCs w:val="22"/>
        </w:rPr>
        <w:t>11</w:t>
      </w:r>
    </w:p>
    <w:p w14:paraId="6AC92DC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2EF1A1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9C7DD1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37A5A55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7E83C9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368E178" w14:textId="77777777" w:rsidR="00BB0DDC" w:rsidRPr="00EC643E" w:rsidRDefault="00BB0DDC">
      <w:pPr>
        <w:spacing w:before="17" w:line="280" w:lineRule="exact"/>
        <w:rPr>
          <w:rFonts w:asciiTheme="minorHAnsi" w:hAnsiTheme="minorHAnsi" w:cstheme="minorHAnsi"/>
          <w:sz w:val="22"/>
          <w:szCs w:val="22"/>
        </w:rPr>
      </w:pPr>
    </w:p>
    <w:p w14:paraId="099E7B0F" w14:textId="77777777" w:rsidR="00BB0DDC" w:rsidRPr="00EC643E" w:rsidRDefault="00EC643E">
      <w:pPr>
        <w:ind w:left="17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10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-4"/>
          <w:w w:val="10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-4"/>
          <w:w w:val="126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1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3"/>
          <w:w w:val="8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0</w:t>
      </w:r>
    </w:p>
    <w:p w14:paraId="1FE3A659" w14:textId="77777777" w:rsidR="00BB0DDC" w:rsidRPr="00EC643E" w:rsidRDefault="00EC643E">
      <w:pPr>
        <w:spacing w:before="3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AB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Foo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&amp;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ge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eg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rt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t       </w:t>
      </w:r>
      <w:r w:rsidRPr="00EC643E">
        <w:rPr>
          <w:rFonts w:asciiTheme="minorHAnsi" w:hAnsiTheme="minorHAnsi" w:cstheme="minorHAnsi"/>
          <w:b/>
          <w:color w:val="111111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6"/>
          <w:w w:val="99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104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ug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A2A2A"/>
          <w:w w:val="7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</w:p>
    <w:p w14:paraId="7B716B23" w14:textId="77777777" w:rsidR="00BB0DDC" w:rsidRPr="00EC643E" w:rsidRDefault="00EC643E">
      <w:pPr>
        <w:spacing w:line="24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ga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5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11111"/>
          <w:spacing w:val="-2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4"/>
          <w:w w:val="105"/>
          <w:sz w:val="22"/>
          <w:szCs w:val="22"/>
        </w:rPr>
        <w:t>pa</w:t>
      </w:r>
      <w:r w:rsidRPr="00EC643E">
        <w:rPr>
          <w:rFonts w:asciiTheme="minorHAnsi" w:hAnsiTheme="minorHAnsi" w:cstheme="minorHAnsi"/>
          <w:i/>
          <w:color w:val="111111"/>
          <w:spacing w:val="-3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-2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-5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11111"/>
          <w:spacing w:val="-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4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-6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mm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4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spacing w:val="-2"/>
          <w:w w:val="98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-3"/>
          <w:w w:val="99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11111"/>
          <w:spacing w:val="-9"/>
          <w:w w:val="113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11111"/>
          <w:spacing w:val="-2"/>
          <w:w w:val="9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w w:val="114"/>
          <w:sz w:val="22"/>
          <w:szCs w:val="22"/>
        </w:rPr>
        <w:t>t</w:t>
      </w:r>
    </w:p>
    <w:p w14:paraId="49281081" w14:textId="77777777" w:rsidR="00BB0DDC" w:rsidRPr="00EC643E" w:rsidRDefault="00EC643E">
      <w:pPr>
        <w:spacing w:before="20"/>
        <w:ind w:left="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o     </w:t>
      </w:r>
      <w:r w:rsidRPr="00EC643E">
        <w:rPr>
          <w:rFonts w:asciiTheme="minorHAnsi" w:hAnsiTheme="minorHAnsi" w:cstheme="minorHAnsi"/>
          <w:color w:val="111111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4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nc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10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1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101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pe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 xml:space="preserve"> 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1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8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n</w:t>
      </w:r>
    </w:p>
    <w:p w14:paraId="210E0932" w14:textId="77777777" w:rsidR="00BB0DDC" w:rsidRPr="00EC643E" w:rsidRDefault="00EC643E">
      <w:pPr>
        <w:spacing w:before="16"/>
        <w:ind w:left="-5" w:right="399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•   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-l</w:t>
      </w:r>
      <w:r w:rsidRPr="00EC643E">
        <w:rPr>
          <w:rFonts w:asciiTheme="minorHAnsi" w:hAnsiTheme="minorHAnsi" w:cstheme="minorHAnsi"/>
          <w:color w:val="111111"/>
          <w:spacing w:val="-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9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9"/>
          <w:w w:val="6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5"/>
          <w:w w:val="17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6"/>
          <w:w w:val="6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6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103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4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roce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11"/>
          <w:w w:val="10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w w:val="101"/>
          <w:sz w:val="22"/>
          <w:szCs w:val="22"/>
        </w:rPr>
        <w:t xml:space="preserve">C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Foun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10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1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6"/>
          <w:w w:val="7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w w:val="14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no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t-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r-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sl</w:t>
      </w:r>
      <w:r w:rsidRPr="00EC643E">
        <w:rPr>
          <w:rFonts w:asciiTheme="minorHAnsi" w:hAnsiTheme="minorHAnsi" w:cstheme="minorHAnsi"/>
          <w:color w:val="111111"/>
          <w:spacing w:val="-4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n</w:t>
      </w:r>
    </w:p>
    <w:p w14:paraId="32837EF5" w14:textId="77777777" w:rsidR="00BB0DDC" w:rsidRPr="00EC643E" w:rsidRDefault="00BB0DDC">
      <w:pPr>
        <w:spacing w:before="10" w:line="240" w:lineRule="exact"/>
        <w:rPr>
          <w:rFonts w:asciiTheme="minorHAnsi" w:hAnsiTheme="minorHAnsi" w:cstheme="minorHAnsi"/>
          <w:sz w:val="22"/>
          <w:szCs w:val="22"/>
        </w:rPr>
      </w:pPr>
    </w:p>
    <w:p w14:paraId="79AA54E4" w14:textId="77777777" w:rsidR="00BB0DDC" w:rsidRPr="00EC643E" w:rsidRDefault="00EC643E">
      <w:pPr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AB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Foo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s     </w:t>
      </w:r>
      <w:r w:rsidRPr="00EC643E">
        <w:rPr>
          <w:rFonts w:asciiTheme="minorHAnsi" w:hAnsiTheme="minorHAnsi" w:cstheme="minorHAnsi"/>
          <w:b/>
          <w:color w:val="111111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te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go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ry</w:t>
      </w:r>
      <w:r w:rsidRPr="00EC643E">
        <w:rPr>
          <w:rFonts w:asciiTheme="minorHAnsi" w:hAnsiTheme="minorHAnsi" w:cstheme="minorHAnsi"/>
          <w:b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ag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                      </w:t>
      </w:r>
      <w:r w:rsidRPr="00EC643E">
        <w:rPr>
          <w:rFonts w:asciiTheme="minorHAnsi" w:hAnsiTheme="minorHAnsi" w:cstheme="minorHAnsi"/>
          <w:b/>
          <w:color w:val="11111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6"/>
          <w:w w:val="99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11111"/>
          <w:spacing w:val="-4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ug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A2A2A"/>
          <w:w w:val="7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</w:p>
    <w:p w14:paraId="1687B182" w14:textId="77777777" w:rsidR="00BB0DDC" w:rsidRPr="00EC643E" w:rsidRDefault="00EC643E">
      <w:pPr>
        <w:spacing w:line="24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pacing w:val="-4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spacing w:val="-3"/>
          <w:w w:val="99"/>
          <w:sz w:val="22"/>
          <w:szCs w:val="22"/>
        </w:rPr>
        <w:t>h</w:t>
      </w:r>
      <w:r w:rsidRPr="00EC643E">
        <w:rPr>
          <w:rFonts w:asciiTheme="minorHAnsi" w:hAnsiTheme="minorHAnsi" w:cstheme="minorHAnsi"/>
          <w:i/>
          <w:color w:val="111111"/>
          <w:spacing w:val="-3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w w:val="138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5"/>
          <w:w w:val="138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11111"/>
          <w:spacing w:val="-32"/>
          <w:w w:val="125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11111"/>
          <w:spacing w:val="-3"/>
          <w:w w:val="99"/>
          <w:sz w:val="22"/>
          <w:szCs w:val="22"/>
        </w:rPr>
        <w:t>an</w:t>
      </w:r>
      <w:r w:rsidRPr="00EC643E">
        <w:rPr>
          <w:rFonts w:asciiTheme="minorHAnsi" w:hAnsiTheme="minorHAnsi" w:cstheme="minorHAnsi"/>
          <w:i/>
          <w:color w:val="111111"/>
          <w:spacing w:val="-9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2A2A2A"/>
          <w:spacing w:val="-4"/>
          <w:w w:val="113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11111"/>
          <w:spacing w:val="-3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w w:val="104"/>
          <w:sz w:val="22"/>
          <w:szCs w:val="22"/>
        </w:rPr>
        <w:t>r</w:t>
      </w:r>
    </w:p>
    <w:p w14:paraId="6EB1734F" w14:textId="77777777" w:rsidR="00BB0DDC" w:rsidRPr="00EC643E" w:rsidRDefault="00EC643E">
      <w:pPr>
        <w:spacing w:before="11"/>
        <w:ind w:left="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o     </w:t>
      </w:r>
      <w:r w:rsidRPr="00EC643E">
        <w:rPr>
          <w:rFonts w:asciiTheme="minorHAnsi" w:eastAsia="Arial" w:hAnsiTheme="minorHAnsi" w:cstheme="minorHAnsi"/>
          <w:color w:val="11111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du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9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5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11"/>
          <w:w w:val="7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5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5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8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8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9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87"/>
          <w:sz w:val="22"/>
          <w:szCs w:val="22"/>
        </w:rPr>
        <w:t>s</w:t>
      </w:r>
    </w:p>
    <w:p w14:paraId="28A1888C" w14:textId="77777777" w:rsidR="00BB0DDC" w:rsidRPr="00EC643E" w:rsidRDefault="00EC643E">
      <w:pPr>
        <w:spacing w:before="11"/>
        <w:ind w:left="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abo</w:t>
      </w:r>
      <w:r w:rsidRPr="00EC643E">
        <w:rPr>
          <w:rFonts w:asciiTheme="minorHAnsi" w:hAnsiTheme="minorHAnsi" w:cstheme="minorHAnsi"/>
          <w:color w:val="2A2A2A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10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1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eti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-st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ne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7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3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87"/>
          <w:sz w:val="22"/>
          <w:szCs w:val="22"/>
        </w:rPr>
        <w:t>s</w:t>
      </w:r>
    </w:p>
    <w:p w14:paraId="58003D99" w14:textId="77777777" w:rsidR="00BB0DDC" w:rsidRPr="00EC643E" w:rsidRDefault="00EC643E">
      <w:pPr>
        <w:spacing w:before="16"/>
        <w:ind w:left="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na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ze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103"/>
          <w:sz w:val="22"/>
          <w:szCs w:val="22"/>
        </w:rPr>
        <w:t>fy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gh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pro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odu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11"/>
          <w:w w:val="7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6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93"/>
          <w:sz w:val="22"/>
          <w:szCs w:val="22"/>
        </w:rPr>
        <w:t>s</w:t>
      </w:r>
    </w:p>
    <w:p w14:paraId="1C47EF26" w14:textId="77777777" w:rsidR="00BB0DDC" w:rsidRPr="00EC643E" w:rsidRDefault="00BB0DDC">
      <w:pPr>
        <w:spacing w:before="11" w:line="240" w:lineRule="exact"/>
        <w:rPr>
          <w:rFonts w:asciiTheme="minorHAnsi" w:hAnsiTheme="minorHAnsi" w:cstheme="minorHAnsi"/>
          <w:sz w:val="22"/>
          <w:szCs w:val="22"/>
        </w:rPr>
      </w:pPr>
    </w:p>
    <w:p w14:paraId="0EAE531C" w14:textId="77777777" w:rsidR="00BB0DDC" w:rsidRPr="00EC643E" w:rsidRDefault="00EC643E">
      <w:pPr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--</w:t>
      </w:r>
      <w:r w:rsidRPr="00EC643E">
        <w:rPr>
          <w:rFonts w:asciiTheme="minorHAnsi" w:hAnsiTheme="minorHAnsi" w:cstheme="minorHAnsi"/>
          <w:b/>
          <w:color w:val="111111"/>
          <w:spacing w:val="-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A2A2A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ati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al</w:t>
      </w:r>
      <w:r w:rsidRPr="00EC643E">
        <w:rPr>
          <w:rFonts w:asciiTheme="minorHAnsi" w:hAnsiTheme="minorHAnsi" w:cstheme="minorHAnsi"/>
          <w:b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et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le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s                                                  </w:t>
      </w:r>
      <w:r w:rsidRPr="00EC643E">
        <w:rPr>
          <w:rFonts w:asciiTheme="minorHAnsi" w:hAnsiTheme="minorHAnsi" w:cstheme="minorHAnsi"/>
          <w:b/>
          <w:color w:val="111111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A2A2A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</w:p>
    <w:p w14:paraId="50B70587" w14:textId="77777777" w:rsidR="00BB0DDC" w:rsidRPr="00EC643E" w:rsidRDefault="00EC643E">
      <w:pPr>
        <w:spacing w:line="240" w:lineRule="exact"/>
        <w:ind w:left="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pacing w:val="-18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rr</w:t>
      </w:r>
      <w:r w:rsidRPr="00EC643E">
        <w:rPr>
          <w:rFonts w:asciiTheme="minorHAnsi" w:hAnsiTheme="minorHAnsi" w:cstheme="minorHAnsi"/>
          <w:i/>
          <w:color w:val="111111"/>
          <w:spacing w:val="-2"/>
          <w:sz w:val="22"/>
          <w:szCs w:val="22"/>
        </w:rPr>
        <w:t>it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17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i/>
          <w:color w:val="111111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11111"/>
          <w:spacing w:val="-1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w w:val="169"/>
          <w:sz w:val="22"/>
          <w:szCs w:val="22"/>
        </w:rPr>
        <w:t>-</w:t>
      </w:r>
      <w:r w:rsidRPr="00EC643E">
        <w:rPr>
          <w:rFonts w:asciiTheme="minorHAnsi" w:hAnsiTheme="minorHAnsi" w:cstheme="minorHAnsi"/>
          <w:i/>
          <w:color w:val="111111"/>
          <w:spacing w:val="-49"/>
          <w:w w:val="16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4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spacing w:val="-5"/>
          <w:w w:val="94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11111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2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-17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-32"/>
          <w:w w:val="155"/>
          <w:sz w:val="22"/>
          <w:szCs w:val="22"/>
        </w:rPr>
        <w:t>/</w:t>
      </w:r>
      <w:r w:rsidRPr="00EC643E">
        <w:rPr>
          <w:rFonts w:asciiTheme="minorHAnsi" w:hAnsiTheme="minorHAnsi" w:cstheme="minorHAnsi"/>
          <w:i/>
          <w:color w:val="111111"/>
          <w:spacing w:val="-4"/>
          <w:w w:val="105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2"/>
          <w:w w:val="98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-4"/>
          <w:w w:val="113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11111"/>
          <w:w w:val="86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10"/>
          <w:w w:val="115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11111"/>
          <w:spacing w:val="-3"/>
          <w:w w:val="90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3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11111"/>
          <w:spacing w:val="-4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w w:val="106"/>
          <w:sz w:val="22"/>
          <w:szCs w:val="22"/>
        </w:rPr>
        <w:t>t</w:t>
      </w:r>
    </w:p>
    <w:p w14:paraId="185BFA44" w14:textId="77777777" w:rsidR="00BB0DDC" w:rsidRPr="00EC643E" w:rsidRDefault="00EC643E">
      <w:pPr>
        <w:spacing w:before="16"/>
        <w:ind w:left="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w w:val="135"/>
          <w:position w:val="3"/>
          <w:sz w:val="22"/>
          <w:szCs w:val="22"/>
        </w:rPr>
        <w:t xml:space="preserve">0      </w:t>
      </w:r>
      <w:r w:rsidRPr="00EC643E">
        <w:rPr>
          <w:rFonts w:asciiTheme="minorHAnsi" w:eastAsia="Arial" w:hAnsiTheme="minorHAnsi" w:cstheme="minorHAnsi"/>
          <w:color w:val="111111"/>
          <w:spacing w:val="18"/>
          <w:w w:val="135"/>
          <w:position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age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o</w:t>
      </w:r>
    </w:p>
    <w:p w14:paraId="1B9CBD99" w14:textId="77777777" w:rsidR="00BB0DDC" w:rsidRPr="00EC643E" w:rsidRDefault="00EC643E">
      <w:pPr>
        <w:spacing w:before="11"/>
        <w:ind w:left="14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360" w:bottom="280" w:left="1260" w:header="720" w:footer="720" w:gutter="0"/>
          <w:cols w:num="2" w:space="720" w:equalWidth="0">
            <w:col w:w="1398" w:space="922"/>
            <w:col w:w="7340"/>
          </w:cols>
        </w:sect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o     </w:t>
      </w:r>
      <w:r w:rsidRPr="00EC643E">
        <w:rPr>
          <w:rFonts w:asciiTheme="minorHAnsi" w:eastAsia="Arial" w:hAnsiTheme="minorHAnsi" w:cstheme="minorHAnsi"/>
          <w:color w:val="11111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go</w:t>
      </w:r>
      <w:r w:rsidRPr="00EC643E">
        <w:rPr>
          <w:rFonts w:asciiTheme="minorHAnsi" w:hAnsiTheme="minorHAnsi" w:cstheme="minorHAnsi"/>
          <w:color w:val="111111"/>
          <w:spacing w:val="-2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8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2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11111"/>
          <w:spacing w:val="-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ov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$50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9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9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9"/>
          <w:w w:val="9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5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7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93"/>
          <w:sz w:val="22"/>
          <w:szCs w:val="22"/>
        </w:rPr>
        <w:t>s</w:t>
      </w:r>
    </w:p>
    <w:p w14:paraId="67226794" w14:textId="77777777" w:rsidR="00BB0DDC" w:rsidRPr="00EC643E" w:rsidRDefault="00BB0DDC">
      <w:pPr>
        <w:spacing w:before="2" w:line="100" w:lineRule="exact"/>
        <w:rPr>
          <w:rFonts w:asciiTheme="minorHAnsi" w:hAnsiTheme="minorHAnsi" w:cstheme="minorHAnsi"/>
          <w:sz w:val="22"/>
          <w:szCs w:val="22"/>
        </w:rPr>
      </w:pPr>
    </w:p>
    <w:p w14:paraId="2DEC802B" w14:textId="77777777" w:rsidR="00BB0DDC" w:rsidRPr="00EC643E" w:rsidRDefault="00EC643E">
      <w:pPr>
        <w:ind w:left="111" w:right="-4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51515"/>
          <w:spacing w:val="6"/>
          <w:sz w:val="22"/>
          <w:szCs w:val="22"/>
        </w:rPr>
        <w:t>Su</w:t>
      </w:r>
      <w:r w:rsidRPr="00EC643E">
        <w:rPr>
          <w:rFonts w:asciiTheme="minorHAnsi" w:hAnsiTheme="minorHAnsi" w:cstheme="minorHAnsi"/>
          <w:color w:val="151515"/>
          <w:spacing w:val="11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51515"/>
          <w:spacing w:val="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51515"/>
          <w:spacing w:val="7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8</w:t>
      </w:r>
    </w:p>
    <w:p w14:paraId="64FDBE92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584D5C8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40A4555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912821B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616106F" w14:textId="77777777" w:rsidR="00BB0DDC" w:rsidRPr="00EC643E" w:rsidRDefault="00BB0DDC">
      <w:pPr>
        <w:spacing w:before="11" w:line="260" w:lineRule="exact"/>
        <w:rPr>
          <w:rFonts w:asciiTheme="minorHAnsi" w:hAnsiTheme="minorHAnsi" w:cstheme="minorHAnsi"/>
          <w:sz w:val="22"/>
          <w:szCs w:val="22"/>
        </w:rPr>
      </w:pPr>
    </w:p>
    <w:p w14:paraId="47816F3B" w14:textId="77777777" w:rsidR="00BB0DDC" w:rsidRPr="00EC643E" w:rsidRDefault="00EC643E">
      <w:pPr>
        <w:ind w:left="116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51515"/>
          <w:spacing w:val="7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7"/>
          <w:w w:val="9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11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11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6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6"/>
          <w:w w:val="14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8"/>
          <w:w w:val="13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51515"/>
          <w:spacing w:val="6"/>
          <w:w w:val="10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51515"/>
          <w:spacing w:val="7"/>
          <w:w w:val="99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51515"/>
          <w:w w:val="95"/>
          <w:sz w:val="22"/>
          <w:szCs w:val="22"/>
        </w:rPr>
        <w:t>7</w:t>
      </w:r>
    </w:p>
    <w:p w14:paraId="4B94FC7B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DA6D08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39B913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21E6BE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41D7778" w14:textId="77777777" w:rsidR="00BB0DDC" w:rsidRPr="00EC643E" w:rsidRDefault="00BB0DDC">
      <w:pPr>
        <w:spacing w:before="1" w:line="260" w:lineRule="exact"/>
        <w:rPr>
          <w:rFonts w:asciiTheme="minorHAnsi" w:hAnsiTheme="minorHAnsi" w:cstheme="minorHAnsi"/>
          <w:sz w:val="22"/>
          <w:szCs w:val="22"/>
        </w:rPr>
      </w:pPr>
    </w:p>
    <w:p w14:paraId="097D238B" w14:textId="77777777" w:rsidR="00BB0DDC" w:rsidRPr="00EC643E" w:rsidRDefault="00EC643E">
      <w:pPr>
        <w:ind w:left="116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62626"/>
          <w:spacing w:val="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6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11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51515"/>
          <w:spacing w:val="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7"/>
          <w:w w:val="9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51515"/>
          <w:spacing w:val="6"/>
          <w:w w:val="104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51515"/>
          <w:w w:val="95"/>
          <w:sz w:val="22"/>
          <w:szCs w:val="22"/>
        </w:rPr>
        <w:t>6</w:t>
      </w:r>
    </w:p>
    <w:p w14:paraId="20C94305" w14:textId="77777777" w:rsidR="00BB0DDC" w:rsidRPr="00EC643E" w:rsidRDefault="00EC643E">
      <w:pPr>
        <w:spacing w:before="78"/>
        <w:ind w:left="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51515"/>
          <w:spacing w:val="-6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262626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262626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pa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262626"/>
          <w:spacing w:val="-4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51515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Bu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es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262626"/>
          <w:spacing w:val="-3"/>
          <w:sz w:val="22"/>
          <w:szCs w:val="22"/>
        </w:rPr>
        <w:t>er</w:t>
      </w:r>
      <w:r w:rsidRPr="00EC643E">
        <w:rPr>
          <w:rFonts w:asciiTheme="minorHAnsi" w:hAnsiTheme="minorHAnsi" w:cstheme="minorHAnsi"/>
          <w:b/>
          <w:color w:val="262626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262626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262626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262626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&amp;</w:t>
      </w:r>
      <w:r w:rsidRPr="00EC643E">
        <w:rPr>
          <w:rFonts w:asciiTheme="minorHAnsi" w:hAnsiTheme="minorHAnsi" w:cstheme="minorHAnsi"/>
          <w:color w:val="151515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4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51515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262626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262626"/>
          <w:spacing w:val="-5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262626"/>
          <w:spacing w:val="-2"/>
          <w:w w:val="6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262626"/>
          <w:w w:val="135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 xml:space="preserve">                             </w:t>
      </w:r>
      <w:r w:rsidRPr="00EC643E">
        <w:rPr>
          <w:rFonts w:asciiTheme="minorHAnsi" w:hAnsiTheme="minorHAnsi" w:cstheme="minorHAnsi"/>
          <w:b/>
          <w:color w:val="262626"/>
          <w:spacing w:val="-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7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3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3"/>
          <w:w w:val="1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3"/>
          <w:w w:val="104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51515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ug</w:t>
      </w:r>
      <w:r w:rsidRPr="00EC643E">
        <w:rPr>
          <w:rFonts w:asciiTheme="minorHAnsi" w:hAnsiTheme="minorHAnsi" w:cstheme="minorHAnsi"/>
          <w:color w:val="151515"/>
          <w:spacing w:val="-3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3D3D3D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D3D3D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</w:p>
    <w:p w14:paraId="641CE125" w14:textId="77777777" w:rsidR="00BB0DDC" w:rsidRPr="00EC643E" w:rsidRDefault="00EC643E">
      <w:pPr>
        <w:spacing w:before="1"/>
        <w:ind w:left="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262626"/>
          <w:spacing w:val="-6"/>
          <w:w w:val="106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262626"/>
          <w:spacing w:val="-5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51515"/>
          <w:spacing w:val="-3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262626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spacing w:val="-5"/>
          <w:w w:val="106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51515"/>
          <w:spacing w:val="-4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51515"/>
          <w:spacing w:val="-24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262626"/>
          <w:w w:val="106"/>
          <w:sz w:val="22"/>
          <w:szCs w:val="22"/>
        </w:rPr>
        <w:t>y</w:t>
      </w:r>
      <w:r w:rsidRPr="00EC643E">
        <w:rPr>
          <w:rFonts w:asciiTheme="minorHAnsi" w:hAnsiTheme="minorHAnsi" w:cstheme="minorHAnsi"/>
          <w:i/>
          <w:color w:val="262626"/>
          <w:spacing w:val="-14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43"/>
          <w:w w:val="118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51515"/>
          <w:spacing w:val="-6"/>
          <w:w w:val="128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262626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pacing w:val="-5"/>
          <w:w w:val="113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51515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51515"/>
          <w:spacing w:val="-5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51515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51515"/>
          <w:spacing w:val="-5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51515"/>
          <w:spacing w:val="-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51515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51515"/>
          <w:spacing w:val="-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4"/>
          <w:sz w:val="22"/>
          <w:szCs w:val="22"/>
        </w:rPr>
        <w:t>an</w:t>
      </w:r>
      <w:r w:rsidRPr="00EC643E">
        <w:rPr>
          <w:rFonts w:asciiTheme="minorHAnsi" w:hAnsiTheme="minorHAnsi" w:cstheme="minorHAnsi"/>
          <w:i/>
          <w:color w:val="151515"/>
          <w:spacing w:val="22"/>
          <w:w w:val="128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51515"/>
          <w:spacing w:val="-39"/>
          <w:w w:val="126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51515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51515"/>
          <w:spacing w:val="-3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51515"/>
          <w:spacing w:val="-5"/>
          <w:w w:val="113"/>
          <w:sz w:val="22"/>
          <w:szCs w:val="22"/>
        </w:rPr>
        <w:t>k</w:t>
      </w:r>
      <w:r w:rsidRPr="00EC643E">
        <w:rPr>
          <w:rFonts w:asciiTheme="minorHAnsi" w:hAnsiTheme="minorHAnsi" w:cstheme="minorHAnsi"/>
          <w:i/>
          <w:color w:val="262626"/>
          <w:spacing w:val="-3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pacing w:val="-3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262626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51515"/>
          <w:spacing w:val="-5"/>
          <w:w w:val="96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262626"/>
          <w:w w:val="118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262626"/>
          <w:spacing w:val="-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19"/>
          <w:w w:val="137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51515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262626"/>
          <w:spacing w:val="-3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w w:val="102"/>
          <w:sz w:val="22"/>
          <w:szCs w:val="22"/>
        </w:rPr>
        <w:t>rn</w:t>
      </w:r>
    </w:p>
    <w:p w14:paraId="42F62979" w14:textId="77777777" w:rsidR="00BB0DDC" w:rsidRPr="00EC643E" w:rsidRDefault="00EC643E">
      <w:pPr>
        <w:spacing w:before="15"/>
        <w:ind w:left="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•   </w:t>
      </w:r>
      <w:r w:rsidRPr="00EC643E">
        <w:rPr>
          <w:rFonts w:asciiTheme="minorHAnsi" w:hAnsiTheme="minorHAnsi" w:cstheme="minorHAnsi"/>
          <w:color w:val="151515"/>
          <w:spacing w:val="5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w w:val="13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62626"/>
          <w:spacing w:val="-2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51515"/>
          <w:w w:val="60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color w:val="151515"/>
          <w:spacing w:val="-4"/>
          <w:w w:val="60"/>
          <w:sz w:val="22"/>
          <w:szCs w:val="22"/>
        </w:rPr>
        <w:t>h</w:t>
      </w:r>
      <w:r w:rsidRPr="00EC643E">
        <w:rPr>
          <w:rFonts w:asciiTheme="minorHAnsi" w:eastAsia="Arial" w:hAnsiTheme="minorHAnsi" w:cstheme="minorHAnsi"/>
          <w:color w:val="151515"/>
          <w:w w:val="130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151515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151515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-2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5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-4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2"/>
          <w:w w:val="13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8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str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gy</w:t>
      </w:r>
      <w:r w:rsidRPr="00EC643E">
        <w:rPr>
          <w:rFonts w:asciiTheme="minorHAnsi" w:hAnsiTheme="minorHAnsi" w:cstheme="minorHAnsi"/>
          <w:color w:val="262626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51515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5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7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w w:val="104"/>
          <w:sz w:val="22"/>
          <w:szCs w:val="22"/>
        </w:rPr>
        <w:t>y</w:t>
      </w:r>
    </w:p>
    <w:p w14:paraId="78A1E969" w14:textId="77777777" w:rsidR="00BB0DDC" w:rsidRPr="00EC643E" w:rsidRDefault="00EC643E">
      <w:pPr>
        <w:spacing w:before="16"/>
        <w:ind w:left="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51515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51515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ag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51515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w w:val="9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3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w w:val="9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w w:val="9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21"/>
          <w:w w:val="9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5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es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7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w w:val="99"/>
          <w:sz w:val="22"/>
          <w:szCs w:val="22"/>
        </w:rPr>
        <w:t>y</w:t>
      </w:r>
    </w:p>
    <w:p w14:paraId="768454E8" w14:textId="77777777" w:rsidR="00BB0DDC" w:rsidRPr="00EC643E" w:rsidRDefault="00BB0DDC">
      <w:pPr>
        <w:spacing w:before="16" w:line="240" w:lineRule="exact"/>
        <w:rPr>
          <w:rFonts w:asciiTheme="minorHAnsi" w:hAnsiTheme="minorHAnsi" w:cstheme="minorHAnsi"/>
          <w:sz w:val="22"/>
          <w:szCs w:val="22"/>
        </w:rPr>
      </w:pPr>
    </w:p>
    <w:p w14:paraId="4DBA3A8C" w14:textId="77777777" w:rsidR="00BB0DDC" w:rsidRPr="00EC643E" w:rsidRDefault="00EC643E">
      <w:pPr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262626"/>
          <w:spacing w:val="-5"/>
          <w:sz w:val="22"/>
          <w:szCs w:val="22"/>
        </w:rPr>
        <w:t>XY</w:t>
      </w:r>
      <w:r w:rsidRPr="00EC643E">
        <w:rPr>
          <w:rFonts w:asciiTheme="minorHAnsi" w:hAnsiTheme="minorHAnsi" w:cstheme="minorHAnsi"/>
          <w:b/>
          <w:color w:val="262626"/>
          <w:spacing w:val="-4"/>
          <w:sz w:val="22"/>
          <w:szCs w:val="22"/>
        </w:rPr>
        <w:t>Z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62626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262626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51515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odu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262626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 xml:space="preserve">                                                      </w:t>
      </w:r>
      <w:r w:rsidRPr="00EC643E">
        <w:rPr>
          <w:rFonts w:asciiTheme="minorHAnsi" w:hAnsiTheme="minorHAnsi" w:cstheme="minorHAnsi"/>
          <w:b/>
          <w:color w:val="151515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6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3D3D3D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D3D3D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</w:p>
    <w:p w14:paraId="7C64E6D8" w14:textId="77777777" w:rsidR="00BB0DDC" w:rsidRPr="00EC643E" w:rsidRDefault="00EC643E">
      <w:pPr>
        <w:spacing w:before="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262626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262626"/>
          <w:spacing w:val="-4"/>
          <w:sz w:val="22"/>
          <w:szCs w:val="22"/>
        </w:rPr>
        <w:t>ss</w:t>
      </w:r>
      <w:r w:rsidRPr="00EC643E">
        <w:rPr>
          <w:rFonts w:asciiTheme="minorHAnsi" w:hAnsiTheme="minorHAnsi" w:cstheme="minorHAnsi"/>
          <w:i/>
          <w:color w:val="151515"/>
          <w:spacing w:val="-8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262626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51515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51515"/>
          <w:spacing w:val="-4"/>
          <w:sz w:val="22"/>
          <w:szCs w:val="22"/>
        </w:rPr>
        <w:t>an</w:t>
      </w:r>
      <w:r w:rsidRPr="00EC643E">
        <w:rPr>
          <w:rFonts w:asciiTheme="minorHAnsi" w:hAnsiTheme="minorHAnsi" w:cstheme="minorHAnsi"/>
          <w:i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51515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151515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262626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262626"/>
          <w:spacing w:val="-10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51515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51515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51515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39"/>
          <w:w w:val="126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51515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262626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262626"/>
          <w:spacing w:val="-10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262626"/>
          <w:spacing w:val="-5"/>
          <w:w w:val="114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262626"/>
          <w:spacing w:val="-3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w w:val="105"/>
          <w:sz w:val="22"/>
          <w:szCs w:val="22"/>
        </w:rPr>
        <w:t>r</w:t>
      </w:r>
    </w:p>
    <w:p w14:paraId="45F8F271" w14:textId="77777777" w:rsidR="00BB0DDC" w:rsidRPr="00EC643E" w:rsidRDefault="00EC643E">
      <w:pPr>
        <w:spacing w:before="16"/>
        <w:ind w:left="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262626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262626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51515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w w:val="9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4"/>
          <w:w w:val="9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3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3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w w:val="9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62626"/>
          <w:spacing w:val="-4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51515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62626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w w:val="9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-4"/>
          <w:w w:val="11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2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3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w w:val="10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w w:val="93"/>
          <w:sz w:val="22"/>
          <w:szCs w:val="22"/>
        </w:rPr>
        <w:t>s</w:t>
      </w:r>
    </w:p>
    <w:p w14:paraId="7A79AA32" w14:textId="77777777" w:rsidR="00BB0DDC" w:rsidRPr="00EC643E" w:rsidRDefault="00EC643E">
      <w:pPr>
        <w:spacing w:before="16"/>
        <w:ind w:left="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51515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51515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bor</w:t>
      </w:r>
      <w:r w:rsidRPr="00EC643E">
        <w:rPr>
          <w:rFonts w:asciiTheme="minorHAnsi" w:hAnsiTheme="minorHAnsi" w:cstheme="minorHAnsi"/>
          <w:color w:val="151515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w w:val="9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-8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3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-4"/>
          <w:w w:val="11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7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w w:val="9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3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51515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3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w w:val="93"/>
          <w:sz w:val="22"/>
          <w:szCs w:val="22"/>
        </w:rPr>
        <w:t>s</w:t>
      </w:r>
    </w:p>
    <w:p w14:paraId="28833581" w14:textId="77777777" w:rsidR="00BB0DDC" w:rsidRPr="00EC643E" w:rsidRDefault="00BB0DDC">
      <w:pPr>
        <w:spacing w:before="6" w:line="240" w:lineRule="exact"/>
        <w:rPr>
          <w:rFonts w:asciiTheme="minorHAnsi" w:hAnsiTheme="minorHAnsi" w:cstheme="minorHAnsi"/>
          <w:sz w:val="22"/>
          <w:szCs w:val="22"/>
        </w:rPr>
      </w:pPr>
    </w:p>
    <w:p w14:paraId="4CA85AB9" w14:textId="77777777" w:rsidR="00BB0DDC" w:rsidRPr="00EC643E" w:rsidRDefault="00EC643E">
      <w:pPr>
        <w:ind w:left="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262626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262626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51515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262626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ed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262626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62626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62626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 xml:space="preserve">g                                                </w:t>
      </w:r>
      <w:r w:rsidRPr="00EC643E">
        <w:rPr>
          <w:rFonts w:asciiTheme="minorHAnsi" w:hAnsiTheme="minorHAnsi" w:cstheme="minorHAnsi"/>
          <w:b/>
          <w:color w:val="151515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5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ac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3D3D3D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D3D3D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w w:val="10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51515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spacing w:val="-1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104"/>
          <w:sz w:val="22"/>
          <w:szCs w:val="22"/>
        </w:rPr>
        <w:t>n</w:t>
      </w:r>
    </w:p>
    <w:p w14:paraId="71AD4245" w14:textId="77777777" w:rsidR="00BB0DDC" w:rsidRPr="00EC643E" w:rsidRDefault="00EC643E">
      <w:pPr>
        <w:spacing w:before="1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262626"/>
          <w:spacing w:val="-36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262626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262626"/>
          <w:spacing w:val="-3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51515"/>
          <w:spacing w:val="-10"/>
          <w:w w:val="108"/>
          <w:sz w:val="22"/>
          <w:szCs w:val="22"/>
        </w:rPr>
        <w:t>k</w:t>
      </w:r>
      <w:r w:rsidRPr="00EC643E">
        <w:rPr>
          <w:rFonts w:asciiTheme="minorHAnsi" w:hAnsiTheme="minorHAnsi" w:cstheme="minorHAnsi"/>
          <w:i/>
          <w:color w:val="262626"/>
          <w:spacing w:val="-3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pacing w:val="-3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51515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262626"/>
          <w:spacing w:val="-5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262626"/>
          <w:w w:val="108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262626"/>
          <w:spacing w:val="-6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10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51515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51515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262626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262626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51515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10"/>
          <w:w w:val="114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51515"/>
          <w:spacing w:val="-3"/>
          <w:w w:val="99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262626"/>
          <w:spacing w:val="-5"/>
          <w:w w:val="105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51515"/>
          <w:spacing w:val="-10"/>
          <w:w w:val="118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262626"/>
          <w:spacing w:val="-3"/>
          <w:w w:val="87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51515"/>
          <w:w w:val="115"/>
          <w:sz w:val="22"/>
          <w:szCs w:val="22"/>
        </w:rPr>
        <w:t>t</w:t>
      </w:r>
    </w:p>
    <w:p w14:paraId="1ED453D2" w14:textId="77777777" w:rsidR="00BB0DDC" w:rsidRPr="00EC643E" w:rsidRDefault="00EC643E">
      <w:pPr>
        <w:spacing w:before="6" w:line="240" w:lineRule="exact"/>
        <w:ind w:left="19"/>
        <w:rPr>
          <w:rFonts w:asciiTheme="minorHAnsi" w:hAnsiTheme="minorHAnsi" w:cstheme="minorHAnsi"/>
          <w:sz w:val="22"/>
          <w:szCs w:val="22"/>
        </w:rPr>
        <w:sectPr w:rsidR="00BB0DDC" w:rsidRPr="00EC643E">
          <w:pgSz w:w="12320" w:h="15640"/>
          <w:pgMar w:top="1420" w:right="1420" w:bottom="280" w:left="1300" w:header="720" w:footer="720" w:gutter="0"/>
          <w:cols w:num="2" w:space="720" w:equalWidth="0">
            <w:col w:w="1320" w:space="922"/>
            <w:col w:w="7358"/>
          </w:cols>
        </w:sectPr>
      </w:pPr>
      <w:r w:rsidRPr="00EC643E">
        <w:rPr>
          <w:rFonts w:asciiTheme="minorHAnsi" w:eastAsia="Arial" w:hAnsiTheme="minorHAnsi" w:cstheme="minorHAnsi"/>
          <w:color w:val="151515"/>
          <w:position w:val="-1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51515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Con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2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-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3"/>
          <w:w w:val="97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w w:val="10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5"/>
          <w:w w:val="104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-4"/>
          <w:w w:val="95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62626"/>
          <w:spacing w:val="-3"/>
          <w:w w:val="10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w w:val="114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w w:val="8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2"/>
          <w:w w:val="12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w w:val="8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w w:val="108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62626"/>
          <w:w w:val="9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si</w:t>
      </w:r>
      <w:r w:rsidRPr="00EC643E">
        <w:rPr>
          <w:rFonts w:asciiTheme="minorHAnsi" w:hAnsiTheme="minorHAnsi" w:cstheme="minorHAnsi"/>
          <w:color w:val="262626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2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w w:val="103"/>
          <w:position w:val="-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51515"/>
          <w:spacing w:val="-3"/>
          <w:w w:val="107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10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6"/>
          <w:w w:val="10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-3"/>
          <w:w w:val="10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w w:val="108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-2"/>
          <w:w w:val="106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2"/>
          <w:w w:val="163"/>
          <w:position w:val="-1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51515"/>
          <w:w w:val="98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1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ca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1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6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2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w w:val="101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-4"/>
          <w:w w:val="11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w w:val="10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3"/>
          <w:w w:val="99"/>
          <w:position w:val="-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51515"/>
          <w:spacing w:val="-3"/>
          <w:w w:val="10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106"/>
          <w:position w:val="-1"/>
          <w:sz w:val="22"/>
          <w:szCs w:val="22"/>
        </w:rPr>
        <w:t>t</w:t>
      </w:r>
    </w:p>
    <w:p w14:paraId="52A0516A" w14:textId="77777777" w:rsidR="00BB0DDC" w:rsidRPr="00EC643E" w:rsidRDefault="00BB0DDC">
      <w:pPr>
        <w:spacing w:before="17" w:line="220" w:lineRule="exact"/>
        <w:rPr>
          <w:rFonts w:asciiTheme="minorHAnsi" w:hAnsiTheme="minorHAnsi" w:cstheme="minorHAnsi"/>
          <w:sz w:val="22"/>
          <w:szCs w:val="22"/>
        </w:rPr>
      </w:pPr>
    </w:p>
    <w:p w14:paraId="6B603D33" w14:textId="77777777" w:rsidR="00BB0DDC" w:rsidRPr="00EC643E" w:rsidRDefault="00EC643E">
      <w:pPr>
        <w:spacing w:before="29" w:line="260" w:lineRule="exact"/>
        <w:ind w:left="10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62626"/>
          <w:spacing w:val="1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51515"/>
          <w:spacing w:val="1"/>
          <w:position w:val="-1"/>
          <w:sz w:val="22"/>
          <w:szCs w:val="22"/>
        </w:rPr>
        <w:t>OLUN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51515"/>
          <w:spacing w:val="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51515"/>
          <w:spacing w:val="1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1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1"/>
          <w:w w:val="10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1"/>
          <w:w w:val="104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51515"/>
          <w:w w:val="104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w w:val="104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1"/>
          <w:w w:val="10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104"/>
          <w:position w:val="-1"/>
          <w:sz w:val="22"/>
          <w:szCs w:val="22"/>
        </w:rPr>
        <w:t>-C</w:t>
      </w:r>
      <w:r w:rsidRPr="00EC643E">
        <w:rPr>
          <w:rFonts w:asciiTheme="minorHAnsi" w:hAnsiTheme="minorHAnsi" w:cstheme="minorHAnsi"/>
          <w:color w:val="151515"/>
          <w:spacing w:val="1"/>
          <w:w w:val="10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w w:val="104"/>
          <w:position w:val="-1"/>
          <w:sz w:val="22"/>
          <w:szCs w:val="22"/>
        </w:rPr>
        <w:t>RR</w:t>
      </w:r>
      <w:r w:rsidRPr="00EC643E">
        <w:rPr>
          <w:rFonts w:asciiTheme="minorHAnsi" w:hAnsiTheme="minorHAnsi" w:cstheme="minorHAnsi"/>
          <w:color w:val="151515"/>
          <w:spacing w:val="2"/>
          <w:w w:val="104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w w:val="104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1"/>
          <w:w w:val="10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w w:val="104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1"/>
          <w:w w:val="10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104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23"/>
          <w:w w:val="10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2"/>
          <w:w w:val="96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105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w w:val="108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w w:val="120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1"/>
          <w:w w:val="99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51515"/>
          <w:w w:val="120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w w:val="108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w w:val="120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1"/>
          <w:w w:val="11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w w:val="93"/>
          <w:position w:val="-1"/>
          <w:sz w:val="22"/>
          <w:szCs w:val="22"/>
        </w:rPr>
        <w:t>S</w:t>
      </w:r>
    </w:p>
    <w:p w14:paraId="6618CABB" w14:textId="77777777" w:rsidR="00BB0DDC" w:rsidRPr="00EC643E" w:rsidRDefault="00BB0DDC">
      <w:pPr>
        <w:spacing w:before="8" w:line="26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20" w:h="15640"/>
          <w:pgMar w:top="1180" w:right="1420" w:bottom="280" w:left="1300" w:header="720" w:footer="720" w:gutter="0"/>
          <w:cols w:space="720"/>
        </w:sectPr>
      </w:pPr>
    </w:p>
    <w:p w14:paraId="602655DA" w14:textId="77777777" w:rsidR="00BB0DDC" w:rsidRPr="00EC643E" w:rsidRDefault="00EC643E">
      <w:pPr>
        <w:spacing w:before="36"/>
        <w:ind w:left="106" w:right="-5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51515"/>
          <w:spacing w:val="-3"/>
          <w:w w:val="8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51515"/>
          <w:spacing w:val="-4"/>
          <w:w w:val="89"/>
          <w:sz w:val="22"/>
          <w:szCs w:val="22"/>
        </w:rPr>
        <w:t>01</w:t>
      </w:r>
      <w:r w:rsidRPr="00EC643E">
        <w:rPr>
          <w:rFonts w:asciiTheme="minorHAnsi" w:hAnsiTheme="minorHAnsi" w:cstheme="minorHAnsi"/>
          <w:color w:val="151515"/>
          <w:w w:val="89"/>
          <w:sz w:val="22"/>
          <w:szCs w:val="22"/>
        </w:rPr>
        <w:t xml:space="preserve">1 </w:t>
      </w:r>
      <w:r w:rsidRPr="00EC643E">
        <w:rPr>
          <w:rFonts w:asciiTheme="minorHAnsi" w:hAnsiTheme="minorHAnsi" w:cstheme="minorHAnsi"/>
          <w:color w:val="151515"/>
          <w:spacing w:val="5"/>
          <w:w w:val="8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89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51515"/>
          <w:spacing w:val="-6"/>
          <w:w w:val="8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w w:val="10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-2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4"/>
          <w:w w:val="9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w w:val="114"/>
          <w:sz w:val="22"/>
          <w:szCs w:val="22"/>
        </w:rPr>
        <w:t>t</w:t>
      </w:r>
    </w:p>
    <w:p w14:paraId="39B877F1" w14:textId="77777777" w:rsidR="00BB0DDC" w:rsidRPr="00EC643E" w:rsidRDefault="00EC643E">
      <w:pPr>
        <w:spacing w:before="36"/>
        <w:ind w:left="14" w:right="-5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51515"/>
          <w:spacing w:val="-6"/>
          <w:sz w:val="22"/>
          <w:szCs w:val="22"/>
        </w:rPr>
        <w:t>Q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ee</w:t>
      </w:r>
      <w:r w:rsidRPr="00EC643E">
        <w:rPr>
          <w:rFonts w:asciiTheme="minorHAnsi" w:hAnsiTheme="minorHAnsi" w:cstheme="minorHAnsi"/>
          <w:b/>
          <w:color w:val="262626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'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-5"/>
          <w:w w:val="106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262626"/>
          <w:spacing w:val="-3"/>
          <w:w w:val="9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51515"/>
          <w:spacing w:val="-4"/>
          <w:w w:val="108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51515"/>
          <w:spacing w:val="-3"/>
          <w:w w:val="102"/>
          <w:sz w:val="22"/>
          <w:szCs w:val="22"/>
        </w:rPr>
        <w:t>er</w:t>
      </w:r>
      <w:r w:rsidRPr="00EC643E">
        <w:rPr>
          <w:rFonts w:asciiTheme="minorHAnsi" w:hAnsiTheme="minorHAnsi" w:cstheme="minorHAnsi"/>
          <w:b/>
          <w:color w:val="151515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51515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-6"/>
          <w:w w:val="108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262626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62626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262626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262626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tu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'</w:t>
      </w:r>
      <w:r w:rsidRPr="00EC643E">
        <w:rPr>
          <w:rFonts w:asciiTheme="minorHAnsi" w:hAnsiTheme="minorHAnsi" w:cstheme="minorHAnsi"/>
          <w:b/>
          <w:color w:val="151515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3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pacing w:val="-5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51515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w w:val="103"/>
          <w:sz w:val="22"/>
          <w:szCs w:val="22"/>
        </w:rPr>
        <w:t>ty</w:t>
      </w:r>
    </w:p>
    <w:p w14:paraId="74DE3A08" w14:textId="77777777" w:rsidR="00BB0DDC" w:rsidRPr="00EC643E" w:rsidRDefault="00EC643E">
      <w:pPr>
        <w:spacing w:before="1" w:line="24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51515"/>
          <w:spacing w:val="-5"/>
          <w:w w:val="104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262626"/>
          <w:spacing w:val="-4"/>
          <w:w w:val="117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262626"/>
          <w:spacing w:val="-3"/>
          <w:w w:val="9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spacing w:val="-4"/>
          <w:w w:val="117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51515"/>
          <w:spacing w:val="-3"/>
          <w:w w:val="9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51515"/>
          <w:spacing w:val="-10"/>
          <w:w w:val="118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262626"/>
          <w:spacing w:val="-3"/>
          <w:w w:val="9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pacing w:val="-5"/>
          <w:w w:val="10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51515"/>
          <w:w w:val="115"/>
          <w:position w:val="-1"/>
          <w:sz w:val="22"/>
          <w:szCs w:val="22"/>
        </w:rPr>
        <w:t>t</w:t>
      </w:r>
    </w:p>
    <w:p w14:paraId="0C652AD0" w14:textId="77777777" w:rsidR="00BB0DDC" w:rsidRPr="00EC643E" w:rsidRDefault="00EC643E">
      <w:pPr>
        <w:spacing w:before="31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20" w:h="15640"/>
          <w:pgMar w:top="1180" w:right="1420" w:bottom="280" w:left="1300" w:header="720" w:footer="720" w:gutter="0"/>
          <w:cols w:num="3" w:space="720" w:equalWidth="0">
            <w:col w:w="1410" w:space="842"/>
            <w:col w:w="4005" w:space="1976"/>
            <w:col w:w="1367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ng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</w:p>
    <w:p w14:paraId="2028223D" w14:textId="77777777" w:rsidR="00BB0DDC" w:rsidRPr="00EC643E" w:rsidRDefault="00EC643E">
      <w:pPr>
        <w:spacing w:before="15"/>
        <w:ind w:left="226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51515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51515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7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51515"/>
          <w:spacing w:val="-4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2"/>
          <w:w w:val="99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51515"/>
          <w:spacing w:val="-4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w w:val="72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262626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51515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ev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7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2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1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4"/>
          <w:w w:val="10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51515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"/>
          <w:w w:val="7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5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-4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7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spacing w:val="-4"/>
          <w:w w:val="10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62626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den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w w:val="105"/>
          <w:sz w:val="22"/>
          <w:szCs w:val="22"/>
        </w:rPr>
        <w:t>fe</w:t>
      </w:r>
    </w:p>
    <w:p w14:paraId="3EB64C3C" w14:textId="77777777" w:rsidR="00BB0DDC" w:rsidRPr="00EC643E" w:rsidRDefault="00EC643E">
      <w:pPr>
        <w:spacing w:before="16" w:line="240" w:lineRule="exact"/>
        <w:ind w:left="226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51515"/>
          <w:position w:val="-1"/>
          <w:sz w:val="22"/>
          <w:szCs w:val="22"/>
        </w:rPr>
        <w:t xml:space="preserve">o    </w:t>
      </w:r>
      <w:r w:rsidRPr="00EC643E">
        <w:rPr>
          <w:rFonts w:asciiTheme="minorHAnsi" w:hAnsiTheme="minorHAnsi" w:cstheme="minorHAnsi"/>
          <w:i/>
          <w:color w:val="151515"/>
          <w:spacing w:val="4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4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la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15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4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1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1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w w:val="90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-3"/>
          <w:w w:val="10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4"/>
          <w:w w:val="10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-3"/>
          <w:w w:val="10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w w:val="10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3"/>
          <w:w w:val="107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8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1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7"/>
          <w:position w:val="-1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51515"/>
          <w:spacing w:val="-4"/>
          <w:w w:val="105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-2"/>
          <w:w w:val="90"/>
          <w:position w:val="-1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51515"/>
          <w:spacing w:val="-4"/>
          <w:w w:val="105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w w:val="72"/>
          <w:position w:val="-1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51515"/>
          <w:spacing w:val="2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oun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1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ad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-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2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6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62626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2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w w:val="97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w w:val="10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3"/>
          <w:w w:val="9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3"/>
          <w:w w:val="107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spacing w:val="-3"/>
          <w:w w:val="10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10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6"/>
          <w:w w:val="103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w w:val="98"/>
          <w:position w:val="-1"/>
          <w:sz w:val="22"/>
          <w:szCs w:val="22"/>
        </w:rPr>
        <w:t>s</w:t>
      </w:r>
    </w:p>
    <w:p w14:paraId="72977DF9" w14:textId="77777777" w:rsidR="00BB0DDC" w:rsidRPr="00EC643E" w:rsidRDefault="00BB0DDC">
      <w:pPr>
        <w:spacing w:before="4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20" w:h="15640"/>
          <w:pgMar w:top="1180" w:right="1420" w:bottom="280" w:left="1300" w:header="720" w:footer="720" w:gutter="0"/>
          <w:cols w:space="720"/>
        </w:sectPr>
      </w:pPr>
    </w:p>
    <w:p w14:paraId="38C8B40A" w14:textId="77777777" w:rsidR="00BB0DDC" w:rsidRPr="00EC643E" w:rsidRDefault="00EC643E">
      <w:pPr>
        <w:spacing w:before="31"/>
        <w:ind w:left="106" w:right="-5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51515"/>
          <w:spacing w:val="-3"/>
          <w:w w:val="9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51515"/>
          <w:spacing w:val="-4"/>
          <w:w w:val="11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51515"/>
          <w:spacing w:val="-4"/>
          <w:w w:val="95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51515"/>
          <w:w w:val="7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51515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169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51515"/>
          <w:spacing w:val="-44"/>
          <w:w w:val="16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w w:val="9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4"/>
          <w:w w:val="9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w w:val="122"/>
          <w:sz w:val="22"/>
          <w:szCs w:val="22"/>
        </w:rPr>
        <w:t>t</w:t>
      </w:r>
    </w:p>
    <w:p w14:paraId="06AFC3C5" w14:textId="77777777" w:rsidR="00BB0DDC" w:rsidRPr="00EC643E" w:rsidRDefault="00BB0DDC">
      <w:pPr>
        <w:spacing w:before="4" w:line="160" w:lineRule="exact"/>
        <w:rPr>
          <w:rFonts w:asciiTheme="minorHAnsi" w:hAnsiTheme="minorHAnsi" w:cstheme="minorHAnsi"/>
          <w:sz w:val="22"/>
          <w:szCs w:val="22"/>
        </w:rPr>
      </w:pPr>
    </w:p>
    <w:p w14:paraId="1FF611C5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E1464B2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F67C7FF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B70587B" w14:textId="77777777" w:rsidR="00BB0DDC" w:rsidRPr="00EC643E" w:rsidRDefault="00EC643E">
      <w:pPr>
        <w:ind w:left="10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51515"/>
          <w:spacing w:val="-4"/>
          <w:w w:val="108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51515"/>
          <w:spacing w:val="-4"/>
          <w:w w:val="95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51515"/>
          <w:w w:val="76"/>
          <w:sz w:val="22"/>
          <w:szCs w:val="22"/>
        </w:rPr>
        <w:t>1</w:t>
      </w:r>
    </w:p>
    <w:p w14:paraId="5FFF2E2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B9AE609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077CCDF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EFB6C89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E7FC8B1" w14:textId="77777777" w:rsidR="00BB0DDC" w:rsidRPr="00EC643E" w:rsidRDefault="00BB0DDC">
      <w:pPr>
        <w:spacing w:before="18" w:line="220" w:lineRule="exact"/>
        <w:rPr>
          <w:rFonts w:asciiTheme="minorHAnsi" w:hAnsiTheme="minorHAnsi" w:cstheme="minorHAnsi"/>
          <w:sz w:val="22"/>
          <w:szCs w:val="22"/>
        </w:rPr>
      </w:pPr>
    </w:p>
    <w:p w14:paraId="47431122" w14:textId="77777777" w:rsidR="00BB0DDC" w:rsidRPr="00EC643E" w:rsidRDefault="00EC643E">
      <w:pPr>
        <w:ind w:left="11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0</w:t>
      </w:r>
    </w:p>
    <w:p w14:paraId="72F50F3A" w14:textId="77777777" w:rsidR="00BB0DDC" w:rsidRPr="00EC643E" w:rsidRDefault="00BB0DDC">
      <w:pPr>
        <w:spacing w:before="10" w:line="140" w:lineRule="exact"/>
        <w:rPr>
          <w:rFonts w:asciiTheme="minorHAnsi" w:hAnsiTheme="minorHAnsi" w:cstheme="minorHAnsi"/>
          <w:sz w:val="22"/>
          <w:szCs w:val="22"/>
        </w:rPr>
      </w:pPr>
    </w:p>
    <w:p w14:paraId="3E562805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A4A1CB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83C443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B12B500" w14:textId="77777777" w:rsidR="00BB0DDC" w:rsidRPr="00EC643E" w:rsidRDefault="00EC643E">
      <w:pPr>
        <w:ind w:left="11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51515"/>
          <w:spacing w:val="-3"/>
          <w:w w:val="9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51515"/>
          <w:spacing w:val="-4"/>
          <w:w w:val="117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151515"/>
          <w:spacing w:val="-6"/>
          <w:w w:val="25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51515"/>
          <w:spacing w:val="-4"/>
          <w:w w:val="126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51515"/>
          <w:spacing w:val="-3"/>
          <w:w w:val="99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51515"/>
          <w:w w:val="95"/>
          <w:sz w:val="22"/>
          <w:szCs w:val="22"/>
        </w:rPr>
        <w:t>9</w:t>
      </w:r>
    </w:p>
    <w:p w14:paraId="37B67680" w14:textId="77777777" w:rsidR="00BB0DDC" w:rsidRPr="00EC643E" w:rsidRDefault="00EC643E">
      <w:pPr>
        <w:spacing w:before="31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51515"/>
          <w:spacing w:val="-6"/>
          <w:sz w:val="22"/>
          <w:szCs w:val="22"/>
        </w:rPr>
        <w:t>Q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ee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262626"/>
          <w:spacing w:val="-2"/>
          <w:sz w:val="22"/>
          <w:szCs w:val="22"/>
        </w:rPr>
        <w:t>'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51515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51515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51515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6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ov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51515"/>
          <w:spacing w:val="-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nc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spacing w:val="-6"/>
          <w:sz w:val="22"/>
          <w:szCs w:val="22"/>
        </w:rPr>
        <w:t>mm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 xml:space="preserve">e                                  </w:t>
      </w:r>
      <w:r w:rsidRPr="00EC643E">
        <w:rPr>
          <w:rFonts w:asciiTheme="minorHAnsi" w:hAnsiTheme="minorHAnsi" w:cstheme="minorHAnsi"/>
          <w:b/>
          <w:color w:val="151515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w w:val="106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51515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4"/>
          <w:w w:val="10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-3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2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262626"/>
          <w:w w:val="7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</w:p>
    <w:p w14:paraId="6DECDA7F" w14:textId="77777777" w:rsidR="00BB0DDC" w:rsidRPr="00EC643E" w:rsidRDefault="00EC643E">
      <w:pPr>
        <w:spacing w:line="240" w:lineRule="exact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51515"/>
          <w:spacing w:val="-6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51515"/>
          <w:spacing w:val="-7"/>
          <w:sz w:val="22"/>
          <w:szCs w:val="22"/>
        </w:rPr>
        <w:t>mm</w:t>
      </w:r>
      <w:r w:rsidRPr="00EC643E">
        <w:rPr>
          <w:rFonts w:asciiTheme="minorHAnsi" w:hAnsiTheme="minorHAnsi" w:cstheme="minorHAnsi"/>
          <w:i/>
          <w:color w:val="151515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51515"/>
          <w:spacing w:val="-6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51515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51515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6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51515"/>
          <w:spacing w:val="-18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pacing w:val="-6"/>
          <w:w w:val="123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151515"/>
          <w:spacing w:val="-4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51515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pacing w:val="-4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51515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pacing w:val="-5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51515"/>
          <w:spacing w:val="-8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51515"/>
          <w:spacing w:val="-5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51515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51515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51515"/>
          <w:spacing w:val="-4"/>
          <w:w w:val="103"/>
          <w:sz w:val="22"/>
          <w:szCs w:val="22"/>
        </w:rPr>
        <w:t>v</w:t>
      </w:r>
      <w:r w:rsidRPr="00EC643E">
        <w:rPr>
          <w:rFonts w:asciiTheme="minorHAnsi" w:hAnsiTheme="minorHAnsi" w:cstheme="minorHAnsi"/>
          <w:i/>
          <w:color w:val="262626"/>
          <w:w w:val="98"/>
          <w:sz w:val="22"/>
          <w:szCs w:val="22"/>
        </w:rPr>
        <w:t>e</w:t>
      </w:r>
    </w:p>
    <w:p w14:paraId="32873DB6" w14:textId="77777777" w:rsidR="00BB0DDC" w:rsidRPr="00EC643E" w:rsidRDefault="00EC643E">
      <w:pPr>
        <w:spacing w:before="16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o     </w:t>
      </w:r>
      <w:r w:rsidRPr="00EC643E">
        <w:rPr>
          <w:rFonts w:asciiTheme="minorHAnsi" w:hAnsiTheme="minorHAnsi" w:cstheme="minorHAnsi"/>
          <w:color w:val="151515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na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51515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51515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po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ili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51515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5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-4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3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fe</w:t>
      </w:r>
    </w:p>
    <w:p w14:paraId="09574776" w14:textId="77777777" w:rsidR="00BB0DDC" w:rsidRPr="00EC643E" w:rsidRDefault="00BB0DDC">
      <w:pPr>
        <w:spacing w:before="16" w:line="240" w:lineRule="exact"/>
        <w:rPr>
          <w:rFonts w:asciiTheme="minorHAnsi" w:hAnsiTheme="minorHAnsi" w:cstheme="minorHAnsi"/>
          <w:sz w:val="22"/>
          <w:szCs w:val="22"/>
        </w:rPr>
      </w:pPr>
    </w:p>
    <w:p w14:paraId="745D3342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-10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-4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ana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262626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51515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PF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Q</w:t>
      </w:r>
      <w:r w:rsidRPr="00EC643E">
        <w:rPr>
          <w:rFonts w:asciiTheme="minorHAnsi" w:hAnsiTheme="minorHAnsi" w:cstheme="minorHAnsi"/>
          <w:b/>
          <w:color w:val="151515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262626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en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spacing w:val="-6"/>
          <w:sz w:val="22"/>
          <w:szCs w:val="22"/>
        </w:rPr>
        <w:t>mm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 xml:space="preserve">e                        </w:t>
      </w:r>
      <w:r w:rsidRPr="00EC643E">
        <w:rPr>
          <w:rFonts w:asciiTheme="minorHAnsi" w:hAnsiTheme="minorHAnsi" w:cstheme="minorHAnsi"/>
          <w:b/>
          <w:color w:val="151515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w w:val="106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51515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ng</w:t>
      </w:r>
      <w:r w:rsidRPr="00EC643E">
        <w:rPr>
          <w:rFonts w:asciiTheme="minorHAnsi" w:hAnsiTheme="minorHAnsi" w:cstheme="minorHAnsi"/>
          <w:color w:val="151515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</w:p>
    <w:p w14:paraId="3684706D" w14:textId="77777777" w:rsidR="00BB0DDC" w:rsidRPr="00EC643E" w:rsidRDefault="00EC643E">
      <w:pPr>
        <w:spacing w:line="240" w:lineRule="exact"/>
        <w:ind w:left="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262626"/>
          <w:spacing w:val="-6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262626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51515"/>
          <w:spacing w:val="-7"/>
          <w:sz w:val="22"/>
          <w:szCs w:val="22"/>
        </w:rPr>
        <w:t>mm</w:t>
      </w:r>
      <w:r w:rsidRPr="00EC643E">
        <w:rPr>
          <w:rFonts w:asciiTheme="minorHAnsi" w:hAnsiTheme="minorHAnsi" w:cstheme="minorHAnsi"/>
          <w:i/>
          <w:color w:val="151515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51515"/>
          <w:spacing w:val="-6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34"/>
          <w:w w:val="126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262626"/>
          <w:spacing w:val="-3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pacing w:val="-7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51515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i/>
          <w:color w:val="151515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w w:val="111"/>
          <w:sz w:val="22"/>
          <w:szCs w:val="22"/>
        </w:rPr>
        <w:t>r</w:t>
      </w:r>
    </w:p>
    <w:p w14:paraId="11D9CC68" w14:textId="77777777" w:rsidR="00BB0DDC" w:rsidRPr="00EC643E" w:rsidRDefault="00EC643E">
      <w:pPr>
        <w:spacing w:before="16"/>
        <w:ind w:left="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51515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51515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labo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w w:val="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51515"/>
          <w:spacing w:val="-26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51515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w w:val="9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-8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12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2"/>
          <w:w w:val="13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6"/>
          <w:w w:val="9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w w:val="8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6"/>
          <w:w w:val="99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-4"/>
          <w:w w:val="108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62626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3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w w:val="93"/>
          <w:sz w:val="22"/>
          <w:szCs w:val="22"/>
        </w:rPr>
        <w:t>s</w:t>
      </w:r>
    </w:p>
    <w:p w14:paraId="6B837E35" w14:textId="77777777" w:rsidR="00BB0DDC" w:rsidRPr="00EC643E" w:rsidRDefault="00EC643E">
      <w:pPr>
        <w:spacing w:before="20"/>
        <w:ind w:left="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•    </w:t>
      </w:r>
      <w:r w:rsidRPr="00EC643E">
        <w:rPr>
          <w:rFonts w:asciiTheme="minorHAnsi" w:hAnsiTheme="minorHAnsi" w:cstheme="minorHAnsi"/>
          <w:color w:val="151515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ze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2"/>
          <w:w w:val="13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4"/>
          <w:w w:val="10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62626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so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ba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51515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7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3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5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62626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w w:val="10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51515"/>
          <w:spacing w:val="-3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3"/>
          <w:w w:val="9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62626"/>
          <w:w w:val="93"/>
          <w:sz w:val="22"/>
          <w:szCs w:val="22"/>
        </w:rPr>
        <w:t>s</w:t>
      </w:r>
    </w:p>
    <w:p w14:paraId="2E8D9B96" w14:textId="77777777" w:rsidR="00BB0DDC" w:rsidRPr="00EC643E" w:rsidRDefault="00BB0DDC">
      <w:pPr>
        <w:spacing w:before="6" w:line="240" w:lineRule="exact"/>
        <w:rPr>
          <w:rFonts w:asciiTheme="minorHAnsi" w:hAnsiTheme="minorHAnsi" w:cstheme="minorHAnsi"/>
          <w:sz w:val="22"/>
          <w:szCs w:val="22"/>
        </w:rPr>
      </w:pPr>
    </w:p>
    <w:p w14:paraId="0996855D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262626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BC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QT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51515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anada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51515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it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51515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8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262626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en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262626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51515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 xml:space="preserve">e      </w:t>
      </w:r>
      <w:r w:rsidRPr="00EC643E">
        <w:rPr>
          <w:rFonts w:asciiTheme="minorHAnsi" w:hAnsiTheme="minorHAnsi" w:cstheme="minorHAnsi"/>
          <w:b/>
          <w:color w:val="151515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ng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</w:p>
    <w:p w14:paraId="6E86F947" w14:textId="77777777" w:rsidR="00BB0DDC" w:rsidRPr="00EC643E" w:rsidRDefault="00EC643E">
      <w:pPr>
        <w:spacing w:line="24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51515"/>
          <w:spacing w:val="-10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51515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51515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262626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14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51515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51515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6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51515"/>
          <w:spacing w:val="-22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pacing w:val="-6"/>
          <w:w w:val="128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151515"/>
          <w:spacing w:val="-4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51515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pacing w:val="-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51515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51515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51515"/>
          <w:spacing w:val="-5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51515"/>
          <w:spacing w:val="-3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51515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51515"/>
          <w:spacing w:val="-4"/>
          <w:w w:val="108"/>
          <w:sz w:val="22"/>
          <w:szCs w:val="22"/>
        </w:rPr>
        <w:t>v</w:t>
      </w:r>
      <w:r w:rsidRPr="00EC643E">
        <w:rPr>
          <w:rFonts w:asciiTheme="minorHAnsi" w:hAnsiTheme="minorHAnsi" w:cstheme="minorHAnsi"/>
          <w:i/>
          <w:color w:val="262626"/>
          <w:w w:val="92"/>
          <w:sz w:val="22"/>
          <w:szCs w:val="22"/>
        </w:rPr>
        <w:t>e</w:t>
      </w:r>
    </w:p>
    <w:p w14:paraId="4B161759" w14:textId="77777777" w:rsidR="00BB0DDC" w:rsidRPr="00EC643E" w:rsidRDefault="00EC643E">
      <w:pPr>
        <w:spacing w:before="11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51515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51515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go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pr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ze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51515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-4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-3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1"/>
          <w:w w:val="7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w w:val="104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51515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w w:val="103"/>
          <w:sz w:val="22"/>
          <w:szCs w:val="22"/>
        </w:rPr>
        <w:t>auc</w:t>
      </w:r>
      <w:r w:rsidRPr="00EC643E">
        <w:rPr>
          <w:rFonts w:asciiTheme="minorHAnsi" w:hAnsiTheme="minorHAnsi" w:cstheme="minorHAnsi"/>
          <w:color w:val="151515"/>
          <w:spacing w:val="-2"/>
          <w:w w:val="103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51515"/>
          <w:spacing w:val="-4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w w:val="103"/>
          <w:sz w:val="22"/>
          <w:szCs w:val="22"/>
        </w:rPr>
        <w:t>n</w:t>
      </w:r>
    </w:p>
    <w:p w14:paraId="298A833B" w14:textId="77777777" w:rsidR="00BB0DDC" w:rsidRPr="00EC643E" w:rsidRDefault="00BB0DDC">
      <w:pPr>
        <w:spacing w:before="11" w:line="240" w:lineRule="exact"/>
        <w:rPr>
          <w:rFonts w:asciiTheme="minorHAnsi" w:hAnsiTheme="minorHAnsi" w:cstheme="minorHAnsi"/>
          <w:sz w:val="22"/>
          <w:szCs w:val="22"/>
        </w:rPr>
      </w:pPr>
    </w:p>
    <w:p w14:paraId="41D9365D" w14:textId="77777777" w:rsidR="00BB0DDC" w:rsidRPr="00EC643E" w:rsidRDefault="00EC643E">
      <w:pPr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262626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chu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li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51515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ho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262626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3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51515"/>
          <w:spacing w:val="-24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Bu</w:t>
      </w:r>
      <w:r w:rsidRPr="00EC643E">
        <w:rPr>
          <w:rFonts w:asciiTheme="minorHAnsi" w:hAnsiTheme="minorHAnsi" w:cstheme="minorHAnsi"/>
          <w:b/>
          <w:color w:val="262626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51515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62626"/>
          <w:spacing w:val="-8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X</w:t>
      </w:r>
      <w:r w:rsidRPr="00EC643E">
        <w:rPr>
          <w:rFonts w:asciiTheme="minorHAnsi" w:hAnsiTheme="minorHAnsi" w:cstheme="minorHAnsi"/>
          <w:b/>
          <w:color w:val="262626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5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spacing w:val="-4"/>
          <w:w w:val="10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pacing w:val="-3"/>
          <w:w w:val="129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51515"/>
          <w:spacing w:val="-2"/>
          <w:w w:val="9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-3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51515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262626"/>
          <w:spacing w:val="-4"/>
          <w:w w:val="10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pacing w:val="-3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262626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 xml:space="preserve">                            </w:t>
      </w:r>
      <w:r w:rsidRPr="00EC643E">
        <w:rPr>
          <w:rFonts w:asciiTheme="minorHAnsi" w:hAnsiTheme="minorHAnsi" w:cstheme="minorHAnsi"/>
          <w:b/>
          <w:color w:val="262626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6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3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</w:p>
    <w:p w14:paraId="45077603" w14:textId="77777777" w:rsidR="00BB0DDC" w:rsidRPr="00EC643E" w:rsidRDefault="00EC643E">
      <w:pPr>
        <w:spacing w:before="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262626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262626"/>
          <w:spacing w:val="-1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51515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i/>
          <w:color w:val="3D3D3D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262626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w w:val="82"/>
          <w:sz w:val="22"/>
          <w:szCs w:val="22"/>
        </w:rPr>
        <w:t>--</w:t>
      </w:r>
      <w:r w:rsidRPr="00EC643E">
        <w:rPr>
          <w:rFonts w:asciiTheme="minorHAnsi" w:hAnsiTheme="minorHAnsi" w:cstheme="minorHAnsi"/>
          <w:i/>
          <w:color w:val="151515"/>
          <w:spacing w:val="3"/>
          <w:w w:val="8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262626"/>
          <w:spacing w:val="-5"/>
          <w:sz w:val="22"/>
          <w:szCs w:val="22"/>
        </w:rPr>
        <w:t>2</w:t>
      </w:r>
      <w:r w:rsidRPr="00EC643E">
        <w:rPr>
          <w:rFonts w:asciiTheme="minorHAnsi" w:hAnsiTheme="minorHAnsi" w:cstheme="minorHAnsi"/>
          <w:i/>
          <w:color w:val="151515"/>
          <w:spacing w:val="-5"/>
          <w:sz w:val="22"/>
          <w:szCs w:val="22"/>
        </w:rPr>
        <w:t>0</w:t>
      </w:r>
      <w:r w:rsidRPr="00EC643E">
        <w:rPr>
          <w:rFonts w:asciiTheme="minorHAnsi" w:hAnsiTheme="minorHAnsi" w:cstheme="minorHAnsi"/>
          <w:i/>
          <w:color w:val="151515"/>
          <w:spacing w:val="-4"/>
          <w:sz w:val="22"/>
          <w:szCs w:val="22"/>
        </w:rPr>
        <w:t>0</w:t>
      </w:r>
      <w:r w:rsidRPr="00EC643E">
        <w:rPr>
          <w:rFonts w:asciiTheme="minorHAnsi" w:hAnsiTheme="minorHAnsi" w:cstheme="minorHAnsi"/>
          <w:i/>
          <w:color w:val="151515"/>
          <w:sz w:val="22"/>
          <w:szCs w:val="22"/>
        </w:rPr>
        <w:t>9</w:t>
      </w:r>
      <w:r w:rsidRPr="00EC643E">
        <w:rPr>
          <w:rFonts w:asciiTheme="minorHAnsi" w:hAnsiTheme="minorHAnsi" w:cstheme="minorHAnsi"/>
          <w:i/>
          <w:color w:val="151515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7"/>
          <w:w w:val="115"/>
          <w:sz w:val="22"/>
          <w:szCs w:val="22"/>
        </w:rPr>
        <w:t>AP</w:t>
      </w:r>
      <w:r w:rsidRPr="00EC643E">
        <w:rPr>
          <w:rFonts w:asciiTheme="minorHAnsi" w:hAnsiTheme="minorHAnsi" w:cstheme="minorHAnsi"/>
          <w:i/>
          <w:color w:val="151515"/>
          <w:spacing w:val="-23"/>
          <w:w w:val="115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w w:val="115"/>
          <w:sz w:val="22"/>
          <w:szCs w:val="22"/>
        </w:rPr>
        <w:t>X</w:t>
      </w:r>
      <w:r w:rsidRPr="00EC643E">
        <w:rPr>
          <w:rFonts w:asciiTheme="minorHAnsi" w:hAnsiTheme="minorHAnsi" w:cstheme="minorHAnsi"/>
          <w:i/>
          <w:color w:val="262626"/>
          <w:spacing w:val="-30"/>
          <w:w w:val="1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262626"/>
          <w:spacing w:val="-6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262626"/>
          <w:spacing w:val="-5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51515"/>
          <w:spacing w:val="-33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51515"/>
          <w:spacing w:val="-40"/>
          <w:w w:val="239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262626"/>
          <w:spacing w:val="-3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pacing w:val="-4"/>
          <w:w w:val="117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262626"/>
          <w:spacing w:val="-4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262626"/>
          <w:spacing w:val="-4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262626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20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spacing w:val="-5"/>
          <w:sz w:val="22"/>
          <w:szCs w:val="22"/>
        </w:rPr>
        <w:t>x</w:t>
      </w:r>
      <w:r w:rsidRPr="00EC643E">
        <w:rPr>
          <w:rFonts w:asciiTheme="minorHAnsi" w:hAnsiTheme="minorHAnsi" w:cstheme="minorHAnsi"/>
          <w:i/>
          <w:color w:val="262626"/>
          <w:spacing w:val="-4"/>
          <w:sz w:val="22"/>
          <w:szCs w:val="22"/>
        </w:rPr>
        <w:t>ec</w:t>
      </w:r>
      <w:r w:rsidRPr="00EC643E">
        <w:rPr>
          <w:rFonts w:asciiTheme="minorHAnsi" w:hAnsiTheme="minorHAnsi" w:cstheme="minorHAnsi"/>
          <w:i/>
          <w:color w:val="262626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51515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51515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i/>
          <w:color w:val="262626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i/>
          <w:color w:val="262626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14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262626"/>
          <w:spacing w:val="-3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spacing w:val="-5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262626"/>
          <w:w w:val="101"/>
          <w:sz w:val="22"/>
          <w:szCs w:val="22"/>
        </w:rPr>
        <w:t>m</w:t>
      </w:r>
    </w:p>
    <w:p w14:paraId="4A471DF7" w14:textId="77777777" w:rsidR="00BB0DDC" w:rsidRPr="00EC643E" w:rsidRDefault="00EC643E">
      <w:pPr>
        <w:spacing w:before="11"/>
        <w:ind w:left="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51515"/>
          <w:sz w:val="22"/>
          <w:szCs w:val="22"/>
        </w:rPr>
        <w:t xml:space="preserve">e      </w:t>
      </w:r>
      <w:r w:rsidRPr="00EC643E">
        <w:rPr>
          <w:rFonts w:asciiTheme="minorHAnsi" w:eastAsia="Arial" w:hAnsiTheme="minorHAnsi" w:cstheme="minorHAnsi"/>
          <w:color w:val="151515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w w:val="6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51515"/>
          <w:w w:val="99"/>
          <w:sz w:val="22"/>
          <w:szCs w:val="22"/>
        </w:rPr>
        <w:t>7</w:t>
      </w:r>
      <w:r w:rsidRPr="00EC643E">
        <w:rPr>
          <w:rFonts w:asciiTheme="minorHAnsi" w:hAnsiTheme="minorHAnsi" w:cstheme="minorHAnsi"/>
          <w:color w:val="151515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per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62626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w w:val="7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51515"/>
          <w:spacing w:val="-3"/>
          <w:w w:val="13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w w:val="133"/>
          <w:sz w:val="22"/>
          <w:szCs w:val="22"/>
        </w:rPr>
        <w:t>"</w:t>
      </w:r>
      <w:r w:rsidRPr="00EC643E">
        <w:rPr>
          <w:rFonts w:asciiTheme="minorHAnsi" w:hAnsiTheme="minorHAnsi" w:cstheme="minorHAnsi"/>
          <w:color w:val="262626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nu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262626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5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3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w w:val="10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62626"/>
          <w:spacing w:val="-5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3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-3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w w:val="97"/>
          <w:sz w:val="22"/>
          <w:szCs w:val="22"/>
        </w:rPr>
        <w:t>e</w:t>
      </w:r>
    </w:p>
    <w:p w14:paraId="25557482" w14:textId="77777777" w:rsidR="00BB0DDC" w:rsidRPr="00EC643E" w:rsidRDefault="00EC643E">
      <w:pPr>
        <w:spacing w:before="25"/>
        <w:ind w:left="36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ve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op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262626"/>
          <w:w w:val="10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62626"/>
          <w:spacing w:val="-6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4"/>
          <w:w w:val="9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3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3D3D3D"/>
          <w:spacing w:val="-2"/>
          <w:w w:val="163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262626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fi</w:t>
      </w:r>
      <w:r w:rsidRPr="00EC643E">
        <w:rPr>
          <w:rFonts w:asciiTheme="minorHAnsi" w:hAnsiTheme="minorHAnsi" w:cstheme="minorHAnsi"/>
          <w:color w:val="151515"/>
          <w:spacing w:val="-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ad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ess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62626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w w:val="9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spacing w:val="-3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2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62626"/>
          <w:w w:val="98"/>
          <w:sz w:val="22"/>
          <w:szCs w:val="22"/>
        </w:rPr>
        <w:t>s</w:t>
      </w:r>
    </w:p>
    <w:p w14:paraId="5A6368A8" w14:textId="77777777" w:rsidR="00BB0DDC" w:rsidRPr="00EC643E" w:rsidRDefault="00EC643E">
      <w:pPr>
        <w:spacing w:before="16" w:line="240" w:lineRule="exact"/>
        <w:ind w:left="14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20" w:h="15640"/>
          <w:pgMar w:top="1180" w:right="1420" w:bottom="280" w:left="1300" w:header="720" w:footer="720" w:gutter="0"/>
          <w:cols w:num="2" w:space="720" w:equalWidth="0">
            <w:col w:w="1415" w:space="842"/>
            <w:col w:w="7343"/>
          </w:cols>
        </w:sectPr>
      </w:pPr>
      <w:r w:rsidRPr="00EC643E">
        <w:rPr>
          <w:rFonts w:asciiTheme="minorHAnsi" w:eastAsia="Arial" w:hAnsiTheme="minorHAnsi" w:cstheme="minorHAnsi"/>
          <w:color w:val="151515"/>
          <w:position w:val="-1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51515"/>
          <w:spacing w:val="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62626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-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6262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2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51515"/>
          <w:spacing w:val="-6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4"/>
          <w:position w:val="-1"/>
          <w:sz w:val="22"/>
          <w:szCs w:val="22"/>
        </w:rPr>
        <w:t>$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3D3D3D"/>
          <w:spacing w:val="-2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51515"/>
          <w:spacing w:val="2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7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w w:val="9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1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rs</w:t>
      </w:r>
      <w:r w:rsidRPr="00EC643E">
        <w:rPr>
          <w:rFonts w:asciiTheme="minorHAnsi" w:hAnsiTheme="minorHAnsi" w:cstheme="minorHAnsi"/>
          <w:color w:val="151515"/>
          <w:spacing w:val="-4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2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9"/>
          <w:w w:val="104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51515"/>
          <w:w w:val="10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6"/>
          <w:w w:val="10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4"/>
          <w:w w:val="104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62626"/>
          <w:w w:val="104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6"/>
          <w:w w:val="10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-8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1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6262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3"/>
          <w:w w:val="97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w w:val="10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3"/>
          <w:w w:val="9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w w:val="107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62626"/>
          <w:spacing w:val="-5"/>
          <w:w w:val="10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w w:val="10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3"/>
          <w:w w:val="10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3"/>
          <w:w w:val="9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-3"/>
          <w:w w:val="107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w w:val="102"/>
          <w:position w:val="-1"/>
          <w:sz w:val="22"/>
          <w:szCs w:val="22"/>
        </w:rPr>
        <w:t>e</w:t>
      </w:r>
    </w:p>
    <w:p w14:paraId="32B2CF2C" w14:textId="77777777" w:rsidR="00BB0DDC" w:rsidRPr="00EC643E" w:rsidRDefault="00EC643E">
      <w:pPr>
        <w:spacing w:before="12" w:line="22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53FE0323">
          <v:shape id="_x0000_s1042" type="#_x0000_t75" style="position:absolute;margin-left:0;margin-top:0;width:616pt;height:782pt;z-index:-2288;mso-position-horizontal-relative:page;mso-position-vertical-relative:page">
            <v:imagedata r:id="rId12" o:title=""/>
            <w10:wrap anchorx="page" anchory="page"/>
          </v:shape>
        </w:pict>
      </w:r>
    </w:p>
    <w:p w14:paraId="10C2922B" w14:textId="77777777" w:rsidR="00BB0DDC" w:rsidRPr="00EC643E" w:rsidRDefault="00EC643E">
      <w:pPr>
        <w:spacing w:before="29" w:line="260" w:lineRule="exact"/>
        <w:ind w:left="10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51515"/>
          <w:w w:val="114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1"/>
          <w:w w:val="9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w w:val="108"/>
          <w:position w:val="-1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51515"/>
          <w:w w:val="109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2"/>
          <w:w w:val="109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w w:val="97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1"/>
          <w:w w:val="11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w w:val="93"/>
          <w:position w:val="-1"/>
          <w:sz w:val="22"/>
          <w:szCs w:val="22"/>
        </w:rPr>
        <w:t>S</w:t>
      </w:r>
    </w:p>
    <w:p w14:paraId="136E4488" w14:textId="77777777" w:rsidR="00BB0DDC" w:rsidRPr="00EC643E" w:rsidRDefault="00BB0DDC">
      <w:pPr>
        <w:spacing w:before="2" w:line="280" w:lineRule="exact"/>
        <w:rPr>
          <w:rFonts w:asciiTheme="minorHAnsi" w:hAnsiTheme="minorHAnsi" w:cstheme="minorHAnsi"/>
          <w:sz w:val="22"/>
          <w:szCs w:val="22"/>
        </w:rPr>
      </w:pPr>
    </w:p>
    <w:p w14:paraId="0847BEC5" w14:textId="77777777" w:rsidR="00BB0DDC" w:rsidRPr="00EC643E" w:rsidRDefault="00EC643E">
      <w:pPr>
        <w:tabs>
          <w:tab w:val="left" w:pos="2620"/>
        </w:tabs>
        <w:spacing w:before="31"/>
        <w:ind w:left="2631" w:right="755" w:hanging="36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151515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151515"/>
          <w:sz w:val="22"/>
          <w:szCs w:val="22"/>
        </w:rPr>
        <w:tab/>
      </w:r>
      <w:r w:rsidRPr="00EC643E">
        <w:rPr>
          <w:rFonts w:asciiTheme="minorHAnsi" w:hAnsiTheme="minorHAnsi" w:cstheme="minorHAnsi"/>
          <w:b/>
          <w:color w:val="262626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po</w:t>
      </w:r>
      <w:r w:rsidRPr="00EC643E">
        <w:rPr>
          <w:rFonts w:asciiTheme="minorHAnsi" w:hAnsiTheme="minorHAnsi" w:cstheme="minorHAnsi"/>
          <w:b/>
          <w:color w:val="262626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w w:val="169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51515"/>
          <w:spacing w:val="-44"/>
          <w:w w:val="16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ed</w:t>
      </w:r>
      <w:r w:rsidRPr="00EC643E">
        <w:rPr>
          <w:rFonts w:asciiTheme="minorHAnsi" w:hAnsiTheme="minorHAnsi" w:cstheme="minorHAnsi"/>
          <w:color w:val="262626"/>
          <w:spacing w:val="-2"/>
          <w:sz w:val="22"/>
          <w:szCs w:val="22"/>
        </w:rPr>
        <w:t>/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AA</w:t>
      </w:r>
      <w:r w:rsidRPr="00EC643E">
        <w:rPr>
          <w:rFonts w:asciiTheme="minorHAnsi" w:hAnsiTheme="minorHAnsi" w:cstheme="minorHAnsi"/>
          <w:color w:val="151515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Ba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51515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62626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62626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w w:val="9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12"/>
          <w:w w:val="9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a 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5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-2"/>
          <w:w w:val="163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51515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7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62626"/>
          <w:spacing w:val="-3"/>
          <w:w w:val="107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51515"/>
          <w:spacing w:val="-4"/>
          <w:w w:val="9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62626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w w:val="73"/>
          <w:sz w:val="22"/>
          <w:szCs w:val="22"/>
        </w:rPr>
        <w:t>;</w:t>
      </w:r>
      <w:r w:rsidRPr="00EC643E">
        <w:rPr>
          <w:rFonts w:asciiTheme="minorHAnsi" w:hAnsiTheme="minorHAnsi" w:cstheme="minorHAnsi"/>
          <w:color w:val="262626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51515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51515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51515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ba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51515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10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51515"/>
          <w:spacing w:val="-6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99"/>
          <w:sz w:val="22"/>
          <w:szCs w:val="22"/>
        </w:rPr>
        <w:t>n</w:t>
      </w:r>
    </w:p>
    <w:p w14:paraId="436E493C" w14:textId="77777777" w:rsidR="00BB0DDC" w:rsidRPr="00EC643E" w:rsidRDefault="00EC643E">
      <w:pPr>
        <w:spacing w:before="9"/>
        <w:ind w:left="226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51515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51515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262626"/>
          <w:spacing w:val="-4"/>
          <w:sz w:val="22"/>
          <w:szCs w:val="22"/>
        </w:rPr>
        <w:t>an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gu</w:t>
      </w:r>
      <w:r w:rsidRPr="00EC643E">
        <w:rPr>
          <w:rFonts w:asciiTheme="minorHAnsi" w:hAnsiTheme="minorHAnsi" w:cstheme="minorHAnsi"/>
          <w:b/>
          <w:color w:val="262626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w w:val="169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51515"/>
          <w:spacing w:val="-44"/>
          <w:w w:val="16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7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ona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5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9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w w:val="9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9"/>
          <w:w w:val="9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w w:val="9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51515"/>
          <w:spacing w:val="-3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3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w w:val="99"/>
          <w:sz w:val="22"/>
          <w:szCs w:val="22"/>
        </w:rPr>
        <w:t>h</w:t>
      </w:r>
    </w:p>
    <w:p w14:paraId="78FC4914" w14:textId="77777777" w:rsidR="00BB0DDC" w:rsidRPr="00EC643E" w:rsidRDefault="00EC643E">
      <w:pPr>
        <w:spacing w:before="20"/>
        <w:ind w:left="262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262626"/>
          <w:spacing w:val="-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262626"/>
          <w:spacing w:val="-4"/>
          <w:sz w:val="22"/>
          <w:szCs w:val="22"/>
        </w:rPr>
        <w:t>av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-2"/>
          <w:sz w:val="22"/>
          <w:szCs w:val="22"/>
        </w:rPr>
        <w:t>lli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51515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w w:val="169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51515"/>
          <w:spacing w:val="-39"/>
          <w:w w:val="16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iri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62626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51515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62626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7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5"/>
          <w:w w:val="10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51515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4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w w:val="95"/>
          <w:sz w:val="22"/>
          <w:szCs w:val="22"/>
        </w:rPr>
        <w:t>d</w:t>
      </w:r>
    </w:p>
    <w:p w14:paraId="018C6CA5" w14:textId="77777777" w:rsidR="00BB0DDC" w:rsidRPr="00EC643E" w:rsidRDefault="00EC643E">
      <w:pPr>
        <w:tabs>
          <w:tab w:val="left" w:pos="2620"/>
        </w:tabs>
        <w:spacing w:before="11"/>
        <w:ind w:left="2626" w:right="798" w:hanging="360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20" w:h="15640"/>
          <w:pgMar w:top="1180" w:right="1420" w:bottom="280" w:left="1300" w:header="720" w:footer="720" w:gutter="0"/>
          <w:cols w:space="720"/>
        </w:sectPr>
      </w:pPr>
      <w:r w:rsidRPr="00EC643E">
        <w:rPr>
          <w:rFonts w:asciiTheme="minorHAnsi" w:eastAsia="Arial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151515"/>
          <w:spacing w:val="-3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51515"/>
          <w:sz w:val="22"/>
          <w:szCs w:val="22"/>
        </w:rPr>
        <w:tab/>
      </w:r>
      <w:r w:rsidRPr="00EC643E">
        <w:rPr>
          <w:rFonts w:asciiTheme="minorHAnsi" w:hAnsiTheme="minorHAnsi" w:cstheme="minorHAnsi"/>
          <w:b/>
          <w:color w:val="262626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262626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262626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262626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-5"/>
          <w:sz w:val="22"/>
          <w:szCs w:val="22"/>
        </w:rPr>
        <w:t>Aw</w:t>
      </w:r>
      <w:r w:rsidRPr="00EC643E">
        <w:rPr>
          <w:rFonts w:asciiTheme="minorHAnsi" w:hAnsiTheme="minorHAnsi" w:cstheme="minorHAnsi"/>
          <w:b/>
          <w:color w:val="262626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62626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pacing w:val="-3"/>
          <w:sz w:val="22"/>
          <w:szCs w:val="22"/>
        </w:rPr>
        <w:t>es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w w:val="163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51515"/>
          <w:spacing w:val="-37"/>
          <w:w w:val="16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5"/>
          <w:w w:val="16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7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3"/>
          <w:w w:val="147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w w:val="10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62626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262626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62626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4"/>
          <w:w w:val="9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4"/>
          <w:w w:val="10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51515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2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w w:val="107"/>
          <w:sz w:val="22"/>
          <w:szCs w:val="22"/>
        </w:rPr>
        <w:t>ty</w:t>
      </w:r>
    </w:p>
    <w:p w14:paraId="0330AA78" w14:textId="77777777" w:rsidR="00BB0DDC" w:rsidRPr="00EC643E" w:rsidRDefault="00BB0DDC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7D087DBB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9CC66DB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192AAB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2ABE913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8195965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F8722D9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E50D0A7" w14:textId="77777777" w:rsidR="00BB0DDC" w:rsidRPr="00EC643E" w:rsidRDefault="00EC643E">
      <w:pPr>
        <w:ind w:left="116" w:right="-5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1"/>
          <w:w w:val="8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"/>
          <w:w w:val="9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w w:val="9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w w:val="8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9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1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1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9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86"/>
          <w:sz w:val="22"/>
          <w:szCs w:val="22"/>
        </w:rPr>
        <w:t>N</w:t>
      </w:r>
    </w:p>
    <w:p w14:paraId="4D6146C5" w14:textId="77777777" w:rsidR="00BB0DDC" w:rsidRPr="00EC643E" w:rsidRDefault="00BB0DDC">
      <w:pPr>
        <w:spacing w:before="8" w:line="100" w:lineRule="exact"/>
        <w:rPr>
          <w:rFonts w:asciiTheme="minorHAnsi" w:hAnsiTheme="minorHAnsi" w:cstheme="minorHAnsi"/>
          <w:sz w:val="22"/>
          <w:szCs w:val="22"/>
        </w:rPr>
      </w:pPr>
    </w:p>
    <w:p w14:paraId="27E4E4EF" w14:textId="77777777" w:rsidR="00BB0DDC" w:rsidRPr="00EC643E" w:rsidRDefault="00EC643E">
      <w:pPr>
        <w:ind w:left="12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w w:val="96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>1-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w w:val="13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27"/>
          <w:sz w:val="22"/>
          <w:szCs w:val="22"/>
        </w:rPr>
        <w:t>t</w:t>
      </w:r>
    </w:p>
    <w:p w14:paraId="132F77D9" w14:textId="77777777" w:rsidR="00BB0DDC" w:rsidRPr="00EC643E" w:rsidRDefault="00BB0DDC">
      <w:pPr>
        <w:spacing w:before="3" w:line="160" w:lineRule="exact"/>
        <w:rPr>
          <w:rFonts w:asciiTheme="minorHAnsi" w:hAnsiTheme="minorHAnsi" w:cstheme="minorHAnsi"/>
          <w:sz w:val="22"/>
          <w:szCs w:val="22"/>
        </w:rPr>
      </w:pPr>
    </w:p>
    <w:p w14:paraId="1F157D33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670DE4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30D0279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5248EE9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68B47E8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8524FCC" w14:textId="77777777" w:rsidR="00BB0DDC" w:rsidRPr="00EC643E" w:rsidRDefault="00EC643E">
      <w:pPr>
        <w:ind w:left="11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w w:val="96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>5-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w w:val="101"/>
          <w:sz w:val="22"/>
          <w:szCs w:val="22"/>
        </w:rPr>
        <w:t>9</w:t>
      </w:r>
    </w:p>
    <w:p w14:paraId="78CC07A4" w14:textId="77777777" w:rsidR="00BB0DDC" w:rsidRPr="00EC643E" w:rsidRDefault="00EC643E">
      <w:pPr>
        <w:spacing w:before="29" w:line="560" w:lineRule="exact"/>
        <w:ind w:left="1853" w:right="3973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color w:val="141414"/>
          <w:spacing w:val="5"/>
          <w:w w:val="69"/>
          <w:position w:val="-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41414"/>
          <w:spacing w:val="10"/>
          <w:w w:val="93"/>
          <w:position w:val="-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w w:val="8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5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9"/>
          <w:w w:val="84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9"/>
          <w:w w:val="92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86"/>
          <w:position w:val="-1"/>
          <w:sz w:val="22"/>
          <w:szCs w:val="22"/>
        </w:rPr>
        <w:t>E</w:t>
      </w:r>
    </w:p>
    <w:p w14:paraId="464E2A2B" w14:textId="77777777" w:rsidR="00BB0DDC" w:rsidRPr="00EC643E" w:rsidRDefault="00EC643E">
      <w:pPr>
        <w:spacing w:before="3" w:line="220" w:lineRule="exact"/>
        <w:ind w:left="243" w:right="2326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2"/>
          <w:w w:val="78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2"/>
          <w:w w:val="91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3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nu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41414"/>
          <w:w w:val="27"/>
          <w:sz w:val="22"/>
          <w:szCs w:val="22"/>
        </w:rPr>
        <w:t xml:space="preserve">I  </w:t>
      </w:r>
      <w:r w:rsidRPr="00EC643E">
        <w:rPr>
          <w:rFonts w:asciiTheme="minorHAnsi" w:eastAsia="Arial" w:hAnsiTheme="minorHAnsi" w:cstheme="minorHAnsi"/>
          <w:color w:val="141414"/>
          <w:spacing w:val="15"/>
          <w:w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7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4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w w:val="78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41414"/>
          <w:w w:val="27"/>
          <w:sz w:val="22"/>
          <w:szCs w:val="22"/>
        </w:rPr>
        <w:t xml:space="preserve">I   </w:t>
      </w:r>
      <w:r w:rsidRPr="00EC643E">
        <w:rPr>
          <w:rFonts w:asciiTheme="minorHAnsi" w:eastAsia="Arial" w:hAnsiTheme="minorHAnsi" w:cstheme="minorHAnsi"/>
          <w:color w:val="141414"/>
          <w:spacing w:val="2"/>
          <w:w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dso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8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34"/>
          <w:w w:val="8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41414"/>
          <w:w w:val="27"/>
          <w:sz w:val="22"/>
          <w:szCs w:val="22"/>
        </w:rPr>
        <w:t xml:space="preserve">I   </w:t>
      </w:r>
      <w:r w:rsidRPr="00EC643E">
        <w:rPr>
          <w:rFonts w:asciiTheme="minorHAnsi" w:eastAsia="Arial" w:hAnsiTheme="minorHAnsi" w:cstheme="minorHAnsi"/>
          <w:color w:val="141414"/>
          <w:spacing w:val="7"/>
          <w:w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2"/>
          <w:sz w:val="22"/>
          <w:szCs w:val="22"/>
        </w:rPr>
        <w:t>N9</w:t>
      </w:r>
      <w:r w:rsidRPr="00EC643E">
        <w:rPr>
          <w:rFonts w:asciiTheme="minorHAnsi" w:hAnsiTheme="minorHAnsi" w:cstheme="minorHAnsi"/>
          <w:color w:val="141414"/>
          <w:w w:val="9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8"/>
          <w:w w:val="9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w w:val="79"/>
          <w:sz w:val="22"/>
          <w:szCs w:val="22"/>
        </w:rPr>
        <w:t>XX</w:t>
      </w:r>
      <w:r w:rsidRPr="00EC643E">
        <w:rPr>
          <w:rFonts w:asciiTheme="minorHAnsi" w:hAnsiTheme="minorHAnsi" w:cstheme="minorHAnsi"/>
          <w:color w:val="141414"/>
          <w:spacing w:val="33"/>
          <w:w w:val="79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41414"/>
          <w:w w:val="27"/>
          <w:sz w:val="22"/>
          <w:szCs w:val="22"/>
        </w:rPr>
        <w:t xml:space="preserve">I   </w:t>
      </w:r>
      <w:r w:rsidRPr="00EC643E">
        <w:rPr>
          <w:rFonts w:asciiTheme="minorHAnsi" w:eastAsia="Arial" w:hAnsiTheme="minorHAnsi" w:cstheme="minorHAnsi"/>
          <w:color w:val="141414"/>
          <w:spacing w:val="11"/>
          <w:w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)</w:t>
      </w:r>
      <w:r w:rsidRPr="00EC643E">
        <w:rPr>
          <w:rFonts w:asciiTheme="minorHAnsi" w:hAnsiTheme="minorHAnsi" w:cstheme="minorHAnsi"/>
          <w:color w:val="141414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4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1"/>
          <w:w w:val="84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1"/>
          <w:w w:val="95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XX</w:t>
      </w:r>
      <w:r w:rsidRPr="00EC643E">
        <w:rPr>
          <w:rFonts w:asciiTheme="minorHAnsi" w:hAnsiTheme="minorHAnsi" w:cstheme="minorHAnsi"/>
          <w:color w:val="141414"/>
          <w:spacing w:val="-1"/>
          <w:w w:val="84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w w:val="78"/>
          <w:sz w:val="22"/>
          <w:szCs w:val="22"/>
        </w:rPr>
        <w:t xml:space="preserve">X </w:t>
      </w:r>
      <w:r w:rsidRPr="00EC643E">
        <w:rPr>
          <w:rFonts w:asciiTheme="minorHAnsi" w:hAnsiTheme="minorHAnsi" w:cstheme="minorHAnsi"/>
          <w:color w:val="141414"/>
          <w:w w:val="77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3"/>
          <w:w w:val="77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w w:val="77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25"/>
          <w:w w:val="7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41414"/>
          <w:w w:val="27"/>
          <w:sz w:val="22"/>
          <w:szCs w:val="22"/>
        </w:rPr>
        <w:t xml:space="preserve">I  </w:t>
      </w:r>
      <w:r w:rsidRPr="00EC643E">
        <w:rPr>
          <w:rFonts w:asciiTheme="minorHAnsi" w:eastAsia="Arial" w:hAnsiTheme="minorHAnsi" w:cstheme="minorHAnsi"/>
          <w:color w:val="141414"/>
          <w:spacing w:val="15"/>
          <w:w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1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8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8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38"/>
          <w:w w:val="8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29"/>
          <w:sz w:val="22"/>
          <w:szCs w:val="22"/>
        </w:rPr>
        <w:t xml:space="preserve">]    </w:t>
      </w:r>
      <w:r w:rsidRPr="00EC643E">
        <w:rPr>
          <w:rFonts w:asciiTheme="minorHAnsi" w:hAnsiTheme="minorHAnsi" w:cstheme="minorHAnsi"/>
          <w:color w:val="141414"/>
          <w:spacing w:val="5"/>
          <w:w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2"/>
          <w:sz w:val="22"/>
          <w:szCs w:val="22"/>
        </w:rPr>
        <w:t>M5</w:t>
      </w:r>
      <w:r w:rsidRPr="00EC643E">
        <w:rPr>
          <w:rFonts w:asciiTheme="minorHAnsi" w:hAnsiTheme="minorHAnsi" w:cstheme="minorHAnsi"/>
          <w:color w:val="141414"/>
          <w:w w:val="9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14"/>
          <w:w w:val="9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76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2"/>
          <w:w w:val="76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w w:val="76"/>
          <w:sz w:val="22"/>
          <w:szCs w:val="22"/>
        </w:rPr>
        <w:t xml:space="preserve">X </w:t>
      </w:r>
      <w:r w:rsidRPr="00EC643E">
        <w:rPr>
          <w:rFonts w:asciiTheme="minorHAnsi" w:hAnsiTheme="minorHAnsi" w:cstheme="minorHAnsi"/>
          <w:color w:val="141414"/>
          <w:spacing w:val="1"/>
          <w:w w:val="76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41414"/>
          <w:w w:val="27"/>
          <w:sz w:val="22"/>
          <w:szCs w:val="22"/>
        </w:rPr>
        <w:t xml:space="preserve">I   </w:t>
      </w:r>
      <w:r w:rsidRPr="00EC643E">
        <w:rPr>
          <w:rFonts w:asciiTheme="minorHAnsi" w:eastAsia="Arial" w:hAnsiTheme="minorHAnsi" w:cstheme="minorHAnsi"/>
          <w:color w:val="141414"/>
          <w:spacing w:val="7"/>
          <w:w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4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16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)</w:t>
      </w:r>
      <w:r w:rsidRPr="00EC643E">
        <w:rPr>
          <w:rFonts w:asciiTheme="minorHAnsi" w:hAnsiTheme="minorHAnsi" w:cstheme="minorHAnsi"/>
          <w:color w:val="141414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4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1"/>
          <w:w w:val="84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w w:val="83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5"/>
          <w:w w:val="83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w w:val="79"/>
          <w:sz w:val="22"/>
          <w:szCs w:val="22"/>
        </w:rPr>
        <w:t>XX</w:t>
      </w:r>
    </w:p>
    <w:p w14:paraId="3FB49CBF" w14:textId="77777777" w:rsidR="00BB0DDC" w:rsidRPr="00EC643E" w:rsidRDefault="00EC643E">
      <w:pPr>
        <w:spacing w:line="220" w:lineRule="exact"/>
        <w:ind w:left="2231" w:right="4314"/>
        <w:jc w:val="center"/>
        <w:rPr>
          <w:rFonts w:asciiTheme="minorHAnsi" w:hAnsiTheme="minorHAnsi" w:cstheme="minorHAnsi"/>
          <w:sz w:val="22"/>
          <w:szCs w:val="22"/>
        </w:rPr>
      </w:pPr>
      <w:hyperlink r:id="rId13">
        <w:r w:rsidRPr="00EC643E">
          <w:rPr>
            <w:rFonts w:asciiTheme="minorHAnsi" w:hAnsiTheme="minorHAnsi" w:cstheme="minorHAnsi"/>
            <w:color w:val="141414"/>
            <w:spacing w:val="-1"/>
            <w:w w:val="102"/>
            <w:sz w:val="22"/>
            <w:szCs w:val="22"/>
          </w:rPr>
          <w:t>do</w:t>
        </w:r>
        <w:r w:rsidRPr="00EC643E">
          <w:rPr>
            <w:rFonts w:asciiTheme="minorHAnsi" w:hAnsiTheme="minorHAnsi" w:cstheme="minorHAnsi"/>
            <w:color w:val="141414"/>
            <w:spacing w:val="-2"/>
            <w:w w:val="116"/>
            <w:sz w:val="22"/>
            <w:szCs w:val="22"/>
          </w:rPr>
          <w:t>e</w:t>
        </w:r>
        <w:r w:rsidRPr="00EC643E">
          <w:rPr>
            <w:rFonts w:asciiTheme="minorHAnsi" w:hAnsiTheme="minorHAnsi" w:cstheme="minorHAnsi"/>
            <w:color w:val="141414"/>
            <w:spacing w:val="-3"/>
            <w:w w:val="93"/>
            <w:sz w:val="22"/>
            <w:szCs w:val="22"/>
          </w:rPr>
          <w:t>@</w:t>
        </w:r>
        <w:r w:rsidRPr="00EC643E">
          <w:rPr>
            <w:rFonts w:asciiTheme="minorHAnsi" w:hAnsiTheme="minorHAnsi" w:cstheme="minorHAnsi"/>
            <w:color w:val="141414"/>
            <w:spacing w:val="-2"/>
            <w:w w:val="117"/>
            <w:sz w:val="22"/>
            <w:szCs w:val="22"/>
          </w:rPr>
          <w:t>u</w:t>
        </w:r>
        <w:r w:rsidRPr="00EC643E">
          <w:rPr>
            <w:rFonts w:asciiTheme="minorHAnsi" w:hAnsiTheme="minorHAnsi" w:cstheme="minorHAnsi"/>
            <w:color w:val="141414"/>
            <w:spacing w:val="-2"/>
            <w:w w:val="111"/>
            <w:sz w:val="22"/>
            <w:szCs w:val="22"/>
          </w:rPr>
          <w:t>w</w:t>
        </w:r>
        <w:r w:rsidRPr="00EC643E">
          <w:rPr>
            <w:rFonts w:asciiTheme="minorHAnsi" w:hAnsiTheme="minorHAnsi" w:cstheme="minorHAnsi"/>
            <w:color w:val="141414"/>
            <w:spacing w:val="-1"/>
            <w:w w:val="106"/>
            <w:sz w:val="22"/>
            <w:szCs w:val="22"/>
          </w:rPr>
          <w:t>i</w:t>
        </w:r>
        <w:r w:rsidRPr="00EC643E">
          <w:rPr>
            <w:rFonts w:asciiTheme="minorHAnsi" w:hAnsiTheme="minorHAnsi" w:cstheme="minorHAnsi"/>
            <w:color w:val="141414"/>
            <w:spacing w:val="-2"/>
            <w:w w:val="112"/>
            <w:sz w:val="22"/>
            <w:szCs w:val="22"/>
          </w:rPr>
          <w:t>n</w:t>
        </w:r>
        <w:r w:rsidRPr="00EC643E">
          <w:rPr>
            <w:rFonts w:asciiTheme="minorHAnsi" w:hAnsiTheme="minorHAnsi" w:cstheme="minorHAnsi"/>
            <w:color w:val="141414"/>
            <w:spacing w:val="-1"/>
            <w:w w:val="107"/>
            <w:sz w:val="22"/>
            <w:szCs w:val="22"/>
          </w:rPr>
          <w:t>d</w:t>
        </w:r>
        <w:r w:rsidRPr="00EC643E">
          <w:rPr>
            <w:rFonts w:asciiTheme="minorHAnsi" w:hAnsiTheme="minorHAnsi" w:cstheme="minorHAnsi"/>
            <w:color w:val="141414"/>
            <w:spacing w:val="-1"/>
            <w:w w:val="119"/>
            <w:sz w:val="22"/>
            <w:szCs w:val="22"/>
          </w:rPr>
          <w:t>s</w:t>
        </w:r>
        <w:r w:rsidRPr="00EC643E">
          <w:rPr>
            <w:rFonts w:asciiTheme="minorHAnsi" w:hAnsiTheme="minorHAnsi" w:cstheme="minorHAnsi"/>
            <w:color w:val="141414"/>
            <w:spacing w:val="-1"/>
            <w:w w:val="102"/>
            <w:sz w:val="22"/>
            <w:szCs w:val="22"/>
          </w:rPr>
          <w:t>o</w:t>
        </w:r>
        <w:r w:rsidRPr="00EC643E">
          <w:rPr>
            <w:rFonts w:asciiTheme="minorHAnsi" w:hAnsiTheme="minorHAnsi" w:cstheme="minorHAnsi"/>
            <w:color w:val="141414"/>
            <w:spacing w:val="-2"/>
            <w:w w:val="132"/>
            <w:sz w:val="22"/>
            <w:szCs w:val="22"/>
          </w:rPr>
          <w:t>r</w:t>
        </w:r>
        <w:r w:rsidRPr="00EC643E">
          <w:rPr>
            <w:rFonts w:asciiTheme="minorHAnsi" w:hAnsiTheme="minorHAnsi" w:cstheme="minorHAnsi"/>
            <w:color w:val="141414"/>
            <w:w w:val="68"/>
            <w:sz w:val="22"/>
            <w:szCs w:val="22"/>
          </w:rPr>
          <w:t>.</w:t>
        </w:r>
        <w:r w:rsidRPr="00EC643E">
          <w:rPr>
            <w:rFonts w:asciiTheme="minorHAnsi" w:hAnsiTheme="minorHAnsi" w:cstheme="minorHAnsi"/>
            <w:color w:val="141414"/>
            <w:spacing w:val="-2"/>
            <w:w w:val="105"/>
            <w:sz w:val="22"/>
            <w:szCs w:val="22"/>
          </w:rPr>
          <w:t>c</w:t>
        </w:r>
        <w:r w:rsidRPr="00EC643E">
          <w:rPr>
            <w:rFonts w:asciiTheme="minorHAnsi" w:hAnsiTheme="minorHAnsi" w:cstheme="minorHAnsi"/>
            <w:color w:val="141414"/>
            <w:w w:val="105"/>
            <w:sz w:val="22"/>
            <w:szCs w:val="22"/>
          </w:rPr>
          <w:t>a</w:t>
        </w:r>
      </w:hyperlink>
    </w:p>
    <w:p w14:paraId="0EEE1F29" w14:textId="77777777" w:rsidR="00BB0DDC" w:rsidRPr="00EC643E" w:rsidRDefault="00BB0DDC">
      <w:pPr>
        <w:spacing w:before="6" w:line="140" w:lineRule="exact"/>
        <w:rPr>
          <w:rFonts w:asciiTheme="minorHAnsi" w:hAnsiTheme="minorHAnsi" w:cstheme="minorHAnsi"/>
          <w:sz w:val="22"/>
          <w:szCs w:val="22"/>
        </w:rPr>
      </w:pPr>
    </w:p>
    <w:p w14:paraId="602E1E3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44A1844" w14:textId="77777777" w:rsidR="00BB0DDC" w:rsidRPr="00EC643E" w:rsidRDefault="00EC643E">
      <w:pPr>
        <w:spacing w:line="340" w:lineRule="atLeast"/>
        <w:ind w:right="508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1"/>
          <w:w w:val="60"/>
          <w:sz w:val="22"/>
          <w:szCs w:val="22"/>
        </w:rPr>
        <w:t>J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1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3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1"/>
          <w:sz w:val="22"/>
          <w:szCs w:val="22"/>
        </w:rPr>
        <w:t>cto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2"/>
          <w:w w:val="7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1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2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spacing w:val="1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spacing w:val="2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1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1"/>
          <w:w w:val="104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41414"/>
          <w:w w:val="10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w w:val="12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1"/>
          <w:w w:val="11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spacing w:val="1"/>
          <w:w w:val="117"/>
          <w:sz w:val="22"/>
          <w:szCs w:val="22"/>
        </w:rPr>
        <w:t>4</w:t>
      </w:r>
      <w:r w:rsidRPr="00EC643E">
        <w:rPr>
          <w:rFonts w:asciiTheme="minorHAnsi" w:hAnsiTheme="minorHAnsi" w:cstheme="minorHAnsi"/>
          <w:color w:val="141414"/>
          <w:w w:val="104"/>
          <w:sz w:val="22"/>
          <w:szCs w:val="22"/>
        </w:rPr>
        <w:t xml:space="preserve">) </w:t>
      </w:r>
      <w:r w:rsidRPr="00EC643E">
        <w:rPr>
          <w:rFonts w:asciiTheme="minorHAnsi" w:hAnsiTheme="minorHAnsi" w:cstheme="minorHAnsi"/>
          <w:color w:val="141414"/>
          <w:spacing w:val="-1"/>
          <w:w w:val="87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41414"/>
          <w:w w:val="8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87"/>
          <w:sz w:val="22"/>
          <w:szCs w:val="22"/>
        </w:rPr>
        <w:t>VERS</w:t>
      </w:r>
      <w:r w:rsidRPr="00EC643E">
        <w:rPr>
          <w:rFonts w:asciiTheme="minorHAnsi" w:hAnsiTheme="minorHAnsi" w:cstheme="minorHAnsi"/>
          <w:color w:val="141414"/>
          <w:w w:val="8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8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87"/>
          <w:sz w:val="22"/>
          <w:szCs w:val="22"/>
        </w:rPr>
        <w:t xml:space="preserve">Y </w:t>
      </w:r>
      <w:r w:rsidRPr="00EC643E">
        <w:rPr>
          <w:rFonts w:asciiTheme="minorHAnsi" w:hAnsiTheme="minorHAnsi" w:cstheme="minorHAnsi"/>
          <w:color w:val="141414"/>
          <w:spacing w:val="14"/>
          <w:w w:val="8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8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6"/>
          <w:w w:val="8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NDSO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</w:p>
    <w:p w14:paraId="0991E550" w14:textId="77777777" w:rsidR="00BB0DDC" w:rsidRPr="00EC643E" w:rsidRDefault="00EC643E">
      <w:pPr>
        <w:spacing w:before="15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313131"/>
          <w:spacing w:val="-1"/>
          <w:w w:val="107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414141"/>
          <w:w w:val="53"/>
          <w:sz w:val="22"/>
          <w:szCs w:val="22"/>
        </w:rPr>
        <w:t>:</w:t>
      </w:r>
      <w:r w:rsidRPr="00EC643E">
        <w:rPr>
          <w:rFonts w:asciiTheme="minorHAnsi" w:hAnsiTheme="minorHAnsi" w:cstheme="minorHAnsi"/>
          <w:color w:val="41414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0"/>
          <w:sz w:val="22"/>
          <w:szCs w:val="22"/>
        </w:rPr>
        <w:t>MONAS</w:t>
      </w:r>
      <w:r w:rsidRPr="00EC643E">
        <w:rPr>
          <w:rFonts w:asciiTheme="minorHAnsi" w:hAnsiTheme="minorHAnsi" w:cstheme="minorHAnsi"/>
          <w:color w:val="141414"/>
          <w:w w:val="90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14"/>
          <w:w w:val="9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9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2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9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7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5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Ma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la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ys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5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41414"/>
          <w:spacing w:val="-1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)</w:t>
      </w:r>
    </w:p>
    <w:p w14:paraId="3D16E429" w14:textId="77777777" w:rsidR="00BB0DDC" w:rsidRPr="00EC643E" w:rsidRDefault="00EC643E">
      <w:pPr>
        <w:spacing w:before="10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w w:val="132"/>
          <w:sz w:val="22"/>
          <w:szCs w:val="22"/>
        </w:rPr>
        <w:t xml:space="preserve">I)         </w:t>
      </w:r>
      <w:r w:rsidRPr="00EC643E">
        <w:rPr>
          <w:rFonts w:asciiTheme="minorHAnsi" w:hAnsiTheme="minorHAnsi" w:cstheme="minorHAnsi"/>
          <w:color w:val="141414"/>
          <w:spacing w:val="6"/>
          <w:w w:val="1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w w:val="70"/>
          <w:sz w:val="22"/>
          <w:szCs w:val="22"/>
        </w:rPr>
        <w:t>: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"P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as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78"/>
          <w:sz w:val="22"/>
          <w:szCs w:val="22"/>
        </w:rPr>
        <w:t>"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ega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&amp;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2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iti</w:t>
      </w:r>
      <w:r w:rsidRPr="00EC643E">
        <w:rPr>
          <w:rFonts w:asciiTheme="minorHAnsi" w:hAnsiTheme="minorHAnsi" w:cstheme="minorHAnsi"/>
          <w:color w:val="141414"/>
          <w:spacing w:val="-2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06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41414"/>
          <w:spacing w:val="-3"/>
          <w:w w:val="8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)</w:t>
      </w:r>
    </w:p>
    <w:p w14:paraId="323BD848" w14:textId="77777777" w:rsidR="00BB0DDC" w:rsidRPr="00EC643E" w:rsidRDefault="00BB0DDC">
      <w:pPr>
        <w:spacing w:before="2" w:line="140" w:lineRule="exact"/>
        <w:rPr>
          <w:rFonts w:asciiTheme="minorHAnsi" w:hAnsiTheme="minorHAnsi" w:cstheme="minorHAnsi"/>
          <w:sz w:val="22"/>
          <w:szCs w:val="22"/>
        </w:rPr>
      </w:pPr>
    </w:p>
    <w:p w14:paraId="3CE4FE6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8006A65" w14:textId="77777777" w:rsidR="00BB0DDC" w:rsidRPr="00EC643E" w:rsidRDefault="00EC643E">
      <w:pPr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3"/>
          <w:w w:val="90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41414"/>
          <w:spacing w:val="1"/>
          <w:w w:val="90"/>
          <w:sz w:val="22"/>
          <w:szCs w:val="22"/>
        </w:rPr>
        <w:t>ScE</w:t>
      </w:r>
      <w:r w:rsidRPr="00EC643E">
        <w:rPr>
          <w:rFonts w:asciiTheme="minorHAnsi" w:hAnsiTheme="minorHAnsi" w:cstheme="minorHAnsi"/>
          <w:b/>
          <w:color w:val="141414"/>
          <w:w w:val="9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41414"/>
          <w:spacing w:val="19"/>
          <w:w w:val="9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2"/>
          <w:w w:val="7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"/>
          <w:w w:val="117"/>
          <w:sz w:val="22"/>
          <w:szCs w:val="22"/>
        </w:rPr>
        <w:t>le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3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1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1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1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w w:val="93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2"/>
          <w:w w:val="7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2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2"/>
          <w:w w:val="112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41414"/>
          <w:spacing w:val="1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1"/>
          <w:w w:val="117"/>
          <w:sz w:val="22"/>
          <w:szCs w:val="22"/>
        </w:rPr>
        <w:t>ee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1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2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w w:val="112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41414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1"/>
          <w:w w:val="110"/>
          <w:sz w:val="22"/>
          <w:szCs w:val="22"/>
        </w:rPr>
        <w:t>(</w:t>
      </w:r>
      <w:r w:rsidRPr="00EC643E">
        <w:rPr>
          <w:rFonts w:asciiTheme="minorHAnsi" w:hAnsiTheme="minorHAnsi" w:cstheme="minorHAnsi"/>
          <w:b/>
          <w:color w:val="141414"/>
          <w:spacing w:val="1"/>
          <w:w w:val="108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41414"/>
          <w:spacing w:val="1"/>
          <w:w w:val="121"/>
          <w:sz w:val="22"/>
          <w:szCs w:val="22"/>
        </w:rPr>
        <w:t>0</w:t>
      </w:r>
      <w:r w:rsidRPr="00EC643E">
        <w:rPr>
          <w:rFonts w:asciiTheme="minorHAnsi" w:hAnsiTheme="minorHAnsi" w:cstheme="minorHAnsi"/>
          <w:b/>
          <w:color w:val="141414"/>
          <w:spacing w:val="2"/>
          <w:w w:val="112"/>
          <w:sz w:val="22"/>
          <w:szCs w:val="22"/>
        </w:rPr>
        <w:t>09</w:t>
      </w:r>
      <w:r w:rsidRPr="00EC643E">
        <w:rPr>
          <w:rFonts w:asciiTheme="minorHAnsi" w:hAnsiTheme="minorHAnsi" w:cstheme="minorHAnsi"/>
          <w:b/>
          <w:color w:val="141414"/>
          <w:w w:val="103"/>
          <w:sz w:val="22"/>
          <w:szCs w:val="22"/>
        </w:rPr>
        <w:t>)</w:t>
      </w:r>
    </w:p>
    <w:p w14:paraId="02FE6848" w14:textId="77777777" w:rsidR="00BB0DDC" w:rsidRPr="00EC643E" w:rsidRDefault="00EC643E">
      <w:pPr>
        <w:spacing w:before="88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QU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9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9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34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41414"/>
          <w:w w:val="7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w w:val="9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8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9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1"/>
          <w:w w:val="9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8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9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76"/>
          <w:sz w:val="22"/>
          <w:szCs w:val="22"/>
        </w:rPr>
        <w:t>Y</w:t>
      </w:r>
    </w:p>
    <w:p w14:paraId="74F33F7C" w14:textId="77777777" w:rsidR="00BB0DDC" w:rsidRPr="00EC643E" w:rsidRDefault="00EC643E">
      <w:pPr>
        <w:spacing w:before="25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141414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5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)</w:t>
      </w:r>
    </w:p>
    <w:p w14:paraId="32D77422" w14:textId="77777777" w:rsidR="00BB0DDC" w:rsidRPr="00EC643E" w:rsidRDefault="00EC643E">
      <w:pPr>
        <w:spacing w:before="19" w:line="220" w:lineRule="exact"/>
        <w:ind w:left="10"/>
        <w:rPr>
          <w:rFonts w:asciiTheme="minorHAnsi" w:hAnsiTheme="minorHAnsi" w:cstheme="minorHAnsi"/>
          <w:sz w:val="22"/>
          <w:szCs w:val="22"/>
        </w:rPr>
        <w:sectPr w:rsidR="00BB0DDC" w:rsidRPr="00EC643E">
          <w:pgSz w:w="12380" w:h="15700"/>
          <w:pgMar w:top="1280" w:right="1180" w:bottom="280" w:left="1300" w:header="720" w:footer="720" w:gutter="0"/>
          <w:cols w:num="2" w:space="720" w:equalWidth="0">
            <w:col w:w="1502" w:space="270"/>
            <w:col w:w="8128"/>
          </w:cols>
        </w:sectPr>
      </w:pPr>
      <w:r w:rsidRPr="00EC643E">
        <w:rPr>
          <w:rFonts w:asciiTheme="minorHAnsi" w:eastAsia="Arial" w:hAnsiTheme="minorHAnsi" w:cstheme="minorHAnsi"/>
          <w:b/>
          <w:color w:val="141414"/>
          <w:position w:val="-1"/>
          <w:sz w:val="22"/>
          <w:szCs w:val="22"/>
        </w:rPr>
        <w:t xml:space="preserve">o       </w:t>
      </w:r>
      <w:r w:rsidRPr="00EC643E">
        <w:rPr>
          <w:rFonts w:asciiTheme="minorHAnsi" w:eastAsia="Arial" w:hAnsiTheme="minorHAnsi" w:cstheme="minorHAnsi"/>
          <w:b/>
          <w:color w:val="141414"/>
          <w:spacing w:val="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8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1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w w:val="110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3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7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2"/>
          <w:w w:val="11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70"/>
          <w:position w:val="-1"/>
          <w:sz w:val="22"/>
          <w:szCs w:val="22"/>
        </w:rPr>
        <w:t>:</w:t>
      </w:r>
      <w:r w:rsidRPr="00EC643E">
        <w:rPr>
          <w:rFonts w:asciiTheme="minorHAnsi" w:hAnsiTheme="minorHAnsi" w:cstheme="minorHAnsi"/>
          <w:color w:val="141414"/>
          <w:spacing w:val="2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1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2"/>
          <w:w w:val="116"/>
          <w:position w:val="-1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41414"/>
          <w:spacing w:val="-1"/>
          <w:w w:val="107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08"/>
          <w:position w:val="-1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41414"/>
          <w:w w:val="11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4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108"/>
          <w:position w:val="-1"/>
          <w:sz w:val="22"/>
          <w:szCs w:val="22"/>
        </w:rPr>
        <w:t>ry</w:t>
      </w:r>
      <w:r w:rsidRPr="00EC643E">
        <w:rPr>
          <w:rFonts w:asciiTheme="minorHAnsi" w:hAnsiTheme="minorHAnsi" w:cstheme="minorHAnsi"/>
          <w:color w:val="141414"/>
          <w:spacing w:val="-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05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12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w w:val="102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97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2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25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07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12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w w:val="97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12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2"/>
          <w:position w:val="-1"/>
          <w:sz w:val="22"/>
          <w:szCs w:val="22"/>
        </w:rPr>
        <w:t>(2</w:t>
      </w:r>
      <w:r w:rsidRPr="00EC643E">
        <w:rPr>
          <w:rFonts w:asciiTheme="minorHAnsi" w:hAnsiTheme="minorHAnsi" w:cstheme="minorHAnsi"/>
          <w:color w:val="141414"/>
          <w:spacing w:val="-2"/>
          <w:w w:val="117"/>
          <w:position w:val="-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2"/>
          <w:w w:val="112"/>
          <w:position w:val="-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1"/>
          <w:w w:val="107"/>
          <w:position w:val="-1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41414"/>
          <w:spacing w:val="-1"/>
          <w:w w:val="110"/>
          <w:position w:val="-1"/>
          <w:sz w:val="22"/>
          <w:szCs w:val="22"/>
        </w:rPr>
        <w:t>)</w:t>
      </w:r>
      <w:r w:rsidRPr="00EC643E">
        <w:rPr>
          <w:rFonts w:asciiTheme="minorHAnsi" w:hAnsiTheme="minorHAnsi" w:cstheme="minorHAnsi"/>
          <w:color w:val="141414"/>
          <w:w w:val="78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2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8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2"/>
          <w:w w:val="116"/>
          <w:position w:val="-1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41414"/>
          <w:w w:val="11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3"/>
          <w:w w:val="115"/>
          <w:position w:val="-1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5"/>
          <w:position w:val="-1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41414"/>
          <w:spacing w:val="-1"/>
          <w:w w:val="102"/>
          <w:position w:val="-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17"/>
          <w:position w:val="-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2"/>
          <w:w w:val="112"/>
          <w:position w:val="-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1"/>
          <w:w w:val="107"/>
          <w:position w:val="-1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41414"/>
          <w:w w:val="95"/>
          <w:position w:val="-1"/>
          <w:sz w:val="22"/>
          <w:szCs w:val="22"/>
        </w:rPr>
        <w:t>)</w:t>
      </w:r>
    </w:p>
    <w:p w14:paraId="0E8EFF1E" w14:textId="77777777" w:rsidR="00BB0DDC" w:rsidRPr="00EC643E" w:rsidRDefault="00BB0DDC">
      <w:pPr>
        <w:spacing w:before="7" w:line="280" w:lineRule="exact"/>
        <w:rPr>
          <w:rFonts w:asciiTheme="minorHAnsi" w:hAnsiTheme="minorHAnsi" w:cstheme="minorHAnsi"/>
          <w:sz w:val="22"/>
          <w:szCs w:val="22"/>
        </w:rPr>
      </w:pPr>
    </w:p>
    <w:p w14:paraId="1EDDCF4F" w14:textId="77777777" w:rsidR="00BB0DDC" w:rsidRPr="00EC643E" w:rsidRDefault="00EC643E">
      <w:pPr>
        <w:spacing w:before="26" w:line="280" w:lineRule="exact"/>
        <w:ind w:left="121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80" w:h="15700"/>
          <w:pgMar w:top="1180" w:right="1180" w:bottom="280" w:left="1300" w:header="720" w:footer="720" w:gutter="0"/>
          <w:cols w:space="720"/>
        </w:sectPr>
      </w:pPr>
      <w:r w:rsidRPr="00EC643E">
        <w:rPr>
          <w:rFonts w:asciiTheme="minorHAnsi" w:hAnsiTheme="minorHAnsi" w:cstheme="minorHAnsi"/>
          <w:color w:val="141414"/>
          <w:spacing w:val="1"/>
          <w:w w:val="92"/>
          <w:position w:val="-1"/>
          <w:sz w:val="22"/>
          <w:szCs w:val="22"/>
        </w:rPr>
        <w:t>EM</w:t>
      </w:r>
      <w:r w:rsidRPr="00EC643E">
        <w:rPr>
          <w:rFonts w:asciiTheme="minorHAnsi" w:hAnsiTheme="minorHAnsi" w:cstheme="minorHAnsi"/>
          <w:color w:val="141414"/>
          <w:w w:val="92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1"/>
          <w:w w:val="92"/>
          <w:position w:val="-1"/>
          <w:sz w:val="22"/>
          <w:szCs w:val="22"/>
        </w:rPr>
        <w:t>LO</w:t>
      </w:r>
      <w:r w:rsidRPr="00EC643E">
        <w:rPr>
          <w:rFonts w:asciiTheme="minorHAnsi" w:hAnsiTheme="minorHAnsi" w:cstheme="minorHAnsi"/>
          <w:color w:val="141414"/>
          <w:spacing w:val="2"/>
          <w:w w:val="92"/>
          <w:position w:val="-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1"/>
          <w:w w:val="92"/>
          <w:position w:val="-1"/>
          <w:sz w:val="22"/>
          <w:szCs w:val="22"/>
        </w:rPr>
        <w:t>MEN</w:t>
      </w:r>
      <w:r w:rsidRPr="00EC643E">
        <w:rPr>
          <w:rFonts w:asciiTheme="minorHAnsi" w:hAnsiTheme="minorHAnsi" w:cstheme="minorHAnsi"/>
          <w:color w:val="141414"/>
          <w:w w:val="9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43"/>
          <w:w w:val="9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1"/>
          <w:w w:val="78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"/>
          <w:w w:val="89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1"/>
          <w:w w:val="102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1"/>
          <w:w w:val="9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"/>
          <w:w w:val="10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9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2"/>
          <w:w w:val="9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97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"/>
          <w:w w:val="91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84"/>
          <w:position w:val="-1"/>
          <w:sz w:val="22"/>
          <w:szCs w:val="22"/>
        </w:rPr>
        <w:t>E</w:t>
      </w:r>
    </w:p>
    <w:p w14:paraId="3E66C006" w14:textId="77777777" w:rsidR="00BB0DDC" w:rsidRPr="00EC643E" w:rsidRDefault="00EC643E">
      <w:pPr>
        <w:spacing w:before="36"/>
        <w:ind w:left="121" w:right="-5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w w:val="96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09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w w:val="96"/>
          <w:sz w:val="22"/>
          <w:szCs w:val="22"/>
        </w:rPr>
        <w:t>1</w:t>
      </w:r>
    </w:p>
    <w:p w14:paraId="06E1741C" w14:textId="77777777" w:rsidR="00BB0DDC" w:rsidRPr="00EC643E" w:rsidRDefault="00BB0DDC">
      <w:pPr>
        <w:spacing w:before="2" w:line="100" w:lineRule="exact"/>
        <w:rPr>
          <w:rFonts w:asciiTheme="minorHAnsi" w:hAnsiTheme="minorHAnsi" w:cstheme="minorHAnsi"/>
          <w:sz w:val="22"/>
          <w:szCs w:val="22"/>
        </w:rPr>
      </w:pPr>
    </w:p>
    <w:p w14:paraId="1230060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764FD2F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851D375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62A121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7059783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C92402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1B4D20B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0EAC5B8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9AFCF8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8B943E9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66F2D1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221B77B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288A15C" w14:textId="77777777" w:rsidR="00BB0DDC" w:rsidRPr="00EC643E" w:rsidRDefault="00EC643E">
      <w:pPr>
        <w:ind w:left="126" w:right="-5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w w:val="96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10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w w:val="96"/>
          <w:sz w:val="22"/>
          <w:szCs w:val="22"/>
        </w:rPr>
        <w:t>1</w:t>
      </w:r>
    </w:p>
    <w:p w14:paraId="4EA2F853" w14:textId="77777777" w:rsidR="00BB0DDC" w:rsidRPr="00EC643E" w:rsidRDefault="00EC643E">
      <w:pPr>
        <w:spacing w:before="41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41414"/>
          <w:spacing w:val="1"/>
          <w:w w:val="8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"/>
          <w:w w:val="109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1"/>
          <w:w w:val="11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1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1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2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2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2"/>
          <w:w w:val="7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2"/>
          <w:w w:val="112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41414"/>
          <w:spacing w:val="1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2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1"/>
          <w:w w:val="117"/>
          <w:sz w:val="22"/>
          <w:szCs w:val="22"/>
        </w:rPr>
        <w:t>ee</w:t>
      </w:r>
      <w:r w:rsidRPr="00EC643E">
        <w:rPr>
          <w:rFonts w:asciiTheme="minorHAnsi" w:hAnsiTheme="minorHAnsi" w:cstheme="minorHAnsi"/>
          <w:b/>
          <w:color w:val="141414"/>
          <w:w w:val="107"/>
          <w:sz w:val="22"/>
          <w:szCs w:val="22"/>
        </w:rPr>
        <w:t>r</w:t>
      </w:r>
    </w:p>
    <w:p w14:paraId="5D1D60F1" w14:textId="77777777" w:rsidR="00BB0DDC" w:rsidRPr="00EC643E" w:rsidRDefault="00EC643E">
      <w:pPr>
        <w:spacing w:before="1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1"/>
          <w:w w:val="85"/>
          <w:sz w:val="22"/>
          <w:szCs w:val="22"/>
        </w:rPr>
        <w:t>AB</w:t>
      </w:r>
      <w:r w:rsidRPr="00EC643E">
        <w:rPr>
          <w:rFonts w:asciiTheme="minorHAnsi" w:hAnsiTheme="minorHAnsi" w:cstheme="minorHAnsi"/>
          <w:color w:val="141414"/>
          <w:w w:val="85"/>
          <w:sz w:val="22"/>
          <w:szCs w:val="22"/>
        </w:rPr>
        <w:t xml:space="preserve">C </w:t>
      </w:r>
      <w:r w:rsidRPr="00EC643E">
        <w:rPr>
          <w:rFonts w:asciiTheme="minorHAnsi" w:hAnsiTheme="minorHAnsi" w:cstheme="minorHAnsi"/>
          <w:color w:val="141414"/>
          <w:spacing w:val="32"/>
          <w:w w:val="8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7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9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79"/>
          <w:sz w:val="22"/>
          <w:szCs w:val="22"/>
        </w:rPr>
        <w:t>C.</w:t>
      </w:r>
    </w:p>
    <w:p w14:paraId="4B1CF7C2" w14:textId="77777777" w:rsidR="00BB0DDC" w:rsidRPr="00EC643E" w:rsidRDefault="00EC643E">
      <w:pPr>
        <w:spacing w:before="25"/>
        <w:ind w:left="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141414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06"/>
          <w:sz w:val="22"/>
          <w:szCs w:val="22"/>
        </w:rPr>
        <w:t>rk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6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9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2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2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8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11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develo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30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4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ir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4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bu</w:t>
      </w:r>
      <w:r w:rsidRPr="00EC643E">
        <w:rPr>
          <w:rFonts w:asciiTheme="minorHAnsi" w:hAnsiTheme="minorHAnsi" w:cstheme="minorHAnsi"/>
          <w:color w:val="141414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n</w:t>
      </w:r>
    </w:p>
    <w:p w14:paraId="3159B122" w14:textId="77777777" w:rsidR="00BB0DDC" w:rsidRPr="00EC643E" w:rsidRDefault="00EC643E">
      <w:pPr>
        <w:spacing w:before="5"/>
        <w:ind w:left="328" w:right="395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2"/>
          <w:w w:val="9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ithi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8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Tr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ns</w:t>
      </w:r>
      <w:r w:rsidRPr="00EC643E">
        <w:rPr>
          <w:rFonts w:asciiTheme="minorHAnsi" w:hAnsiTheme="minorHAnsi" w:cstheme="minorHAnsi"/>
          <w:color w:val="141414"/>
          <w:spacing w:val="-3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io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1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w w:val="11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hn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olo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gy</w:t>
      </w:r>
      <w:r w:rsidRPr="00EC643E">
        <w:rPr>
          <w:rFonts w:asciiTheme="minorHAnsi" w:hAnsiTheme="minorHAnsi" w:cstheme="minorHAnsi"/>
          <w:color w:val="141414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3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p</w:t>
      </w:r>
    </w:p>
    <w:p w14:paraId="58ED2F28" w14:textId="77777777" w:rsidR="00BB0DDC" w:rsidRPr="00EC643E" w:rsidRDefault="00EC643E">
      <w:pPr>
        <w:spacing w:before="34"/>
        <w:ind w:left="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o     </w:t>
      </w:r>
      <w:r w:rsidRPr="00EC643E">
        <w:rPr>
          <w:rFonts w:asciiTheme="minorHAnsi" w:hAnsiTheme="minorHAnsi" w:cstheme="minorHAnsi"/>
          <w:color w:val="141414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Pres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6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11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141414"/>
          <w:spacing w:val="-1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111"/>
          <w:sz w:val="22"/>
          <w:szCs w:val="22"/>
        </w:rPr>
        <w:t xml:space="preserve">h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7"/>
          <w:sz w:val="22"/>
          <w:szCs w:val="22"/>
        </w:rPr>
        <w:t>DAL</w:t>
      </w:r>
      <w:r w:rsidRPr="00EC643E">
        <w:rPr>
          <w:rFonts w:asciiTheme="minorHAnsi" w:hAnsiTheme="minorHAnsi" w:cstheme="minorHAnsi"/>
          <w:color w:val="141414"/>
          <w:spacing w:val="-1"/>
          <w:w w:val="8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8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21"/>
          <w:w w:val="8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>a</w:t>
      </w:r>
    </w:p>
    <w:p w14:paraId="1E36E827" w14:textId="77777777" w:rsidR="00BB0DDC" w:rsidRPr="00EC643E" w:rsidRDefault="00EC643E">
      <w:pPr>
        <w:tabs>
          <w:tab w:val="left" w:pos="360"/>
        </w:tabs>
        <w:spacing w:before="34"/>
        <w:ind w:left="374" w:right="76" w:hanging="360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141414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Le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ct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2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7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po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41414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ndu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w w:val="5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di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As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32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1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 xml:space="preserve">n  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1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78"/>
          <w:sz w:val="22"/>
          <w:szCs w:val="22"/>
        </w:rPr>
        <w:t xml:space="preserve">,  </w:t>
      </w:r>
      <w:r w:rsidRPr="00EC643E">
        <w:rPr>
          <w:rFonts w:asciiTheme="minorHAnsi" w:hAnsiTheme="minorHAnsi" w:cstheme="minorHAnsi"/>
          <w:color w:val="141414"/>
          <w:spacing w:val="1"/>
          <w:w w:val="7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Ass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t  </w:t>
      </w:r>
      <w:r w:rsidRPr="00EC643E">
        <w:rPr>
          <w:rFonts w:asciiTheme="minorHAnsi" w:hAnsiTheme="minorHAnsi" w:cstheme="minorHAnsi"/>
          <w:color w:val="141414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 xml:space="preserve">n   </w:t>
      </w:r>
      <w:r w:rsidRPr="00EC643E">
        <w:rPr>
          <w:rFonts w:asciiTheme="minorHAnsi" w:hAnsiTheme="minorHAnsi" w:cstheme="minorHAnsi"/>
          <w:color w:val="141414"/>
          <w:spacing w:val="-2"/>
          <w:w w:val="9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 xml:space="preserve">,  </w:t>
      </w:r>
      <w:r w:rsidRPr="00EC643E">
        <w:rPr>
          <w:rFonts w:asciiTheme="minorHAnsi" w:hAnsiTheme="minorHAnsi" w:cstheme="minorHAnsi"/>
          <w:color w:val="141414"/>
          <w:spacing w:val="20"/>
          <w:w w:val="6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89"/>
          <w:sz w:val="22"/>
          <w:szCs w:val="22"/>
        </w:rPr>
        <w:t>FR</w:t>
      </w:r>
      <w:r w:rsidRPr="00EC643E">
        <w:rPr>
          <w:rFonts w:asciiTheme="minorHAnsi" w:hAnsiTheme="minorHAnsi" w:cstheme="minorHAnsi"/>
          <w:color w:val="141414"/>
          <w:spacing w:val="-1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89"/>
          <w:sz w:val="22"/>
          <w:szCs w:val="22"/>
        </w:rPr>
        <w:t xml:space="preserve">,  </w:t>
      </w:r>
      <w:r w:rsidRPr="00EC643E">
        <w:rPr>
          <w:rFonts w:asciiTheme="minorHAnsi" w:hAnsiTheme="minorHAnsi" w:cstheme="minorHAnsi"/>
          <w:color w:val="141414"/>
          <w:spacing w:val="25"/>
          <w:w w:val="8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93"/>
          <w:sz w:val="22"/>
          <w:szCs w:val="22"/>
        </w:rPr>
        <w:t xml:space="preserve">c  </w:t>
      </w:r>
      <w:r w:rsidRPr="00EC643E">
        <w:rPr>
          <w:rFonts w:asciiTheme="minorHAnsi" w:hAnsiTheme="minorHAnsi" w:cstheme="minorHAnsi"/>
          <w:color w:val="141414"/>
          <w:spacing w:val="15"/>
          <w:w w:val="9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 xml:space="preserve">d  </w:t>
      </w:r>
      <w:r w:rsidRPr="00EC643E">
        <w:rPr>
          <w:rFonts w:asciiTheme="minorHAnsi" w:hAnsiTheme="minorHAnsi" w:cstheme="minorHAnsi"/>
          <w:color w:val="141414"/>
          <w:spacing w:val="5"/>
          <w:w w:val="10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78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1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bu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9"/>
          <w:w w:val="10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9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41414"/>
          <w:spacing w:val="-2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ct</w:t>
      </w:r>
      <w:r w:rsidRPr="00EC643E">
        <w:rPr>
          <w:rFonts w:asciiTheme="minorHAnsi" w:hAnsiTheme="minorHAnsi" w:cstheme="minorHAnsi"/>
          <w:color w:val="141414"/>
          <w:w w:val="10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30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(i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lu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di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8"/>
          <w:w w:val="1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8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123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41414"/>
          <w:spacing w:val="-2"/>
          <w:w w:val="9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9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3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1"/>
          <w:w w:val="9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9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3"/>
          <w:sz w:val="22"/>
          <w:szCs w:val="22"/>
        </w:rPr>
        <w:t>)</w:t>
      </w:r>
      <w:r w:rsidRPr="00EC643E">
        <w:rPr>
          <w:rFonts w:asciiTheme="minorHAnsi" w:hAnsiTheme="minorHAnsi" w:cstheme="minorHAnsi"/>
          <w:color w:val="141414"/>
          <w:w w:val="9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30"/>
          <w:w w:val="9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lur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8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5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41414"/>
          <w:spacing w:val="-1"/>
          <w:w w:val="9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7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88"/>
          <w:sz w:val="22"/>
          <w:szCs w:val="22"/>
        </w:rPr>
        <w:t>)</w:t>
      </w:r>
    </w:p>
    <w:p w14:paraId="3B74D2BF" w14:textId="77777777" w:rsidR="00BB0DDC" w:rsidRPr="00EC643E" w:rsidRDefault="00EC643E">
      <w:pPr>
        <w:spacing w:before="17"/>
        <w:ind w:left="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141414"/>
          <w:sz w:val="22"/>
          <w:szCs w:val="22"/>
        </w:rPr>
        <w:t xml:space="preserve">o       </w:t>
      </w:r>
      <w:r w:rsidRPr="00EC643E">
        <w:rPr>
          <w:rFonts w:asciiTheme="minorHAnsi" w:eastAsia="Arial" w:hAnsiTheme="minorHAnsi" w:cstheme="minorHAnsi"/>
          <w:b/>
          <w:color w:val="141414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8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man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ag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41414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11"/>
          <w:w w:val="10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w w:val="4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11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8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ab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</w:p>
    <w:p w14:paraId="0BC5B42B" w14:textId="77777777" w:rsidR="00BB0DDC" w:rsidRPr="00EC643E" w:rsidRDefault="00BB0DDC">
      <w:pPr>
        <w:spacing w:before="19" w:line="260" w:lineRule="exact"/>
        <w:rPr>
          <w:rFonts w:asciiTheme="minorHAnsi" w:hAnsiTheme="minorHAnsi" w:cstheme="minorHAnsi"/>
          <w:sz w:val="22"/>
          <w:szCs w:val="22"/>
        </w:rPr>
      </w:pPr>
    </w:p>
    <w:p w14:paraId="3A9D93BD" w14:textId="77777777" w:rsidR="00BB0DDC" w:rsidRPr="00EC643E" w:rsidRDefault="00EC643E">
      <w:pPr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1"/>
          <w:sz w:val="22"/>
          <w:szCs w:val="22"/>
        </w:rPr>
        <w:t>ol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2"/>
          <w:w w:val="88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1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1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1"/>
          <w:w w:val="11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w w:val="102"/>
          <w:sz w:val="22"/>
          <w:szCs w:val="22"/>
        </w:rPr>
        <w:t>r</w:t>
      </w:r>
    </w:p>
    <w:p w14:paraId="4A398364" w14:textId="77777777" w:rsidR="00BB0DDC" w:rsidRPr="00EC643E" w:rsidRDefault="00EC643E">
      <w:pPr>
        <w:spacing w:before="49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1"/>
          <w:w w:val="80"/>
          <w:sz w:val="22"/>
          <w:szCs w:val="22"/>
        </w:rPr>
        <w:t>XY</w:t>
      </w:r>
      <w:r w:rsidRPr="00EC643E">
        <w:rPr>
          <w:rFonts w:asciiTheme="minorHAnsi" w:hAnsiTheme="minorHAnsi" w:cstheme="minorHAnsi"/>
          <w:color w:val="141414"/>
          <w:w w:val="80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41414"/>
          <w:spacing w:val="17"/>
          <w:w w:val="8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9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w w:val="10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8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9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82"/>
          <w:sz w:val="22"/>
          <w:szCs w:val="22"/>
        </w:rPr>
        <w:t>G</w:t>
      </w:r>
    </w:p>
    <w:p w14:paraId="1B7262FB" w14:textId="77777777" w:rsidR="00BB0DDC" w:rsidRPr="00EC643E" w:rsidRDefault="00EC643E">
      <w:pPr>
        <w:tabs>
          <w:tab w:val="left" w:pos="360"/>
        </w:tabs>
        <w:spacing w:before="44" w:line="245" w:lineRule="auto"/>
        <w:ind w:left="374" w:right="426" w:hanging="360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80" w:h="15700"/>
          <w:pgMar w:top="1180" w:right="1180" w:bottom="280" w:left="1300" w:header="720" w:footer="720" w:gutter="0"/>
          <w:cols w:num="2" w:space="720" w:equalWidth="0">
            <w:col w:w="1139" w:space="628"/>
            <w:col w:w="8133"/>
          </w:cols>
        </w:sectPr>
      </w:pP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13131"/>
          <w:sz w:val="22"/>
          <w:szCs w:val="22"/>
        </w:rPr>
        <w:t xml:space="preserve">a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ol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1"/>
          <w:w w:val="13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tuto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7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au</w:t>
      </w:r>
      <w:r w:rsidRPr="00EC643E">
        <w:rPr>
          <w:rFonts w:asciiTheme="minorHAnsi" w:hAnsiTheme="minorHAnsi" w:cstheme="minorHAnsi"/>
          <w:color w:val="141414"/>
          <w:spacing w:val="-1"/>
          <w:w w:val="1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7"/>
          <w:w w:val="1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enc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o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gra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7-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 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hi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8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or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ga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iz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4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che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4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10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ud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ts</w:t>
      </w:r>
    </w:p>
    <w:p w14:paraId="0E4BEDE2" w14:textId="77777777" w:rsidR="00BB0DDC" w:rsidRPr="00EC643E" w:rsidRDefault="00BB0DDC">
      <w:pPr>
        <w:spacing w:line="100" w:lineRule="exact"/>
        <w:rPr>
          <w:rFonts w:asciiTheme="minorHAnsi" w:hAnsiTheme="minorHAnsi" w:cstheme="minorHAnsi"/>
          <w:sz w:val="22"/>
          <w:szCs w:val="22"/>
        </w:rPr>
      </w:pPr>
    </w:p>
    <w:p w14:paraId="11F1C182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29959DE" w14:textId="77777777" w:rsidR="00BB0DDC" w:rsidRPr="00EC643E" w:rsidRDefault="00EC643E">
      <w:pPr>
        <w:spacing w:before="31"/>
        <w:ind w:left="12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1"/>
          <w:w w:val="7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41414"/>
          <w:spacing w:val="-1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8     </w:t>
      </w:r>
      <w:r w:rsidRPr="00EC643E">
        <w:rPr>
          <w:rFonts w:asciiTheme="minorHAnsi" w:hAnsiTheme="minorHAnsi" w:cstheme="minorHAnsi"/>
          <w:color w:val="141414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2"/>
          <w:w w:val="7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"/>
          <w:w w:val="117"/>
          <w:sz w:val="22"/>
          <w:szCs w:val="22"/>
        </w:rPr>
        <w:t>le</w:t>
      </w:r>
      <w:r w:rsidRPr="00EC643E">
        <w:rPr>
          <w:rFonts w:asciiTheme="minorHAnsi" w:hAnsiTheme="minorHAnsi" w:cstheme="minorHAnsi"/>
          <w:b/>
          <w:color w:val="141414"/>
          <w:spacing w:val="1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1"/>
          <w:w w:val="9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1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1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2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2"/>
          <w:w w:val="7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2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2"/>
          <w:w w:val="112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41414"/>
          <w:spacing w:val="1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1"/>
          <w:w w:val="117"/>
          <w:sz w:val="22"/>
          <w:szCs w:val="22"/>
        </w:rPr>
        <w:t>ee</w:t>
      </w:r>
      <w:r w:rsidRPr="00EC643E">
        <w:rPr>
          <w:rFonts w:asciiTheme="minorHAnsi" w:hAnsiTheme="minorHAnsi" w:cstheme="minorHAnsi"/>
          <w:b/>
          <w:color w:val="141414"/>
          <w:spacing w:val="1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1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1"/>
          <w:w w:val="77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1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1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w w:val="101"/>
          <w:sz w:val="22"/>
          <w:szCs w:val="22"/>
        </w:rPr>
        <w:t>n</w:t>
      </w:r>
    </w:p>
    <w:p w14:paraId="5019519F" w14:textId="77777777" w:rsidR="00BB0DDC" w:rsidRPr="00EC643E" w:rsidRDefault="00EC643E">
      <w:pPr>
        <w:spacing w:before="35"/>
        <w:ind w:left="177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1"/>
          <w:w w:val="9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91"/>
          <w:sz w:val="22"/>
          <w:szCs w:val="22"/>
        </w:rPr>
        <w:t>LBER</w:t>
      </w:r>
      <w:r w:rsidRPr="00EC643E">
        <w:rPr>
          <w:rFonts w:asciiTheme="minorHAnsi" w:hAnsiTheme="minorHAnsi" w:cstheme="minorHAnsi"/>
          <w:color w:val="141414"/>
          <w:spacing w:val="13"/>
          <w:w w:val="91"/>
          <w:sz w:val="22"/>
          <w:szCs w:val="22"/>
        </w:rPr>
        <w:t>T</w:t>
      </w:r>
      <w:r w:rsidRPr="00EC643E">
        <w:rPr>
          <w:rFonts w:asciiTheme="minorHAnsi" w:eastAsia="Arial" w:hAnsiTheme="minorHAnsi" w:cstheme="minorHAnsi"/>
          <w:i/>
          <w:color w:val="141414"/>
          <w:w w:val="9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i/>
          <w:color w:val="141414"/>
          <w:spacing w:val="24"/>
          <w:w w:val="9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7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9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8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61"/>
          <w:sz w:val="22"/>
          <w:szCs w:val="22"/>
        </w:rPr>
        <w:t>.</w:t>
      </w:r>
    </w:p>
    <w:p w14:paraId="765D0E89" w14:textId="77777777" w:rsidR="00BB0DDC" w:rsidRPr="00EC643E" w:rsidRDefault="00EC643E">
      <w:pPr>
        <w:spacing w:before="25"/>
        <w:ind w:left="178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41414"/>
          <w:w w:val="134"/>
          <w:position w:val="3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141414"/>
          <w:w w:val="134"/>
          <w:position w:val="3"/>
          <w:sz w:val="22"/>
          <w:szCs w:val="22"/>
        </w:rPr>
        <w:t xml:space="preserve">      </w:t>
      </w:r>
      <w:r w:rsidRPr="00EC643E">
        <w:rPr>
          <w:rFonts w:asciiTheme="minorHAnsi" w:eastAsia="Arial" w:hAnsiTheme="minorHAnsi" w:cstheme="minorHAnsi"/>
          <w:color w:val="141414"/>
          <w:spacing w:val="25"/>
          <w:w w:val="134"/>
          <w:position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rk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elect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ca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di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6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94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41414"/>
          <w:spacing w:val="-3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0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ei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gri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41414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ft</w:t>
      </w:r>
      <w:r w:rsidRPr="00EC643E">
        <w:rPr>
          <w:rFonts w:asciiTheme="minorHAnsi" w:hAnsiTheme="minorHAnsi" w:cstheme="minorHAnsi"/>
          <w:color w:val="141414"/>
          <w:spacing w:val="-6"/>
          <w:w w:val="11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99"/>
          <w:sz w:val="22"/>
          <w:szCs w:val="22"/>
        </w:rPr>
        <w:t>e</w:t>
      </w:r>
    </w:p>
    <w:p w14:paraId="6B03A370" w14:textId="77777777" w:rsidR="00BB0DDC" w:rsidRPr="00EC643E" w:rsidRDefault="00EC643E">
      <w:pPr>
        <w:tabs>
          <w:tab w:val="left" w:pos="2140"/>
        </w:tabs>
        <w:spacing w:before="15" w:line="245" w:lineRule="auto"/>
        <w:ind w:left="2137" w:right="249" w:hanging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tra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ns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io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3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pl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ann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41414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9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3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12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2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pl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ann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g, 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w w:val="99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nn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w w:val="5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rea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0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eve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lo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3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11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do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cu</w:t>
      </w:r>
      <w:r w:rsidRPr="00EC643E">
        <w:rPr>
          <w:rFonts w:asciiTheme="minorHAnsi" w:hAnsiTheme="minorHAnsi" w:cstheme="minorHAnsi"/>
          <w:color w:val="141414"/>
          <w:spacing w:val="-3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9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3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5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lb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ta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gy</w:t>
      </w:r>
      <w:r w:rsidRPr="00EC643E">
        <w:rPr>
          <w:rFonts w:asciiTheme="minorHAnsi" w:hAnsiTheme="minorHAnsi" w:cstheme="minorHAnsi"/>
          <w:color w:val="141414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d</w:t>
      </w:r>
    </w:p>
    <w:p w14:paraId="05A201B1" w14:textId="77777777" w:rsidR="00BB0DDC" w:rsidRPr="00EC643E" w:rsidRDefault="00BB0DDC">
      <w:pPr>
        <w:spacing w:before="18" w:line="280" w:lineRule="exact"/>
        <w:rPr>
          <w:rFonts w:asciiTheme="minorHAnsi" w:hAnsiTheme="minorHAnsi" w:cstheme="minorHAnsi"/>
          <w:sz w:val="22"/>
          <w:szCs w:val="22"/>
        </w:rPr>
      </w:pPr>
    </w:p>
    <w:p w14:paraId="33279C79" w14:textId="77777777" w:rsidR="00BB0DDC" w:rsidRPr="00EC643E" w:rsidRDefault="00EC643E">
      <w:pPr>
        <w:ind w:left="12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um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6     </w:t>
      </w:r>
      <w:r w:rsidRPr="00EC643E">
        <w:rPr>
          <w:rFonts w:asciiTheme="minorHAnsi" w:hAnsiTheme="minorHAnsi" w:cstheme="minorHAnsi"/>
          <w:color w:val="141414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2"/>
          <w:w w:val="74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2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w w:val="113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2"/>
          <w:w w:val="68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1"/>
          <w:w w:val="117"/>
          <w:sz w:val="22"/>
          <w:szCs w:val="22"/>
        </w:rPr>
        <w:t>le</w:t>
      </w:r>
      <w:r w:rsidRPr="00EC643E">
        <w:rPr>
          <w:rFonts w:asciiTheme="minorHAnsi" w:hAnsiTheme="minorHAnsi" w:cstheme="minorHAnsi"/>
          <w:b/>
          <w:color w:val="141414"/>
          <w:spacing w:val="1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w w:val="104"/>
          <w:sz w:val="22"/>
          <w:szCs w:val="22"/>
        </w:rPr>
        <w:t>k</w:t>
      </w:r>
    </w:p>
    <w:p w14:paraId="11AA9824" w14:textId="77777777" w:rsidR="00BB0DDC" w:rsidRPr="00EC643E" w:rsidRDefault="00EC643E">
      <w:pPr>
        <w:spacing w:before="68"/>
        <w:ind w:left="176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1"/>
          <w:w w:val="86"/>
          <w:sz w:val="22"/>
          <w:szCs w:val="22"/>
        </w:rPr>
        <w:t>AB</w:t>
      </w:r>
      <w:r w:rsidRPr="00EC643E">
        <w:rPr>
          <w:rFonts w:asciiTheme="minorHAnsi" w:hAnsiTheme="minorHAnsi" w:cstheme="minorHAnsi"/>
          <w:color w:val="141414"/>
          <w:w w:val="8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25"/>
          <w:w w:val="8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1"/>
          <w:w w:val="9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RR</w:t>
      </w:r>
      <w:r w:rsidRPr="00EC643E">
        <w:rPr>
          <w:rFonts w:asciiTheme="minorHAnsi" w:hAnsiTheme="minorHAnsi" w:cstheme="minorHAnsi"/>
          <w:color w:val="141414"/>
          <w:w w:val="8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8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9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75"/>
          <w:sz w:val="22"/>
          <w:szCs w:val="22"/>
        </w:rPr>
        <w:t>S</w:t>
      </w:r>
    </w:p>
    <w:p w14:paraId="589B49CF" w14:textId="77777777" w:rsidR="00BB0DDC" w:rsidRPr="00EC643E" w:rsidRDefault="00EC643E">
      <w:pPr>
        <w:spacing w:before="39"/>
        <w:ind w:left="178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do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cu</w:t>
      </w:r>
      <w:r w:rsidRPr="00EC643E">
        <w:rPr>
          <w:rFonts w:asciiTheme="minorHAnsi" w:hAnsiTheme="minorHAnsi" w:cstheme="minorHAnsi"/>
          <w:color w:val="141414"/>
          <w:spacing w:val="-3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9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1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1"/>
          <w:sz w:val="22"/>
          <w:szCs w:val="22"/>
        </w:rPr>
        <w:t>ep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ar</w:t>
      </w:r>
      <w:r w:rsidRPr="00EC643E">
        <w:rPr>
          <w:rFonts w:asciiTheme="minorHAnsi" w:hAnsiTheme="minorHAnsi" w:cstheme="minorHAnsi"/>
          <w:color w:val="141414"/>
          <w:spacing w:val="-1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6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98"/>
          <w:sz w:val="22"/>
          <w:szCs w:val="22"/>
        </w:rPr>
        <w:t>ff</w:t>
      </w:r>
      <w:r w:rsidRPr="00EC643E">
        <w:rPr>
          <w:rFonts w:asciiTheme="minorHAnsi" w:hAnsiTheme="minorHAnsi" w:cstheme="minorHAnsi"/>
          <w:color w:val="141414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12"/>
          <w:sz w:val="22"/>
          <w:szCs w:val="22"/>
        </w:rPr>
        <w:t>stat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3"/>
          <w:w w:val="11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4"/>
          <w:w w:val="1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9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9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m</w:t>
      </w:r>
    </w:p>
    <w:p w14:paraId="586B74E5" w14:textId="77777777" w:rsidR="00BB0DDC" w:rsidRPr="00EC643E" w:rsidRDefault="00EC643E">
      <w:pPr>
        <w:tabs>
          <w:tab w:val="left" w:pos="2140"/>
        </w:tabs>
        <w:spacing w:before="20" w:line="220" w:lineRule="exact"/>
        <w:ind w:left="2137" w:right="86" w:hanging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w w:val="79"/>
          <w:sz w:val="22"/>
          <w:szCs w:val="22"/>
        </w:rPr>
        <w:lastRenderedPageBreak/>
        <w:t>°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41414"/>
          <w:spacing w:val="-1"/>
          <w:w w:val="8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h </w:t>
      </w:r>
      <w:r w:rsidRPr="00EC643E">
        <w:rPr>
          <w:rFonts w:asciiTheme="minorHAnsi" w:hAnsiTheme="minorHAnsi" w:cstheme="minorHAnsi"/>
          <w:color w:val="141414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9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defe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ns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41414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5"/>
          <w:w w:val="110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7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7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do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 xml:space="preserve">h 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sp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ia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is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3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15"/>
          <w:sz w:val="22"/>
          <w:szCs w:val="22"/>
        </w:rPr>
        <w:t>pr</w:t>
      </w:r>
      <w:r w:rsidRPr="00EC643E">
        <w:rPr>
          <w:rFonts w:asciiTheme="minorHAnsi" w:hAnsiTheme="minorHAnsi" w:cstheme="minorHAnsi"/>
          <w:color w:val="141414"/>
          <w:spacing w:val="-1"/>
          <w:w w:val="115"/>
          <w:sz w:val="22"/>
          <w:szCs w:val="22"/>
        </w:rPr>
        <w:t>ep</w:t>
      </w:r>
      <w:r w:rsidRPr="00EC643E">
        <w:rPr>
          <w:rFonts w:asciiTheme="minorHAnsi" w:hAnsiTheme="minorHAnsi" w:cstheme="minorHAnsi"/>
          <w:color w:val="141414"/>
          <w:spacing w:val="-2"/>
          <w:w w:val="115"/>
          <w:sz w:val="22"/>
          <w:szCs w:val="22"/>
        </w:rPr>
        <w:t>ar</w:t>
      </w:r>
      <w:r w:rsidRPr="00EC643E">
        <w:rPr>
          <w:rFonts w:asciiTheme="minorHAnsi" w:hAnsiTheme="minorHAnsi" w:cstheme="minorHAnsi"/>
          <w:color w:val="141414"/>
          <w:w w:val="11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ca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ef</w:t>
      </w:r>
      <w:r w:rsidRPr="00EC643E">
        <w:rPr>
          <w:rFonts w:asciiTheme="minorHAnsi" w:hAnsiTheme="minorHAnsi" w:cstheme="minorHAnsi"/>
          <w:color w:val="141414"/>
          <w:w w:val="94"/>
          <w:sz w:val="22"/>
          <w:szCs w:val="22"/>
        </w:rPr>
        <w:t>s</w:t>
      </w:r>
    </w:p>
    <w:p w14:paraId="2D706835" w14:textId="77777777" w:rsidR="00BB0DDC" w:rsidRPr="00EC643E" w:rsidRDefault="00BB0DDC">
      <w:pPr>
        <w:spacing w:before="10" w:line="26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80" w:h="15700"/>
          <w:pgMar w:top="1180" w:right="1180" w:bottom="280" w:left="1300" w:header="720" w:footer="720" w:gutter="0"/>
          <w:cols w:space="720"/>
        </w:sectPr>
      </w:pPr>
    </w:p>
    <w:p w14:paraId="4C5A8C20" w14:textId="77777777" w:rsidR="00BB0DDC" w:rsidRPr="00EC643E" w:rsidRDefault="00EC643E">
      <w:pPr>
        <w:spacing w:before="51"/>
        <w:ind w:left="116" w:right="-5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52CB32C7">
          <v:shape id="_x0000_s1041" type="#_x0000_t75" style="position:absolute;left:0;text-align:left;margin-left:0;margin-top:0;width:619pt;height:785pt;z-index:-2287;mso-position-horizontal-relative:page;mso-position-vertical-relative:page">
            <v:imagedata r:id="rId14" o:title=""/>
            <w10:wrap anchorx="page" anchory="page"/>
          </v:shape>
        </w:pict>
      </w:r>
      <w:r w:rsidRPr="00EC643E">
        <w:rPr>
          <w:rFonts w:asciiTheme="minorHAnsi" w:hAnsiTheme="minorHAnsi" w:cstheme="minorHAnsi"/>
          <w:color w:val="141414"/>
          <w:spacing w:val="-1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um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96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41414"/>
          <w:w w:val="70"/>
          <w:sz w:val="22"/>
          <w:szCs w:val="22"/>
        </w:rPr>
        <w:t>,</w:t>
      </w:r>
    </w:p>
    <w:p w14:paraId="48BE7D6B" w14:textId="77777777" w:rsidR="00BB0DDC" w:rsidRPr="00EC643E" w:rsidRDefault="00EC643E">
      <w:pPr>
        <w:spacing w:before="1"/>
        <w:ind w:left="12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200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41414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83"/>
          <w:sz w:val="22"/>
          <w:szCs w:val="22"/>
        </w:rPr>
        <w:t>&amp;</w:t>
      </w:r>
      <w:r w:rsidRPr="00EC643E">
        <w:rPr>
          <w:rFonts w:asciiTheme="minorHAnsi" w:hAnsiTheme="minorHAnsi" w:cstheme="minorHAnsi"/>
          <w:color w:val="141414"/>
          <w:spacing w:val="19"/>
          <w:w w:val="8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96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41414"/>
          <w:w w:val="101"/>
          <w:sz w:val="22"/>
          <w:szCs w:val="22"/>
        </w:rPr>
        <w:t>7</w:t>
      </w:r>
    </w:p>
    <w:p w14:paraId="4EDE4AE3" w14:textId="77777777" w:rsidR="00BB0DDC" w:rsidRPr="00EC643E" w:rsidRDefault="00EC643E">
      <w:pPr>
        <w:spacing w:before="31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41414"/>
          <w:spacing w:val="2"/>
          <w:w w:val="7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1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41414"/>
          <w:spacing w:val="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1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1"/>
          <w:w w:val="117"/>
          <w:sz w:val="22"/>
          <w:szCs w:val="22"/>
        </w:rPr>
        <w:t>el</w:t>
      </w:r>
      <w:r w:rsidRPr="00EC643E">
        <w:rPr>
          <w:rFonts w:asciiTheme="minorHAnsi" w:hAnsiTheme="minorHAnsi" w:cstheme="minorHAnsi"/>
          <w:b/>
          <w:color w:val="141414"/>
          <w:spacing w:val="1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1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41414"/>
          <w:spacing w:val="3"/>
          <w:sz w:val="22"/>
          <w:szCs w:val="22"/>
        </w:rPr>
        <w:t xml:space="preserve"> A</w:t>
      </w:r>
      <w:r w:rsidRPr="00EC643E">
        <w:rPr>
          <w:rFonts w:asciiTheme="minorHAnsi" w:hAnsiTheme="minorHAnsi" w:cstheme="minorHAnsi"/>
          <w:b/>
          <w:color w:val="141414"/>
          <w:spacing w:val="1"/>
          <w:sz w:val="22"/>
          <w:szCs w:val="22"/>
        </w:rPr>
        <w:t>cti</w:t>
      </w:r>
      <w:r w:rsidRPr="00EC643E">
        <w:rPr>
          <w:rFonts w:asciiTheme="minorHAnsi" w:hAnsiTheme="minorHAnsi" w:cstheme="minorHAnsi"/>
          <w:b/>
          <w:color w:val="141414"/>
          <w:spacing w:val="2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41414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ty</w:t>
      </w:r>
      <w:r w:rsidRPr="00EC643E">
        <w:rPr>
          <w:rFonts w:asciiTheme="minorHAnsi" w:hAnsiTheme="minorHAnsi" w:cstheme="minorHAnsi"/>
          <w:b/>
          <w:color w:val="141414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2"/>
          <w:w w:val="86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41414"/>
          <w:spacing w:val="1"/>
          <w:w w:val="11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1"/>
          <w:w w:val="101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41414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2"/>
          <w:w w:val="80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2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41414"/>
          <w:spacing w:val="1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spacing w:val="1"/>
          <w:w w:val="108"/>
          <w:sz w:val="22"/>
          <w:szCs w:val="22"/>
        </w:rPr>
        <w:t>oo</w:t>
      </w:r>
      <w:r w:rsidRPr="00EC643E">
        <w:rPr>
          <w:rFonts w:asciiTheme="minorHAnsi" w:hAnsiTheme="minorHAnsi" w:cstheme="minorHAnsi"/>
          <w:b/>
          <w:color w:val="141414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1"/>
          <w:w w:val="8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spacing w:val="2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2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1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1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1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1"/>
          <w:w w:val="77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1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3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41414"/>
          <w:spacing w:val="1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1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1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w w:val="102"/>
          <w:sz w:val="22"/>
          <w:szCs w:val="22"/>
        </w:rPr>
        <w:t>r</w:t>
      </w:r>
    </w:p>
    <w:p w14:paraId="40EBB836" w14:textId="77777777" w:rsidR="00BB0DDC" w:rsidRPr="00EC643E" w:rsidRDefault="00EC643E">
      <w:pPr>
        <w:spacing w:before="68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141414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1"/>
          <w:sz w:val="22"/>
          <w:szCs w:val="22"/>
        </w:rPr>
        <w:t>SU</w:t>
      </w:r>
      <w:r w:rsidRPr="00EC643E">
        <w:rPr>
          <w:rFonts w:asciiTheme="minorHAnsi" w:hAnsiTheme="minorHAnsi" w:cstheme="minorHAnsi"/>
          <w:color w:val="141414"/>
          <w:w w:val="9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9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w w:val="91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41414"/>
          <w:spacing w:val="7"/>
          <w:w w:val="9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7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9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8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P</w:t>
      </w:r>
    </w:p>
    <w:p w14:paraId="2E06CFFA" w14:textId="77777777" w:rsidR="00BB0DDC" w:rsidRPr="00EC643E" w:rsidRDefault="00EC643E">
      <w:pPr>
        <w:spacing w:before="68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80" w:h="15700"/>
          <w:pgMar w:top="1180" w:right="1180" w:bottom="280" w:left="1300" w:header="720" w:footer="720" w:gutter="0"/>
          <w:cols w:num="2" w:space="720" w:equalWidth="0">
            <w:col w:w="1470" w:space="311"/>
            <w:col w:w="8119"/>
          </w:cols>
        </w:sectPr>
      </w:pP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141414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ana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ge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ff</w:t>
      </w:r>
      <w:r w:rsidRPr="00EC643E">
        <w:rPr>
          <w:rFonts w:asciiTheme="minorHAnsi" w:hAnsiTheme="minorHAnsi" w:cstheme="minorHAnsi"/>
          <w:color w:val="141414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141414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au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gh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ur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vi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41414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per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41414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11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1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ff</w:t>
      </w:r>
    </w:p>
    <w:p w14:paraId="566573EC" w14:textId="77777777" w:rsidR="00BB0DDC" w:rsidRPr="00EC643E" w:rsidRDefault="00EC643E">
      <w:pPr>
        <w:spacing w:before="69" w:line="280" w:lineRule="exact"/>
        <w:ind w:right="450"/>
        <w:jc w:val="righ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5"/>
          <w:w w:val="75"/>
          <w:position w:val="-1"/>
          <w:sz w:val="22"/>
          <w:szCs w:val="22"/>
        </w:rPr>
        <w:lastRenderedPageBreak/>
        <w:t>J</w:t>
      </w:r>
      <w:r w:rsidRPr="00EC643E">
        <w:rPr>
          <w:rFonts w:asciiTheme="minorHAnsi" w:hAnsiTheme="minorHAnsi" w:cstheme="minorHAnsi"/>
          <w:color w:val="141414"/>
          <w:spacing w:val="8"/>
          <w:w w:val="116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10"/>
          <w:w w:val="117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99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10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9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9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41414"/>
          <w:w w:val="27"/>
          <w:position w:val="-1"/>
          <w:sz w:val="22"/>
          <w:szCs w:val="22"/>
        </w:rPr>
        <w:t xml:space="preserve">I  </w:t>
      </w:r>
      <w:r w:rsidRPr="00EC643E">
        <w:rPr>
          <w:rFonts w:asciiTheme="minorHAnsi" w:eastAsia="Arial" w:hAnsiTheme="minorHAnsi" w:cstheme="minorHAnsi"/>
          <w:color w:val="141414"/>
          <w:spacing w:val="19"/>
          <w:w w:val="2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Pa</w:t>
      </w:r>
      <w:r w:rsidRPr="00EC643E">
        <w:rPr>
          <w:rFonts w:asciiTheme="minorHAnsi" w:hAnsiTheme="minorHAnsi" w:cstheme="minorHAnsi"/>
          <w:color w:val="141414"/>
          <w:spacing w:val="-1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88"/>
          <w:position w:val="-1"/>
          <w:sz w:val="22"/>
          <w:szCs w:val="22"/>
        </w:rPr>
        <w:t>2</w:t>
      </w:r>
    </w:p>
    <w:p w14:paraId="0D1D173A" w14:textId="77777777" w:rsidR="00BB0DDC" w:rsidRPr="00EC643E" w:rsidRDefault="00BB0DDC">
      <w:pPr>
        <w:spacing w:before="8" w:line="240" w:lineRule="exact"/>
        <w:rPr>
          <w:rFonts w:asciiTheme="minorHAnsi" w:hAnsiTheme="minorHAnsi" w:cstheme="minorHAnsi"/>
          <w:sz w:val="22"/>
          <w:szCs w:val="22"/>
        </w:rPr>
      </w:pPr>
    </w:p>
    <w:p w14:paraId="3010D487" w14:textId="77777777" w:rsidR="00BB0DDC" w:rsidRPr="00EC643E" w:rsidRDefault="00EC643E">
      <w:pPr>
        <w:spacing w:before="26" w:line="280" w:lineRule="exact"/>
        <w:ind w:left="122"/>
        <w:rPr>
          <w:rFonts w:asciiTheme="minorHAnsi" w:hAnsiTheme="minorHAnsi" w:cstheme="minorHAnsi"/>
          <w:sz w:val="22"/>
          <w:szCs w:val="22"/>
        </w:rPr>
        <w:sectPr w:rsidR="00BB0DDC" w:rsidRPr="00EC643E">
          <w:pgSz w:w="12340" w:h="15660"/>
          <w:pgMar w:top="700" w:right="1160" w:bottom="280" w:left="1280" w:header="720" w:footer="720" w:gutter="0"/>
          <w:cols w:space="720"/>
        </w:sectPr>
      </w:pPr>
      <w:r w:rsidRPr="00EC643E">
        <w:rPr>
          <w:rFonts w:asciiTheme="minorHAnsi" w:hAnsiTheme="minorHAnsi" w:cstheme="minorHAnsi"/>
          <w:color w:val="141414"/>
          <w:spacing w:val="-2"/>
          <w:w w:val="92"/>
          <w:position w:val="-1"/>
          <w:sz w:val="22"/>
          <w:szCs w:val="22"/>
        </w:rPr>
        <w:t>EX</w:t>
      </w:r>
      <w:r w:rsidRPr="00EC643E">
        <w:rPr>
          <w:rFonts w:asciiTheme="minorHAnsi" w:hAnsiTheme="minorHAnsi" w:cstheme="minorHAnsi"/>
          <w:color w:val="141414"/>
          <w:spacing w:val="-3"/>
          <w:w w:val="9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9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6"/>
          <w:w w:val="9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3"/>
          <w:w w:val="92"/>
          <w:position w:val="-1"/>
          <w:sz w:val="22"/>
          <w:szCs w:val="22"/>
        </w:rPr>
        <w:t>CU</w:t>
      </w:r>
      <w:r w:rsidRPr="00EC643E">
        <w:rPr>
          <w:rFonts w:asciiTheme="minorHAnsi" w:hAnsiTheme="minorHAnsi" w:cstheme="minorHAnsi"/>
          <w:color w:val="141414"/>
          <w:spacing w:val="-4"/>
          <w:w w:val="9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9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92"/>
          <w:position w:val="-1"/>
          <w:sz w:val="22"/>
          <w:szCs w:val="22"/>
        </w:rPr>
        <w:t>IC</w:t>
      </w:r>
      <w:r w:rsidRPr="00EC643E">
        <w:rPr>
          <w:rFonts w:asciiTheme="minorHAnsi" w:hAnsiTheme="minorHAnsi" w:cstheme="minorHAnsi"/>
          <w:color w:val="141414"/>
          <w:spacing w:val="-3"/>
          <w:w w:val="92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92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3"/>
          <w:w w:val="9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9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25"/>
          <w:w w:val="9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4"/>
          <w:w w:val="9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3"/>
          <w:w w:val="8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3"/>
          <w:w w:val="108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0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96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1"/>
          <w:w w:val="90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08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9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5"/>
          <w:w w:val="98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84"/>
          <w:position w:val="-1"/>
          <w:sz w:val="22"/>
          <w:szCs w:val="22"/>
        </w:rPr>
        <w:t>S</w:t>
      </w:r>
    </w:p>
    <w:p w14:paraId="10B60B53" w14:textId="77777777" w:rsidR="00BB0DDC" w:rsidRPr="00EC643E" w:rsidRDefault="00BB0DDC">
      <w:pPr>
        <w:spacing w:before="8" w:line="100" w:lineRule="exact"/>
        <w:rPr>
          <w:rFonts w:asciiTheme="minorHAnsi" w:hAnsiTheme="minorHAnsi" w:cstheme="minorHAnsi"/>
          <w:sz w:val="22"/>
          <w:szCs w:val="22"/>
        </w:rPr>
      </w:pPr>
    </w:p>
    <w:p w14:paraId="32DD1F2F" w14:textId="77777777" w:rsidR="00BB0DDC" w:rsidRPr="00EC643E" w:rsidRDefault="00EC643E">
      <w:pPr>
        <w:ind w:left="117" w:right="-4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2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5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2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41"/>
          <w:sz w:val="22"/>
          <w:szCs w:val="22"/>
        </w:rPr>
        <w:t>t</w:t>
      </w:r>
    </w:p>
    <w:p w14:paraId="6802121B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27D935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689476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B85A82B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1913A5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B78B2DC" w14:textId="77777777" w:rsidR="00BB0DDC" w:rsidRPr="00EC643E" w:rsidRDefault="00BB0DDC">
      <w:pPr>
        <w:spacing w:before="12" w:line="280" w:lineRule="exact"/>
        <w:rPr>
          <w:rFonts w:asciiTheme="minorHAnsi" w:hAnsiTheme="minorHAnsi" w:cstheme="minorHAnsi"/>
          <w:sz w:val="22"/>
          <w:szCs w:val="22"/>
        </w:rPr>
      </w:pPr>
    </w:p>
    <w:p w14:paraId="6072A126" w14:textId="77777777" w:rsidR="00BB0DDC" w:rsidRPr="00EC643E" w:rsidRDefault="00EC643E">
      <w:pPr>
        <w:ind w:left="122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2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11</w:t>
      </w:r>
      <w:r w:rsidRPr="00EC643E">
        <w:rPr>
          <w:rFonts w:asciiTheme="minorHAnsi" w:hAnsiTheme="minorHAnsi" w:cstheme="minorHAnsi"/>
          <w:color w:val="141414"/>
          <w:spacing w:val="-1"/>
          <w:w w:val="117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5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2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41"/>
          <w:sz w:val="22"/>
          <w:szCs w:val="22"/>
        </w:rPr>
        <w:t>t</w:t>
      </w:r>
    </w:p>
    <w:p w14:paraId="289D1921" w14:textId="77777777" w:rsidR="00BB0DDC" w:rsidRPr="00EC643E" w:rsidRDefault="00BB0DDC">
      <w:pPr>
        <w:spacing w:before="8" w:line="180" w:lineRule="exact"/>
        <w:rPr>
          <w:rFonts w:asciiTheme="minorHAnsi" w:hAnsiTheme="minorHAnsi" w:cstheme="minorHAnsi"/>
          <w:sz w:val="22"/>
          <w:szCs w:val="22"/>
        </w:rPr>
      </w:pPr>
    </w:p>
    <w:p w14:paraId="2DD9D72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9202760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1933B6F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85BD596" w14:textId="77777777" w:rsidR="00BB0DDC" w:rsidRPr="00EC643E" w:rsidRDefault="00EC643E">
      <w:pPr>
        <w:ind w:left="12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2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07</w:t>
      </w:r>
      <w:r w:rsidRPr="00EC643E">
        <w:rPr>
          <w:rFonts w:asciiTheme="minorHAnsi" w:hAnsiTheme="minorHAnsi" w:cstheme="minorHAnsi"/>
          <w:color w:val="141414"/>
          <w:spacing w:val="-1"/>
          <w:w w:val="117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2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8</w:t>
      </w:r>
    </w:p>
    <w:p w14:paraId="461DA12D" w14:textId="77777777" w:rsidR="00BB0DDC" w:rsidRPr="00EC643E" w:rsidRDefault="00BB0DDC">
      <w:pPr>
        <w:spacing w:before="7" w:line="100" w:lineRule="exact"/>
        <w:rPr>
          <w:rFonts w:asciiTheme="minorHAnsi" w:hAnsiTheme="minorHAnsi" w:cstheme="minorHAnsi"/>
          <w:sz w:val="22"/>
          <w:szCs w:val="22"/>
        </w:rPr>
      </w:pPr>
    </w:p>
    <w:p w14:paraId="79BD1DD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72EA535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384D5DF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A0D89E8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4703E1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10B6DD2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E80ED3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3199F0A" w14:textId="77777777" w:rsidR="00BB0DDC" w:rsidRPr="00EC643E" w:rsidRDefault="00EC643E">
      <w:pPr>
        <w:ind w:left="12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2"/>
          <w:w w:val="12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41414"/>
          <w:spacing w:val="-1"/>
          <w:w w:val="117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2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8</w:t>
      </w:r>
    </w:p>
    <w:p w14:paraId="18F71BBA" w14:textId="77777777" w:rsidR="00BB0DDC" w:rsidRPr="00EC643E" w:rsidRDefault="00EC643E">
      <w:pPr>
        <w:spacing w:before="89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41414"/>
          <w:spacing w:val="2"/>
          <w:w w:val="7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2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1"/>
          <w:w w:val="103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41414"/>
          <w:spacing w:val="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41414"/>
          <w:spacing w:val="2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1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w w:val="6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41414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EXTE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OUT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EAC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3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TT</w:t>
      </w:r>
      <w:r w:rsidRPr="00EC643E">
        <w:rPr>
          <w:rFonts w:asciiTheme="minorHAnsi" w:hAnsiTheme="minorHAnsi" w:cstheme="minorHAnsi"/>
          <w:color w:val="141414"/>
          <w:spacing w:val="-2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96"/>
          <w:sz w:val="22"/>
          <w:szCs w:val="22"/>
        </w:rPr>
        <w:t>E</w:t>
      </w:r>
    </w:p>
    <w:p w14:paraId="5AEF60EC" w14:textId="77777777" w:rsidR="00BB0DDC" w:rsidRPr="00EC643E" w:rsidRDefault="00EC643E">
      <w:pPr>
        <w:tabs>
          <w:tab w:val="left" w:pos="360"/>
        </w:tabs>
        <w:spacing w:before="49"/>
        <w:ind w:left="370" w:right="85" w:hanging="360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3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eve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9"/>
          <w:sz w:val="22"/>
          <w:szCs w:val="22"/>
        </w:rPr>
        <w:t>nc</w:t>
      </w:r>
      <w:r w:rsidRPr="00EC643E">
        <w:rPr>
          <w:rFonts w:asciiTheme="minorHAnsi" w:hAnsiTheme="minorHAnsi" w:cstheme="minorHAnsi"/>
          <w:color w:val="141414"/>
          <w:spacing w:val="-1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09"/>
          <w:sz w:val="22"/>
          <w:szCs w:val="22"/>
        </w:rPr>
        <w:t>ur</w:t>
      </w:r>
      <w:r w:rsidRPr="00EC643E">
        <w:rPr>
          <w:rFonts w:asciiTheme="minorHAnsi" w:hAnsiTheme="minorHAnsi" w:cstheme="minorHAnsi"/>
          <w:color w:val="141414"/>
          <w:spacing w:val="-1"/>
          <w:w w:val="109"/>
          <w:sz w:val="22"/>
          <w:szCs w:val="22"/>
        </w:rPr>
        <w:t>ag</w:t>
      </w:r>
      <w:r w:rsidRPr="00EC643E">
        <w:rPr>
          <w:rFonts w:asciiTheme="minorHAnsi" w:hAnsiTheme="minorHAnsi" w:cstheme="minorHAnsi"/>
          <w:color w:val="141414"/>
          <w:spacing w:val="-2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0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0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10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29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8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nv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ol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ve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41414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8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11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32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41414"/>
          <w:spacing w:val="3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tsi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4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97"/>
          <w:sz w:val="22"/>
          <w:szCs w:val="22"/>
        </w:rPr>
        <w:t>l</w:t>
      </w:r>
    </w:p>
    <w:p w14:paraId="2C6619F9" w14:textId="77777777" w:rsidR="00BB0DDC" w:rsidRPr="00EC643E" w:rsidRDefault="00EC643E">
      <w:pPr>
        <w:spacing w:before="19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141414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1"/>
          <w:sz w:val="22"/>
          <w:szCs w:val="22"/>
        </w:rPr>
        <w:t>:</w:t>
      </w:r>
      <w:r w:rsidRPr="00EC643E">
        <w:rPr>
          <w:rFonts w:asciiTheme="minorHAnsi" w:hAnsiTheme="minorHAnsi" w:cstheme="minorHAnsi"/>
          <w:color w:val="141414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So</w:t>
      </w:r>
      <w:r w:rsidRPr="00EC643E">
        <w:rPr>
          <w:rFonts w:asciiTheme="minorHAnsi" w:hAnsiTheme="minorHAnsi" w:cstheme="minorHAnsi"/>
          <w:color w:val="141414"/>
          <w:spacing w:val="-2"/>
          <w:w w:val="9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w w:val="9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18"/>
          <w:w w:val="9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Bo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 xml:space="preserve"> 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F2F2F"/>
          <w:w w:val="7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F2F2F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as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1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F2F2F"/>
          <w:w w:val="5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F2F2F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1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</w:p>
    <w:p w14:paraId="63FF2FEF" w14:textId="77777777" w:rsidR="00BB0DDC" w:rsidRPr="00EC643E" w:rsidRDefault="00EC643E">
      <w:pPr>
        <w:spacing w:before="5"/>
        <w:ind w:left="37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1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gh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5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3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22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8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k</w:t>
      </w:r>
    </w:p>
    <w:p w14:paraId="4FDED2CB" w14:textId="77777777" w:rsidR="00BB0DDC" w:rsidRPr="00EC643E" w:rsidRDefault="00BB0DDC">
      <w:pPr>
        <w:spacing w:before="15" w:line="260" w:lineRule="exact"/>
        <w:rPr>
          <w:rFonts w:asciiTheme="minorHAnsi" w:hAnsiTheme="minorHAnsi" w:cstheme="minorHAnsi"/>
          <w:sz w:val="22"/>
          <w:szCs w:val="22"/>
        </w:rPr>
      </w:pPr>
    </w:p>
    <w:p w14:paraId="32498FF6" w14:textId="77777777" w:rsidR="00BB0DDC" w:rsidRPr="00EC643E" w:rsidRDefault="00EC643E">
      <w:pPr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2"/>
          <w:w w:val="87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41414"/>
          <w:spacing w:val="1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2"/>
          <w:w w:val="109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41414"/>
          <w:spacing w:val="2"/>
          <w:w w:val="104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41414"/>
          <w:spacing w:val="1"/>
          <w:w w:val="11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2F2F2F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F2F2F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9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2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3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9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11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88"/>
          <w:sz w:val="22"/>
          <w:szCs w:val="22"/>
        </w:rPr>
        <w:t>Y</w:t>
      </w:r>
    </w:p>
    <w:p w14:paraId="4B249E84" w14:textId="77777777" w:rsidR="00BB0DDC" w:rsidRPr="00EC643E" w:rsidRDefault="00EC643E">
      <w:pPr>
        <w:spacing w:before="34"/>
        <w:ind w:left="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3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F2F2F"/>
          <w:w w:val="5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F2F2F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13</w:t>
      </w:r>
      <w:r w:rsidRPr="00EC643E">
        <w:rPr>
          <w:rFonts w:asciiTheme="minorHAnsi" w:hAnsiTheme="minorHAnsi" w:cstheme="minorHAnsi"/>
          <w:color w:val="141414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>e</w:t>
      </w:r>
    </w:p>
    <w:p w14:paraId="56E21919" w14:textId="77777777" w:rsidR="00BB0DDC" w:rsidRPr="00EC643E" w:rsidRDefault="00EC643E">
      <w:pPr>
        <w:spacing w:before="19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141414"/>
          <w:sz w:val="22"/>
          <w:szCs w:val="22"/>
        </w:rPr>
        <w:t xml:space="preserve">o       </w:t>
      </w:r>
      <w:r w:rsidRPr="00EC643E">
        <w:rPr>
          <w:rFonts w:asciiTheme="minorHAnsi" w:eastAsia="Arial" w:hAnsiTheme="minorHAnsi" w:cstheme="minorHAnsi"/>
          <w:b/>
          <w:color w:val="141414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5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8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3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2</w:t>
      </w:r>
    </w:p>
    <w:p w14:paraId="3AE9CA8B" w14:textId="77777777" w:rsidR="00BB0DDC" w:rsidRPr="00EC643E" w:rsidRDefault="00BB0DDC">
      <w:pPr>
        <w:spacing w:before="15" w:line="240" w:lineRule="exact"/>
        <w:rPr>
          <w:rFonts w:asciiTheme="minorHAnsi" w:hAnsiTheme="minorHAnsi" w:cstheme="minorHAnsi"/>
          <w:sz w:val="22"/>
          <w:szCs w:val="22"/>
        </w:rPr>
      </w:pPr>
    </w:p>
    <w:p w14:paraId="360C1701" w14:textId="77777777" w:rsidR="00BB0DDC" w:rsidRPr="00EC643E" w:rsidRDefault="00EC643E">
      <w:pPr>
        <w:ind w:left="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2"/>
          <w:w w:val="8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1"/>
          <w:w w:val="11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1"/>
          <w:w w:val="11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1"/>
          <w:sz w:val="22"/>
          <w:szCs w:val="22"/>
        </w:rPr>
        <w:t>For</w:t>
      </w:r>
      <w:r w:rsidRPr="00EC643E">
        <w:rPr>
          <w:rFonts w:asciiTheme="minorHAnsi" w:hAnsiTheme="minorHAnsi" w:cstheme="minorHAnsi"/>
          <w:b/>
          <w:color w:val="141414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41414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2"/>
          <w:w w:val="7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2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2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2"/>
          <w:w w:val="112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41414"/>
          <w:spacing w:val="1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1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w w:val="6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41414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4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F2F2F"/>
          <w:spacing w:val="-1"/>
          <w:w w:val="136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41414"/>
          <w:w w:val="8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GI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EER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SOC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Y</w:t>
      </w:r>
    </w:p>
    <w:p w14:paraId="08DB5968" w14:textId="77777777" w:rsidR="00BB0DDC" w:rsidRPr="00EC643E" w:rsidRDefault="00EC643E">
      <w:pPr>
        <w:tabs>
          <w:tab w:val="left" w:pos="360"/>
        </w:tabs>
        <w:spacing w:before="15" w:line="242" w:lineRule="auto"/>
        <w:ind w:left="374" w:right="89" w:hanging="360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41414"/>
          <w:spacing w:val="-2"/>
          <w:w w:val="8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a 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yea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lo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3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omm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1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83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41414"/>
          <w:spacing w:val="24"/>
          <w:w w:val="8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7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41414"/>
          <w:sz w:val="22"/>
          <w:szCs w:val="22"/>
        </w:rPr>
        <w:t>1</w:t>
      </w:r>
      <w:r w:rsidRPr="00EC643E">
        <w:rPr>
          <w:rFonts w:asciiTheme="minorHAnsi" w:eastAsia="Arial" w:hAnsiTheme="minorHAnsi" w:cstheme="minorHAnsi"/>
          <w:color w:val="141414"/>
          <w:spacing w:val="5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141414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141414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1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gn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4"/>
          <w:w w:val="10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F2F2F"/>
          <w:w w:val="58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9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41414"/>
          <w:spacing w:val="15"/>
          <w:w w:val="6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41414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1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1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41414"/>
          <w:spacing w:val="13"/>
          <w:w w:val="1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om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pan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s  </w:t>
      </w:r>
      <w:r w:rsidRPr="00EC643E">
        <w:rPr>
          <w:rFonts w:asciiTheme="minorHAnsi" w:hAnsiTheme="minorHAnsi" w:cstheme="minorHAnsi"/>
          <w:color w:val="141414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o </w:t>
      </w:r>
      <w:r w:rsidRPr="00EC643E">
        <w:rPr>
          <w:rFonts w:asciiTheme="minorHAnsi" w:hAnsiTheme="minorHAnsi" w:cstheme="minorHAnsi"/>
          <w:color w:val="141414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9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41414"/>
          <w:spacing w:val="-2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9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2"/>
          <w:w w:val="109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41414"/>
          <w:w w:val="109"/>
          <w:sz w:val="22"/>
          <w:szCs w:val="22"/>
        </w:rPr>
        <w:t xml:space="preserve">t 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a </w:t>
      </w:r>
      <w:r w:rsidRPr="00EC643E">
        <w:rPr>
          <w:rFonts w:asciiTheme="minorHAnsi" w:hAnsiTheme="minorHAnsi" w:cstheme="minorHAnsi"/>
          <w:color w:val="141414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7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spacing w:val="-1"/>
          <w:w w:val="13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12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Ha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ll </w:t>
      </w:r>
      <w:r w:rsidRPr="00EC643E">
        <w:rPr>
          <w:rFonts w:asciiTheme="minorHAnsi" w:hAnsiTheme="minorHAnsi" w:cstheme="minorHAnsi"/>
          <w:color w:val="14141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88"/>
          <w:sz w:val="22"/>
          <w:szCs w:val="22"/>
        </w:rPr>
        <w:t xml:space="preserve">o </w:t>
      </w:r>
      <w:r w:rsidRPr="00EC643E">
        <w:rPr>
          <w:rFonts w:asciiTheme="minorHAnsi" w:hAnsiTheme="minorHAnsi" w:cstheme="minorHAnsi"/>
          <w:color w:val="141414"/>
          <w:spacing w:val="18"/>
          <w:w w:val="8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41414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4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3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Da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22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13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0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2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)</w:t>
      </w:r>
    </w:p>
    <w:p w14:paraId="6201AEAA" w14:textId="77777777" w:rsidR="00BB0DDC" w:rsidRPr="00EC643E" w:rsidRDefault="00EC643E">
      <w:pPr>
        <w:spacing w:before="12" w:line="245" w:lineRule="auto"/>
        <w:ind w:left="370" w:right="90" w:firstLine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Ha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F2F2F"/>
          <w:spacing w:val="-2"/>
          <w:sz w:val="22"/>
          <w:szCs w:val="22"/>
        </w:rPr>
        <w:t>$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0,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0 </w:t>
      </w:r>
      <w:r w:rsidRPr="00EC643E">
        <w:rPr>
          <w:rFonts w:asciiTheme="minorHAnsi" w:hAnsiTheme="minorHAnsi" w:cstheme="minorHAnsi"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ud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12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2F2F2F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F2F2F"/>
          <w:spacing w:val="17"/>
          <w:w w:val="1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41414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ho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use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3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1"/>
          <w:sz w:val="22"/>
          <w:szCs w:val="22"/>
        </w:rPr>
        <w:t>pl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6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w w:val="99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F2F2F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F2F2F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41414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83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141414"/>
          <w:spacing w:val="19"/>
          <w:w w:val="8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ba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6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86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41414"/>
          <w:w w:val="8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3"/>
          <w:w w:val="8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pl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yi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ns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12"/>
          <w:sz w:val="22"/>
          <w:szCs w:val="22"/>
        </w:rPr>
        <w:t>t-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bu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12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2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16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99"/>
          <w:sz w:val="22"/>
          <w:szCs w:val="22"/>
        </w:rPr>
        <w:t>e</w:t>
      </w:r>
    </w:p>
    <w:p w14:paraId="75969F53" w14:textId="77777777" w:rsidR="00BB0DDC" w:rsidRPr="00EC643E" w:rsidRDefault="00BB0DDC">
      <w:pPr>
        <w:spacing w:before="18" w:line="280" w:lineRule="exact"/>
        <w:rPr>
          <w:rFonts w:asciiTheme="minorHAnsi" w:hAnsiTheme="minorHAnsi" w:cstheme="minorHAnsi"/>
          <w:sz w:val="22"/>
          <w:szCs w:val="22"/>
        </w:rPr>
      </w:pPr>
    </w:p>
    <w:p w14:paraId="2E6B1EC0" w14:textId="77777777" w:rsidR="00BB0DDC" w:rsidRPr="00EC643E" w:rsidRDefault="00EC643E">
      <w:pPr>
        <w:spacing w:line="290" w:lineRule="auto"/>
        <w:ind w:right="219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2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41414"/>
          <w:spacing w:val="1"/>
          <w:sz w:val="22"/>
          <w:szCs w:val="22"/>
        </w:rPr>
        <w:t>let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&amp;</w:t>
      </w:r>
      <w:r w:rsidRPr="00EC643E">
        <w:rPr>
          <w:rFonts w:asciiTheme="minorHAnsi" w:hAnsiTheme="minorHAnsi" w:cstheme="minorHAnsi"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2"/>
          <w:w w:val="7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1"/>
          <w:w w:val="108"/>
          <w:sz w:val="22"/>
          <w:szCs w:val="22"/>
        </w:rPr>
        <w:t>oa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1"/>
          <w:w w:val="101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41414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41414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7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AR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9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-3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3"/>
          <w:w w:val="10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9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4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9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3"/>
          <w:w w:val="11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3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8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93"/>
          <w:sz w:val="22"/>
          <w:szCs w:val="22"/>
        </w:rPr>
        <w:t xml:space="preserve">M </w:t>
      </w:r>
      <w:r w:rsidRPr="00EC643E">
        <w:rPr>
          <w:rFonts w:asciiTheme="minorHAnsi" w:hAnsiTheme="minorHAnsi" w:cstheme="minorHAnsi"/>
          <w:color w:val="141414"/>
          <w:spacing w:val="-2"/>
          <w:w w:val="9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w w:val="61"/>
          <w:sz w:val="22"/>
          <w:szCs w:val="22"/>
        </w:rPr>
        <w:t>:</w:t>
      </w:r>
      <w:r w:rsidRPr="00EC643E">
        <w:rPr>
          <w:rFonts w:asciiTheme="minorHAnsi" w:hAnsiTheme="minorHAnsi" w:cstheme="minorHAnsi"/>
          <w:color w:val="141414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81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141414"/>
          <w:spacing w:val="1"/>
          <w:w w:val="8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Aw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rs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41414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s</w:t>
      </w:r>
    </w:p>
    <w:p w14:paraId="5E877F4B" w14:textId="77777777" w:rsidR="00BB0DDC" w:rsidRPr="00EC643E" w:rsidRDefault="00EC643E">
      <w:pPr>
        <w:spacing w:line="180" w:lineRule="exact"/>
        <w:ind w:left="14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60"/>
          <w:pgMar w:top="1180" w:right="1160" w:bottom="280" w:left="1280" w:header="720" w:footer="720" w:gutter="0"/>
          <w:cols w:num="2" w:space="720" w:equalWidth="0">
            <w:col w:w="1391" w:space="377"/>
            <w:col w:w="8132"/>
          </w:cols>
        </w:sectPr>
      </w:pPr>
      <w:r w:rsidRPr="00EC643E">
        <w:rPr>
          <w:rFonts w:asciiTheme="minorHAnsi" w:eastAsia="Arial" w:hAnsiTheme="minorHAnsi" w:cstheme="minorHAnsi"/>
          <w:b/>
          <w:color w:val="141414"/>
          <w:sz w:val="22"/>
          <w:szCs w:val="22"/>
        </w:rPr>
        <w:t xml:space="preserve">o       </w:t>
      </w:r>
      <w:r w:rsidRPr="00EC643E">
        <w:rPr>
          <w:rFonts w:asciiTheme="minorHAnsi" w:eastAsia="Arial" w:hAnsiTheme="minorHAnsi" w:cstheme="minorHAnsi"/>
          <w:b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Tr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ai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5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day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11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3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3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ph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41414"/>
          <w:spacing w:val="-3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0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99"/>
          <w:sz w:val="22"/>
          <w:szCs w:val="22"/>
        </w:rPr>
        <w:t>e</w:t>
      </w:r>
    </w:p>
    <w:p w14:paraId="0F2B4E65" w14:textId="77777777" w:rsidR="00BB0DDC" w:rsidRPr="00EC643E" w:rsidRDefault="00BB0DDC">
      <w:pPr>
        <w:spacing w:before="4" w:line="240" w:lineRule="exact"/>
        <w:rPr>
          <w:rFonts w:asciiTheme="minorHAnsi" w:hAnsiTheme="minorHAnsi" w:cstheme="minorHAnsi"/>
          <w:sz w:val="22"/>
          <w:szCs w:val="22"/>
        </w:rPr>
      </w:pPr>
    </w:p>
    <w:p w14:paraId="0B6B2C9F" w14:textId="77777777" w:rsidR="00BB0DDC" w:rsidRPr="00EC643E" w:rsidRDefault="00EC643E">
      <w:pPr>
        <w:spacing w:before="26" w:line="280" w:lineRule="exact"/>
        <w:ind w:left="122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60"/>
          <w:pgMar w:top="1180" w:right="1160" w:bottom="280" w:left="1280" w:header="720" w:footer="720" w:gutter="0"/>
          <w:cols w:space="720"/>
        </w:sectPr>
      </w:pPr>
      <w:r w:rsidRPr="00EC643E">
        <w:rPr>
          <w:rFonts w:asciiTheme="minorHAnsi" w:hAnsiTheme="minorHAnsi" w:cstheme="minorHAnsi"/>
          <w:color w:val="141414"/>
          <w:spacing w:val="-2"/>
          <w:w w:val="9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4"/>
          <w:w w:val="93"/>
          <w:position w:val="-1"/>
          <w:sz w:val="22"/>
          <w:szCs w:val="22"/>
        </w:rPr>
        <w:t>OMMU</w:t>
      </w:r>
      <w:r w:rsidRPr="00EC643E">
        <w:rPr>
          <w:rFonts w:asciiTheme="minorHAnsi" w:hAnsiTheme="minorHAnsi" w:cstheme="minorHAnsi"/>
          <w:color w:val="141414"/>
          <w:spacing w:val="-3"/>
          <w:w w:val="93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9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93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93"/>
          <w:position w:val="-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25"/>
          <w:w w:val="9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96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4"/>
          <w:w w:val="94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3"/>
          <w:w w:val="91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92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3"/>
          <w:w w:val="91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3"/>
          <w:w w:val="9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4"/>
          <w:w w:val="95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3"/>
          <w:w w:val="99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3"/>
          <w:w w:val="96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99"/>
          <w:position w:val="-1"/>
          <w:sz w:val="22"/>
          <w:szCs w:val="22"/>
        </w:rPr>
        <w:t>T</w:t>
      </w:r>
    </w:p>
    <w:p w14:paraId="299B7E85" w14:textId="77777777" w:rsidR="00BB0DDC" w:rsidRPr="00EC643E" w:rsidRDefault="00EC643E">
      <w:pPr>
        <w:spacing w:before="74"/>
        <w:ind w:left="122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27"/>
          <w:sz w:val="22"/>
          <w:szCs w:val="22"/>
        </w:rPr>
        <w:t>01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spacing w:val="-1"/>
          <w:w w:val="117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2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2</w:t>
      </w:r>
    </w:p>
    <w:p w14:paraId="4D5174FB" w14:textId="77777777" w:rsidR="00BB0DDC" w:rsidRPr="00EC643E" w:rsidRDefault="00BB0DDC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490191A8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C3DB70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6A2FE40" w14:textId="77777777" w:rsidR="00BB0DDC" w:rsidRPr="00EC643E" w:rsidRDefault="00EC643E">
      <w:pPr>
        <w:ind w:left="122" w:right="-4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2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11</w:t>
      </w:r>
      <w:r w:rsidRPr="00EC643E">
        <w:rPr>
          <w:rFonts w:asciiTheme="minorHAnsi" w:hAnsiTheme="minorHAnsi" w:cstheme="minorHAnsi"/>
          <w:color w:val="141414"/>
          <w:spacing w:val="-1"/>
          <w:w w:val="117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2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2</w:t>
      </w:r>
    </w:p>
    <w:p w14:paraId="7600C95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73A1F7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BD63668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3F1F844" w14:textId="77777777" w:rsidR="00BB0DDC" w:rsidRPr="00EC643E" w:rsidRDefault="00EC643E">
      <w:pPr>
        <w:ind w:left="122" w:right="-4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w w:val="120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spacing w:val="-5"/>
          <w:w w:val="120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spacing w:val="-2"/>
          <w:w w:val="127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1</w:t>
      </w:r>
    </w:p>
    <w:p w14:paraId="04CE234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32CBEDF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6A36DEC" w14:textId="77777777" w:rsidR="00BB0DDC" w:rsidRPr="00EC643E" w:rsidRDefault="00BB0DDC">
      <w:pPr>
        <w:spacing w:before="5" w:line="200" w:lineRule="exact"/>
        <w:rPr>
          <w:rFonts w:asciiTheme="minorHAnsi" w:hAnsiTheme="minorHAnsi" w:cstheme="minorHAnsi"/>
          <w:sz w:val="22"/>
          <w:szCs w:val="22"/>
        </w:rPr>
      </w:pPr>
    </w:p>
    <w:p w14:paraId="16BCA26C" w14:textId="77777777" w:rsidR="00BB0DDC" w:rsidRPr="00EC643E" w:rsidRDefault="00EC643E">
      <w:pPr>
        <w:ind w:left="122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2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41414"/>
          <w:spacing w:val="-1"/>
          <w:w w:val="117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spacing w:val="-2"/>
          <w:w w:val="127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9</w:t>
      </w:r>
    </w:p>
    <w:p w14:paraId="5DAFB8BD" w14:textId="77777777" w:rsidR="00BB0DDC" w:rsidRPr="00EC643E" w:rsidRDefault="00EC643E">
      <w:pPr>
        <w:spacing w:before="60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41414"/>
          <w:spacing w:val="2"/>
          <w:w w:val="7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1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2"/>
          <w:w w:val="116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1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3"/>
          <w:w w:val="113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41414"/>
          <w:spacing w:val="1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er</w:t>
      </w:r>
      <w:r w:rsidRPr="00EC643E">
        <w:rPr>
          <w:rFonts w:asciiTheme="minorHAnsi" w:hAnsiTheme="minorHAnsi" w:cstheme="minorHAnsi"/>
          <w:b/>
          <w:color w:val="141414"/>
          <w:w w:val="6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41414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OMM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5"/>
          <w:sz w:val="22"/>
          <w:szCs w:val="22"/>
        </w:rPr>
        <w:t>LEGA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5"/>
          <w:w w:val="9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ID</w:t>
      </w:r>
    </w:p>
    <w:p w14:paraId="394F0AA5" w14:textId="77777777" w:rsidR="00BB0DDC" w:rsidRPr="00EC643E" w:rsidRDefault="00EC643E">
      <w:pPr>
        <w:spacing w:before="53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es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tri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1"/>
          <w:w w:val="13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n</w:t>
      </w:r>
    </w:p>
    <w:p w14:paraId="28582992" w14:textId="77777777" w:rsidR="00BB0DDC" w:rsidRPr="00EC643E" w:rsidRDefault="00BB0DDC">
      <w:pPr>
        <w:spacing w:before="15" w:line="260" w:lineRule="exact"/>
        <w:rPr>
          <w:rFonts w:asciiTheme="minorHAnsi" w:hAnsiTheme="minorHAnsi" w:cstheme="minorHAnsi"/>
          <w:sz w:val="22"/>
          <w:szCs w:val="22"/>
        </w:rPr>
      </w:pPr>
    </w:p>
    <w:p w14:paraId="593F8068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3"/>
          <w:w w:val="89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41414"/>
          <w:spacing w:val="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1"/>
          <w:w w:val="109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41414"/>
          <w:spacing w:val="2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1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"/>
          <w:w w:val="11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2F2F2F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F2F2F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NDSO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1"/>
          <w:sz w:val="22"/>
          <w:szCs w:val="22"/>
        </w:rPr>
        <w:t>BO</w:t>
      </w:r>
      <w:r w:rsidRPr="00EC643E">
        <w:rPr>
          <w:rFonts w:asciiTheme="minorHAnsi" w:hAnsiTheme="minorHAnsi" w:cstheme="minorHAnsi"/>
          <w:color w:val="141414"/>
          <w:spacing w:val="-1"/>
          <w:w w:val="9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w w:val="9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22"/>
          <w:w w:val="9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9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9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25"/>
          <w:w w:val="9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LU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B</w:t>
      </w:r>
    </w:p>
    <w:p w14:paraId="742E02B9" w14:textId="77777777" w:rsidR="00BB0DDC" w:rsidRPr="00EC643E" w:rsidRDefault="00EC643E">
      <w:pPr>
        <w:spacing w:before="44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141414"/>
          <w:sz w:val="22"/>
          <w:szCs w:val="22"/>
        </w:rPr>
        <w:t xml:space="preserve">e      </w:t>
      </w:r>
      <w:r w:rsidRPr="00EC643E">
        <w:rPr>
          <w:rFonts w:asciiTheme="minorHAnsi" w:eastAsia="Arial" w:hAnsiTheme="minorHAnsi" w:cstheme="minorHAnsi"/>
          <w:b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6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-sc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w w:val="108"/>
          <w:sz w:val="22"/>
          <w:szCs w:val="22"/>
        </w:rPr>
        <w:t>oo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8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3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F2F2F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F2F2F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itte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9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ovi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w w:val="123"/>
          <w:sz w:val="22"/>
          <w:szCs w:val="22"/>
        </w:rPr>
        <w:t>t</w:t>
      </w:r>
    </w:p>
    <w:p w14:paraId="242B7775" w14:textId="77777777" w:rsidR="00BB0DDC" w:rsidRPr="00EC643E" w:rsidRDefault="00BB0DDC">
      <w:pPr>
        <w:spacing w:before="3" w:line="100" w:lineRule="exact"/>
        <w:rPr>
          <w:rFonts w:asciiTheme="minorHAnsi" w:hAnsiTheme="minorHAnsi" w:cstheme="minorHAnsi"/>
          <w:sz w:val="22"/>
          <w:szCs w:val="22"/>
        </w:rPr>
      </w:pPr>
    </w:p>
    <w:p w14:paraId="32928DE9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B5AE548" w14:textId="77777777" w:rsidR="00BB0DDC" w:rsidRPr="00EC643E" w:rsidRDefault="00EC643E">
      <w:pPr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2"/>
          <w:w w:val="7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2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1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1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2"/>
          <w:w w:val="104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41414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TO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SY</w:t>
      </w:r>
      <w:r w:rsidRPr="00EC643E">
        <w:rPr>
          <w:rFonts w:asciiTheme="minorHAnsi" w:hAnsiTheme="minorHAnsi" w:cstheme="minorHAnsi"/>
          <w:color w:val="141414"/>
          <w:spacing w:val="-3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3"/>
          <w:w w:val="99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2"/>
          <w:w w:val="99"/>
          <w:sz w:val="22"/>
          <w:szCs w:val="22"/>
        </w:rPr>
        <w:t>RON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99"/>
          <w:sz w:val="22"/>
          <w:szCs w:val="22"/>
        </w:rPr>
        <w:t>ZE</w:t>
      </w:r>
      <w:r w:rsidRPr="00EC643E">
        <w:rPr>
          <w:rFonts w:asciiTheme="minorHAnsi" w:hAnsiTheme="minorHAnsi" w:cstheme="minorHAnsi"/>
          <w:color w:val="141414"/>
          <w:w w:val="9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5"/>
          <w:w w:val="9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3"/>
          <w:w w:val="11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8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CLU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B</w:t>
      </w:r>
    </w:p>
    <w:p w14:paraId="291AD97E" w14:textId="77777777" w:rsidR="00BB0DDC" w:rsidRPr="00EC643E" w:rsidRDefault="00EC643E">
      <w:pPr>
        <w:spacing w:before="63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11</w:t>
      </w:r>
      <w:r w:rsidRPr="00EC643E">
        <w:rPr>
          <w:rFonts w:asciiTheme="minorHAnsi" w:hAnsiTheme="minorHAnsi" w:cstheme="minorHAnsi"/>
          <w:color w:val="141414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yn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ch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ize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8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13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88"/>
          <w:sz w:val="22"/>
          <w:szCs w:val="22"/>
        </w:rPr>
        <w:t>)</w:t>
      </w:r>
    </w:p>
    <w:p w14:paraId="0616848E" w14:textId="77777777" w:rsidR="00BB0DDC" w:rsidRPr="00EC643E" w:rsidRDefault="00BB0DDC">
      <w:pPr>
        <w:spacing w:before="14" w:line="280" w:lineRule="exact"/>
        <w:rPr>
          <w:rFonts w:asciiTheme="minorHAnsi" w:hAnsiTheme="minorHAnsi" w:cstheme="minorHAnsi"/>
          <w:sz w:val="22"/>
          <w:szCs w:val="22"/>
        </w:rPr>
      </w:pPr>
    </w:p>
    <w:p w14:paraId="28E7DD88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3"/>
          <w:w w:val="86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41414"/>
          <w:spacing w:val="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1"/>
          <w:w w:val="117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2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1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"/>
          <w:w w:val="11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w w:val="6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OME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41414"/>
          <w:spacing w:val="21"/>
          <w:w w:val="9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95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41414"/>
          <w:spacing w:val="-2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36"/>
          <w:w w:val="9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ENG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NEE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17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Quee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17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41414"/>
          <w:w w:val="11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8"/>
          <w:w w:val="1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27"/>
          <w:sz w:val="22"/>
          <w:szCs w:val="22"/>
        </w:rPr>
        <w:t>ha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1"/>
          <w:w w:val="16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4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)</w:t>
      </w:r>
    </w:p>
    <w:p w14:paraId="622A68BF" w14:textId="77777777" w:rsidR="00BB0DDC" w:rsidRPr="00EC643E" w:rsidRDefault="00EC643E">
      <w:pPr>
        <w:spacing w:before="53" w:line="220" w:lineRule="exact"/>
        <w:ind w:left="5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60"/>
          <w:pgMar w:top="1180" w:right="1160" w:bottom="280" w:left="1280" w:header="720" w:footer="720" w:gutter="0"/>
          <w:cols w:num="2" w:space="720" w:equalWidth="0">
            <w:col w:w="1146" w:space="627"/>
            <w:col w:w="8127"/>
          </w:cols>
        </w:sectPr>
      </w:pP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141414"/>
          <w:spacing w:val="1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position w:val="-1"/>
          <w:sz w:val="22"/>
          <w:szCs w:val="22"/>
        </w:rPr>
        <w:t>Ra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position w:val="-1"/>
          <w:sz w:val="22"/>
          <w:szCs w:val="22"/>
        </w:rPr>
        <w:t>sci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enc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3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2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w w:val="114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1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06"/>
          <w:position w:val="-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41414"/>
          <w:spacing w:val="-2"/>
          <w:w w:val="11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99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3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8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2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8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F2F2F"/>
          <w:spacing w:val="-1"/>
          <w:w w:val="102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2"/>
          <w:w w:val="112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1"/>
          <w:w w:val="110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25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6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10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10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10"/>
          <w:position w:val="-1"/>
          <w:sz w:val="22"/>
          <w:szCs w:val="22"/>
        </w:rPr>
        <w:t>ts</w:t>
      </w:r>
      <w:r w:rsidRPr="00EC643E">
        <w:rPr>
          <w:rFonts w:asciiTheme="minorHAnsi" w:hAnsiTheme="minorHAnsi" w:cstheme="minorHAnsi"/>
          <w:color w:val="141414"/>
          <w:spacing w:val="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position w:val="-1"/>
          <w:sz w:val="22"/>
          <w:szCs w:val="22"/>
        </w:rPr>
        <w:t>le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41414"/>
          <w:spacing w:val="-1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41414"/>
          <w:spacing w:val="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3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41414"/>
          <w:spacing w:val="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7"/>
          <w:position w:val="-1"/>
          <w:sz w:val="22"/>
          <w:szCs w:val="22"/>
        </w:rPr>
        <w:t>gi</w:t>
      </w:r>
      <w:r w:rsidRPr="00EC643E">
        <w:rPr>
          <w:rFonts w:asciiTheme="minorHAnsi" w:hAnsiTheme="minorHAnsi" w:cstheme="minorHAnsi"/>
          <w:color w:val="141414"/>
          <w:spacing w:val="-2"/>
          <w:w w:val="13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88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up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41414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1"/>
          <w:position w:val="-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-1"/>
          <w:w w:val="106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2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1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50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7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12"/>
          <w:position w:val="-1"/>
          <w:sz w:val="22"/>
          <w:szCs w:val="22"/>
        </w:rPr>
        <w:t>n</w:t>
      </w:r>
    </w:p>
    <w:p w14:paraId="10014606" w14:textId="77777777" w:rsidR="00BB0DDC" w:rsidRPr="00EC643E" w:rsidRDefault="00EC643E">
      <w:pPr>
        <w:spacing w:before="3" w:line="26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5867D515">
          <v:shape id="_x0000_s1040" type="#_x0000_t75" style="position:absolute;margin-left:0;margin-top:0;width:617pt;height:783pt;z-index:-2286;mso-position-horizontal-relative:page;mso-position-vertical-relative:page">
            <v:imagedata r:id="rId15" o:title=""/>
            <w10:wrap anchorx="page" anchory="page"/>
          </v:shape>
        </w:pict>
      </w:r>
    </w:p>
    <w:p w14:paraId="1BE81778" w14:textId="77777777" w:rsidR="00BB0DDC" w:rsidRPr="00EC643E" w:rsidRDefault="00EC643E">
      <w:pPr>
        <w:spacing w:before="26"/>
        <w:ind w:left="12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2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3"/>
          <w:w w:val="89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8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8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38"/>
          <w:w w:val="8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&amp;</w:t>
      </w:r>
      <w:r w:rsidRPr="00EC643E">
        <w:rPr>
          <w:rFonts w:asciiTheme="minorHAnsi" w:hAnsiTheme="minorHAnsi" w:cstheme="minorHAnsi"/>
          <w:color w:val="141414"/>
          <w:spacing w:val="-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9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3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9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3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84"/>
          <w:sz w:val="22"/>
          <w:szCs w:val="22"/>
        </w:rPr>
        <w:t>S</w:t>
      </w:r>
    </w:p>
    <w:p w14:paraId="31D90E6B" w14:textId="77777777" w:rsidR="00BB0DDC" w:rsidRPr="00EC643E" w:rsidRDefault="00BB0DDC">
      <w:pPr>
        <w:spacing w:before="8" w:line="100" w:lineRule="exact"/>
        <w:rPr>
          <w:rFonts w:asciiTheme="minorHAnsi" w:hAnsiTheme="minorHAnsi" w:cstheme="minorHAnsi"/>
          <w:sz w:val="22"/>
          <w:szCs w:val="22"/>
        </w:rPr>
      </w:pPr>
    </w:p>
    <w:p w14:paraId="6F0ADEB5" w14:textId="77777777" w:rsidR="00BB0DDC" w:rsidRPr="00EC643E" w:rsidRDefault="00EC643E">
      <w:pPr>
        <w:ind w:left="11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2"/>
          <w:w w:val="88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1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41414"/>
          <w:spacing w:val="3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"/>
          <w:w w:val="12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2"/>
          <w:w w:val="116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1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2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2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3"/>
          <w:w w:val="89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spacing w:val="1"/>
          <w:w w:val="12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2"/>
          <w:w w:val="112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2F2F2F"/>
          <w:spacing w:val="1"/>
          <w:w w:val="117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1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41414"/>
          <w:spacing w:val="2"/>
          <w:w w:val="109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w w:val="116"/>
          <w:sz w:val="22"/>
          <w:szCs w:val="22"/>
        </w:rPr>
        <w:t>t</w:t>
      </w:r>
    </w:p>
    <w:p w14:paraId="0F0EBCAB" w14:textId="77777777" w:rsidR="00BB0DDC" w:rsidRPr="00EC643E" w:rsidRDefault="00EC643E">
      <w:pPr>
        <w:spacing w:before="49"/>
        <w:ind w:left="11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141414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95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gi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F2F2F"/>
          <w:spacing w:val="-2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5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F2F2F"/>
          <w:spacing w:val="-2"/>
          <w:w w:val="110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 xml:space="preserve">h </w:t>
      </w:r>
      <w:r w:rsidRPr="00EC643E">
        <w:rPr>
          <w:rFonts w:asciiTheme="minorHAnsi" w:hAnsiTheme="minorHAnsi" w:cstheme="minorHAnsi"/>
          <w:color w:val="141414"/>
          <w:spacing w:val="-2"/>
          <w:w w:val="9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1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8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ar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ob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tai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41414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PEn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0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2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n</w:t>
      </w:r>
    </w:p>
    <w:p w14:paraId="4368A9CA" w14:textId="77777777" w:rsidR="00BB0DDC" w:rsidRPr="00EC643E" w:rsidRDefault="00EC643E">
      <w:pPr>
        <w:spacing w:before="19"/>
        <w:ind w:left="11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o       </w:t>
      </w:r>
      <w:r w:rsidRPr="00EC643E">
        <w:rPr>
          <w:rFonts w:asciiTheme="minorHAnsi" w:hAnsiTheme="minorHAnsi" w:cstheme="minorHAnsi"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1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1"/>
          <w:w w:val="9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7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22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Le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ga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7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ssu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3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80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41414"/>
          <w:spacing w:val="-1"/>
          <w:w w:val="9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97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10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)</w:t>
      </w:r>
    </w:p>
    <w:p w14:paraId="214670AB" w14:textId="77777777" w:rsidR="00BB0DDC" w:rsidRPr="00EC643E" w:rsidRDefault="00EC643E">
      <w:pPr>
        <w:spacing w:line="240" w:lineRule="exact"/>
        <w:ind w:left="11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41414"/>
          <w:w w:val="71"/>
          <w:sz w:val="22"/>
          <w:szCs w:val="22"/>
        </w:rPr>
        <w:t xml:space="preserve">°     </w:t>
      </w:r>
      <w:r w:rsidRPr="00EC643E">
        <w:rPr>
          <w:rFonts w:asciiTheme="minorHAnsi" w:eastAsia="Arial" w:hAnsiTheme="minorHAnsi" w:cstheme="minorHAnsi"/>
          <w:color w:val="141414"/>
          <w:spacing w:val="9"/>
          <w:w w:val="7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pu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w w:val="97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41414"/>
          <w:spacing w:val="-3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82"/>
          <w:sz w:val="22"/>
          <w:szCs w:val="22"/>
        </w:rPr>
        <w:t>&amp;</w:t>
      </w:r>
      <w:r w:rsidRPr="00EC643E">
        <w:rPr>
          <w:rFonts w:asciiTheme="minorHAnsi" w:hAnsiTheme="minorHAnsi" w:cstheme="minorHAnsi"/>
          <w:color w:val="141414"/>
          <w:spacing w:val="19"/>
          <w:w w:val="8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w w:val="61"/>
          <w:sz w:val="22"/>
          <w:szCs w:val="22"/>
        </w:rPr>
        <w:t>:</w:t>
      </w:r>
      <w:r w:rsidRPr="00EC643E">
        <w:rPr>
          <w:rFonts w:asciiTheme="minorHAnsi" w:hAnsiTheme="minorHAnsi" w:cstheme="minorHAnsi"/>
          <w:color w:val="141414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of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98"/>
          <w:sz w:val="22"/>
          <w:szCs w:val="22"/>
        </w:rPr>
        <w:t>ff</w:t>
      </w:r>
      <w:r w:rsidRPr="00EC643E">
        <w:rPr>
          <w:rFonts w:asciiTheme="minorHAnsi" w:hAnsiTheme="minorHAnsi" w:cstheme="minorHAnsi"/>
          <w:color w:val="141414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7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74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5"/>
          <w:w w:val="7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5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w w:val="5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mach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g</w:t>
      </w:r>
    </w:p>
    <w:p w14:paraId="265D1223" w14:textId="77777777" w:rsidR="00BB0DDC" w:rsidRPr="00EC643E" w:rsidRDefault="00BB0DDC">
      <w:pPr>
        <w:spacing w:before="3" w:line="240" w:lineRule="exact"/>
        <w:rPr>
          <w:rFonts w:asciiTheme="minorHAnsi" w:hAnsiTheme="minorHAnsi" w:cstheme="minorHAnsi"/>
          <w:sz w:val="22"/>
          <w:szCs w:val="22"/>
        </w:rPr>
      </w:pPr>
    </w:p>
    <w:p w14:paraId="5B8D7D2A" w14:textId="77777777" w:rsidR="00BB0DDC" w:rsidRPr="00EC643E" w:rsidRDefault="00EC643E">
      <w:pPr>
        <w:ind w:left="10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3"/>
          <w:sz w:val="22"/>
          <w:szCs w:val="22"/>
        </w:rPr>
        <w:lastRenderedPageBreak/>
        <w:t>A</w:t>
      </w:r>
      <w:r w:rsidRPr="00EC643E">
        <w:rPr>
          <w:rFonts w:asciiTheme="minorHAnsi" w:hAnsiTheme="minorHAnsi" w:cstheme="minorHAnsi"/>
          <w:b/>
          <w:color w:val="141414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2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41414"/>
          <w:spacing w:val="1"/>
          <w:sz w:val="22"/>
          <w:szCs w:val="22"/>
        </w:rPr>
        <w:t>leti</w:t>
      </w:r>
      <w:r w:rsidRPr="00EC643E">
        <w:rPr>
          <w:rFonts w:asciiTheme="minorHAnsi" w:hAnsiTheme="minorHAnsi" w:cstheme="minorHAnsi"/>
          <w:b/>
          <w:color w:val="141414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5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&amp;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3"/>
          <w:w w:val="89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1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1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1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1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1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2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w w:val="104"/>
          <w:sz w:val="22"/>
          <w:szCs w:val="22"/>
        </w:rPr>
        <w:t>n</w:t>
      </w:r>
    </w:p>
    <w:p w14:paraId="5E0793CA" w14:textId="77777777" w:rsidR="00BB0DDC" w:rsidRPr="00EC643E" w:rsidRDefault="00EC643E">
      <w:pPr>
        <w:spacing w:before="10" w:line="245" w:lineRule="auto"/>
        <w:ind w:left="112" w:right="143" w:firstLine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unn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1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8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9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1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w w:val="8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)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lgo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nq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ui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1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)</w:t>
      </w:r>
      <w:r w:rsidRPr="00EC643E">
        <w:rPr>
          <w:rFonts w:asciiTheme="minorHAnsi" w:hAnsiTheme="minorHAnsi" w:cstheme="minorHAnsi"/>
          <w:color w:val="141414"/>
          <w:w w:val="78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5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41414"/>
          <w:spacing w:val="-1"/>
          <w:w w:val="96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9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F2F2F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F2F2F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2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F2F2F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F2F2F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5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Pea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)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divi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5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41414"/>
          <w:spacing w:val="-1"/>
          <w:w w:val="8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0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w w:val="12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2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)</w:t>
      </w:r>
      <w:r w:rsidRPr="00EC643E">
        <w:rPr>
          <w:rFonts w:asciiTheme="minorHAnsi" w:hAnsiTheme="minorHAnsi" w:cstheme="minorHAnsi"/>
          <w:color w:val="2F2F2F"/>
          <w:w w:val="8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F2F2F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F2F2F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F2F2F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nn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w w:val="117"/>
          <w:sz w:val="22"/>
          <w:szCs w:val="22"/>
        </w:rPr>
        <w:t>f</w:t>
      </w:r>
    </w:p>
    <w:p w14:paraId="63BD9CEC" w14:textId="77777777" w:rsidR="00BB0DDC" w:rsidRPr="00EC643E" w:rsidRDefault="00BB0DDC">
      <w:pPr>
        <w:spacing w:before="1" w:line="220" w:lineRule="exact"/>
        <w:rPr>
          <w:rFonts w:asciiTheme="minorHAnsi" w:hAnsiTheme="minorHAnsi" w:cstheme="minorHAnsi"/>
          <w:sz w:val="22"/>
          <w:szCs w:val="22"/>
        </w:rPr>
      </w:pPr>
    </w:p>
    <w:p w14:paraId="7C3A0331" w14:textId="77777777" w:rsidR="00BB0DDC" w:rsidRPr="00EC643E" w:rsidRDefault="00EC643E">
      <w:pPr>
        <w:ind w:left="11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2"/>
          <w:w w:val="87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2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2"/>
          <w:w w:val="112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41414"/>
          <w:spacing w:val="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w w:val="101"/>
          <w:sz w:val="22"/>
          <w:szCs w:val="22"/>
        </w:rPr>
        <w:t>l</w:t>
      </w:r>
    </w:p>
    <w:p w14:paraId="5899597F" w14:textId="77777777" w:rsidR="00BB0DDC" w:rsidRPr="00EC643E" w:rsidRDefault="00EC643E">
      <w:pPr>
        <w:spacing w:before="16" w:line="220" w:lineRule="exact"/>
        <w:ind w:left="107" w:right="499" w:firstLine="10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60"/>
          <w:pgMar w:top="1180" w:right="1160" w:bottom="280" w:left="1280" w:header="720" w:footer="720" w:gutter="0"/>
          <w:cols w:space="720"/>
        </w:sectPr>
      </w:pPr>
      <w:r w:rsidRPr="00EC643E">
        <w:rPr>
          <w:rFonts w:asciiTheme="minorHAnsi" w:hAnsiTheme="minorHAnsi" w:cstheme="minorHAnsi"/>
          <w:color w:val="141414"/>
          <w:spacing w:val="-1"/>
          <w:w w:val="7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ub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7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3"/>
          <w:w w:val="1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12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0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F2F2F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F2F2F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w w:val="13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ze</w:t>
      </w:r>
      <w:r w:rsidRPr="00EC643E">
        <w:rPr>
          <w:rFonts w:asciiTheme="minorHAnsi" w:hAnsiTheme="minorHAnsi" w:cstheme="minorHAnsi"/>
          <w:color w:val="141414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pub</w:t>
      </w:r>
      <w:r w:rsidRPr="00EC643E">
        <w:rPr>
          <w:rFonts w:asciiTheme="minorHAnsi" w:hAnsiTheme="minorHAnsi" w:cstheme="minorHAnsi"/>
          <w:color w:val="141414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9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7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12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2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41414"/>
          <w:spacing w:val="-2"/>
          <w:w w:val="9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w w:val="1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1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pp</w:t>
      </w:r>
      <w:r w:rsidRPr="00EC643E">
        <w:rPr>
          <w:rFonts w:asciiTheme="minorHAnsi" w:hAnsiTheme="minorHAnsi" w:cstheme="minorHAnsi"/>
          <w:color w:val="141414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7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7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2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>a</w:t>
      </w:r>
    </w:p>
    <w:p w14:paraId="0E0B5028" w14:textId="77777777" w:rsidR="00BB0DDC" w:rsidRPr="00EC643E" w:rsidRDefault="00EC643E">
      <w:pPr>
        <w:spacing w:before="36"/>
        <w:ind w:left="16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lastRenderedPageBreak/>
        <w:pict w14:anchorId="226669D6">
          <v:shape id="_x0000_s1039" type="#_x0000_t75" style="position:absolute;left:0;text-align:left;margin-left:0;margin-top:0;width:614pt;height:781pt;z-index:-2285;mso-position-horizontal-relative:page;mso-position-vertical-relative:page">
            <v:imagedata r:id="rId16" o:title=""/>
            <w10:wrap anchorx="page" anchory="page"/>
          </v:shape>
        </w:pict>
      </w:r>
      <w:r w:rsidRPr="00EC643E">
        <w:rPr>
          <w:rFonts w:asciiTheme="minorHAnsi" w:hAnsiTheme="minorHAnsi" w:cstheme="minorHAnsi"/>
          <w:color w:val="0A0A0A"/>
          <w:spacing w:val="1"/>
          <w:w w:val="78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0A0A0A"/>
          <w:spacing w:val="1"/>
          <w:w w:val="12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A0A0A"/>
          <w:w w:val="12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0A0A0A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A0A0A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A0A0A"/>
          <w:spacing w:val="2"/>
          <w:w w:val="9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A0A0A"/>
          <w:spacing w:val="2"/>
          <w:w w:val="11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A0A0A"/>
          <w:w w:val="108"/>
          <w:sz w:val="22"/>
          <w:szCs w:val="22"/>
        </w:rPr>
        <w:t>e</w:t>
      </w:r>
    </w:p>
    <w:p w14:paraId="630EBB09" w14:textId="77777777" w:rsidR="00BB0DDC" w:rsidRPr="00EC643E" w:rsidRDefault="00EC643E">
      <w:pPr>
        <w:spacing w:line="260" w:lineRule="exact"/>
        <w:ind w:left="16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-4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0A0A0A"/>
          <w:spacing w:val="-4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4</w:t>
      </w:r>
      <w:r w:rsidRPr="00EC643E">
        <w:rPr>
          <w:rFonts w:asciiTheme="minorHAnsi" w:hAnsiTheme="minorHAnsi" w:cstheme="minorHAnsi"/>
          <w:color w:val="181818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A0A0A"/>
          <w:spacing w:val="-3"/>
          <w:w w:val="7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-4"/>
          <w:w w:val="10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-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A0A0A"/>
          <w:w w:val="9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A0A0A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A0A0A"/>
          <w:spacing w:val="-2"/>
          <w:w w:val="7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0A0A0A"/>
          <w:spacing w:val="-3"/>
          <w:w w:val="14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A0A0A"/>
          <w:spacing w:val="-3"/>
          <w:w w:val="12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-4"/>
          <w:w w:val="107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0A0A0A"/>
          <w:spacing w:val="-3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A0A0A"/>
          <w:w w:val="60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0A0A0A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A0A0A"/>
          <w:spacing w:val="-5"/>
          <w:w w:val="9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A0A0A"/>
          <w:spacing w:val="-4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-4"/>
          <w:w w:val="11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-3"/>
          <w:w w:val="12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0A0A0A"/>
          <w:spacing w:val="-3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A0A0A"/>
          <w:spacing w:val="-6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A0A0A"/>
          <w:spacing w:val="-4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0A0A0A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A0A0A"/>
          <w:spacing w:val="-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-5"/>
          <w:w w:val="115"/>
          <w:sz w:val="22"/>
          <w:szCs w:val="22"/>
        </w:rPr>
        <w:t>#</w:t>
      </w:r>
      <w:r w:rsidRPr="00EC643E">
        <w:rPr>
          <w:rFonts w:asciiTheme="minorHAnsi" w:hAnsiTheme="minorHAnsi" w:cstheme="minorHAnsi"/>
          <w:color w:val="0A0A0A"/>
          <w:spacing w:val="-4"/>
          <w:w w:val="105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0A0A0A"/>
          <w:w w:val="70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0A0A0A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A0A0A"/>
          <w:spacing w:val="-4"/>
          <w:w w:val="9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-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-8"/>
          <w:w w:val="1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A0A0A"/>
          <w:spacing w:val="-4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0A0A0A"/>
          <w:spacing w:val="-3"/>
          <w:w w:val="13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A0A0A"/>
          <w:spacing w:val="-4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A0A0A"/>
          <w:w w:val="70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0A0A0A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A0A0A"/>
          <w:spacing w:val="-3"/>
          <w:w w:val="8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A0A0A"/>
          <w:w w:val="8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0A0A0A"/>
          <w:spacing w:val="1"/>
          <w:w w:val="8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A0A0A"/>
          <w:spacing w:val="-5"/>
          <w:w w:val="8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0A0A0A"/>
          <w:spacing w:val="-3"/>
          <w:w w:val="8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0A0A0A"/>
          <w:w w:val="8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0A0A0A"/>
          <w:spacing w:val="24"/>
          <w:w w:val="8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A0A0A"/>
          <w:spacing w:val="-3"/>
          <w:w w:val="8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0A0A0A"/>
          <w:spacing w:val="-4"/>
          <w:w w:val="8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A0A0A"/>
          <w:w w:val="8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0A0A0A"/>
          <w:spacing w:val="43"/>
          <w:w w:val="8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A0A0A"/>
          <w:w w:val="20"/>
          <w:sz w:val="22"/>
          <w:szCs w:val="22"/>
        </w:rPr>
        <w:t xml:space="preserve">I   </w:t>
      </w:r>
      <w:r w:rsidRPr="00EC643E">
        <w:rPr>
          <w:rFonts w:asciiTheme="minorHAnsi" w:eastAsia="Arial" w:hAnsiTheme="minorHAnsi" w:cstheme="minorHAnsi"/>
          <w:color w:val="0A0A0A"/>
          <w:spacing w:val="10"/>
          <w:w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A0A0A"/>
          <w:spacing w:val="-2"/>
          <w:w w:val="90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81818"/>
          <w:spacing w:val="-4"/>
          <w:w w:val="11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A0A0A"/>
          <w:spacing w:val="-5"/>
          <w:w w:val="1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-4"/>
          <w:w w:val="107"/>
          <w:sz w:val="22"/>
          <w:szCs w:val="22"/>
        </w:rPr>
        <w:t>e</w:t>
      </w:r>
      <w:hyperlink r:id="rId17">
        <w:r w:rsidRPr="00EC643E">
          <w:rPr>
            <w:rFonts w:asciiTheme="minorHAnsi" w:hAnsiTheme="minorHAnsi" w:cstheme="minorHAnsi"/>
            <w:color w:val="0A0A0A"/>
            <w:spacing w:val="-1"/>
            <w:w w:val="70"/>
            <w:sz w:val="22"/>
            <w:szCs w:val="22"/>
          </w:rPr>
          <w:t>.</w:t>
        </w:r>
        <w:r w:rsidRPr="00EC643E">
          <w:rPr>
            <w:rFonts w:asciiTheme="minorHAnsi" w:hAnsiTheme="minorHAnsi" w:cstheme="minorHAnsi"/>
            <w:color w:val="0A0A0A"/>
            <w:spacing w:val="-5"/>
            <w:w w:val="115"/>
            <w:sz w:val="22"/>
            <w:szCs w:val="22"/>
          </w:rPr>
          <w:t>d</w:t>
        </w:r>
        <w:r w:rsidRPr="00EC643E">
          <w:rPr>
            <w:rFonts w:asciiTheme="minorHAnsi" w:hAnsiTheme="minorHAnsi" w:cstheme="minorHAnsi"/>
            <w:color w:val="0A0A0A"/>
            <w:spacing w:val="-4"/>
            <w:w w:val="105"/>
            <w:sz w:val="22"/>
            <w:szCs w:val="22"/>
          </w:rPr>
          <w:t>o</w:t>
        </w:r>
        <w:r w:rsidRPr="00EC643E">
          <w:rPr>
            <w:rFonts w:asciiTheme="minorHAnsi" w:hAnsiTheme="minorHAnsi" w:cstheme="minorHAnsi"/>
            <w:color w:val="181818"/>
            <w:spacing w:val="-3"/>
            <w:w w:val="112"/>
            <w:sz w:val="22"/>
            <w:szCs w:val="22"/>
          </w:rPr>
          <w:t>e</w:t>
        </w:r>
        <w:r w:rsidRPr="00EC643E">
          <w:rPr>
            <w:rFonts w:asciiTheme="minorHAnsi" w:hAnsiTheme="minorHAnsi" w:cstheme="minorHAnsi"/>
            <w:color w:val="0A0A0A"/>
            <w:spacing w:val="-6"/>
            <w:w w:val="92"/>
            <w:sz w:val="22"/>
            <w:szCs w:val="22"/>
          </w:rPr>
          <w:t>@</w:t>
        </w:r>
        <w:r w:rsidRPr="00EC643E">
          <w:rPr>
            <w:rFonts w:asciiTheme="minorHAnsi" w:hAnsiTheme="minorHAnsi" w:cstheme="minorHAnsi"/>
            <w:color w:val="0A0A0A"/>
            <w:spacing w:val="-4"/>
            <w:w w:val="105"/>
            <w:sz w:val="22"/>
            <w:szCs w:val="22"/>
          </w:rPr>
          <w:t>g</w:t>
        </w:r>
        <w:r w:rsidRPr="00EC643E">
          <w:rPr>
            <w:rFonts w:asciiTheme="minorHAnsi" w:hAnsiTheme="minorHAnsi" w:cstheme="minorHAnsi"/>
            <w:color w:val="0A0A0A"/>
            <w:spacing w:val="-6"/>
            <w:w w:val="106"/>
            <w:sz w:val="22"/>
            <w:szCs w:val="22"/>
          </w:rPr>
          <w:t>m</w:t>
        </w:r>
        <w:r w:rsidRPr="00EC643E">
          <w:rPr>
            <w:rFonts w:asciiTheme="minorHAnsi" w:hAnsiTheme="minorHAnsi" w:cstheme="minorHAnsi"/>
            <w:color w:val="181818"/>
            <w:spacing w:val="-3"/>
            <w:w w:val="112"/>
            <w:sz w:val="22"/>
            <w:szCs w:val="22"/>
          </w:rPr>
          <w:t>a</w:t>
        </w:r>
        <w:r w:rsidRPr="00EC643E">
          <w:rPr>
            <w:rFonts w:asciiTheme="minorHAnsi" w:hAnsiTheme="minorHAnsi" w:cstheme="minorHAnsi"/>
            <w:color w:val="0A0A0A"/>
            <w:spacing w:val="-2"/>
            <w:w w:val="90"/>
            <w:sz w:val="22"/>
            <w:szCs w:val="22"/>
          </w:rPr>
          <w:t>i</w:t>
        </w:r>
        <w:r w:rsidRPr="00EC643E">
          <w:rPr>
            <w:rFonts w:asciiTheme="minorHAnsi" w:hAnsiTheme="minorHAnsi" w:cstheme="minorHAnsi"/>
            <w:color w:val="0A0A0A"/>
            <w:w w:val="90"/>
            <w:sz w:val="22"/>
            <w:szCs w:val="22"/>
          </w:rPr>
          <w:t>l</w:t>
        </w:r>
        <w:r w:rsidRPr="00EC643E">
          <w:rPr>
            <w:rFonts w:asciiTheme="minorHAnsi" w:hAnsiTheme="minorHAnsi" w:cstheme="minorHAnsi"/>
            <w:color w:val="0A0A0A"/>
            <w:spacing w:val="-4"/>
            <w:w w:val="90"/>
            <w:sz w:val="22"/>
            <w:szCs w:val="22"/>
          </w:rPr>
          <w:t>.</w:t>
        </w:r>
        <w:r w:rsidRPr="00EC643E">
          <w:rPr>
            <w:rFonts w:asciiTheme="minorHAnsi" w:hAnsiTheme="minorHAnsi" w:cstheme="minorHAnsi"/>
            <w:color w:val="0A0A0A"/>
            <w:spacing w:val="-4"/>
            <w:w w:val="107"/>
            <w:sz w:val="22"/>
            <w:szCs w:val="22"/>
          </w:rPr>
          <w:t>c</w:t>
        </w:r>
        <w:r w:rsidRPr="00EC643E">
          <w:rPr>
            <w:rFonts w:asciiTheme="minorHAnsi" w:hAnsiTheme="minorHAnsi" w:cstheme="minorHAnsi"/>
            <w:color w:val="181818"/>
            <w:w w:val="101"/>
            <w:sz w:val="22"/>
            <w:szCs w:val="22"/>
          </w:rPr>
          <w:t>a</w:t>
        </w:r>
      </w:hyperlink>
      <w:r w:rsidRPr="00EC643E">
        <w:rPr>
          <w:rFonts w:asciiTheme="minorHAnsi" w:hAnsiTheme="minorHAnsi" w:cstheme="minorHAnsi"/>
          <w:color w:val="181818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A0A0A"/>
          <w:w w:val="20"/>
          <w:sz w:val="22"/>
          <w:szCs w:val="22"/>
        </w:rPr>
        <w:t xml:space="preserve">I     </w:t>
      </w:r>
      <w:r w:rsidRPr="00EC643E">
        <w:rPr>
          <w:rFonts w:asciiTheme="minorHAnsi" w:eastAsia="Arial" w:hAnsiTheme="minorHAnsi" w:cstheme="minorHAnsi"/>
          <w:color w:val="0A0A0A"/>
          <w:spacing w:val="8"/>
          <w:w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A0A0A"/>
          <w:spacing w:val="-2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81818"/>
          <w:spacing w:val="-5"/>
          <w:sz w:val="22"/>
          <w:szCs w:val="22"/>
        </w:rPr>
        <w:t>4</w:t>
      </w:r>
      <w:r w:rsidRPr="00EC643E">
        <w:rPr>
          <w:rFonts w:asciiTheme="minorHAnsi" w:hAnsiTheme="minorHAnsi" w:cstheme="minorHAnsi"/>
          <w:color w:val="0A0A0A"/>
          <w:spacing w:val="-4"/>
          <w:sz w:val="22"/>
          <w:szCs w:val="22"/>
        </w:rPr>
        <w:t>16</w:t>
      </w:r>
      <w:r w:rsidRPr="00EC643E">
        <w:rPr>
          <w:rFonts w:asciiTheme="minorHAnsi" w:hAnsiTheme="minorHAnsi" w:cstheme="minorHAnsi"/>
          <w:color w:val="0A0A0A"/>
          <w:sz w:val="22"/>
          <w:szCs w:val="22"/>
        </w:rPr>
        <w:t>)</w:t>
      </w:r>
      <w:r w:rsidRPr="00EC643E">
        <w:rPr>
          <w:rFonts w:asciiTheme="minorHAnsi" w:hAnsiTheme="minorHAnsi" w:cstheme="minorHAnsi"/>
          <w:color w:val="0A0A0A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A0A0A"/>
          <w:spacing w:val="-4"/>
          <w:w w:val="95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0A0A0A"/>
          <w:spacing w:val="-4"/>
          <w:w w:val="110"/>
          <w:sz w:val="22"/>
          <w:szCs w:val="22"/>
        </w:rPr>
        <w:t>22</w:t>
      </w:r>
      <w:r w:rsidRPr="00EC643E">
        <w:rPr>
          <w:rFonts w:asciiTheme="minorHAnsi" w:hAnsiTheme="minorHAnsi" w:cstheme="minorHAnsi"/>
          <w:color w:val="0A0A0A"/>
          <w:spacing w:val="-3"/>
          <w:w w:val="105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0A0A0A"/>
          <w:spacing w:val="-5"/>
          <w:w w:val="115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-4"/>
          <w:w w:val="110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0A0A0A"/>
          <w:spacing w:val="-4"/>
          <w:w w:val="110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0A0A0A"/>
          <w:sz w:val="22"/>
          <w:szCs w:val="22"/>
        </w:rPr>
        <w:t>2</w:t>
      </w:r>
    </w:p>
    <w:p w14:paraId="472A446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B8FE29D" w14:textId="77777777" w:rsidR="00BB0DDC" w:rsidRPr="00EC643E" w:rsidRDefault="00BB0DDC">
      <w:pPr>
        <w:spacing w:before="17" w:line="260" w:lineRule="exact"/>
        <w:rPr>
          <w:rFonts w:asciiTheme="minorHAnsi" w:hAnsiTheme="minorHAnsi" w:cstheme="minorHAnsi"/>
          <w:sz w:val="22"/>
          <w:szCs w:val="22"/>
        </w:rPr>
      </w:pPr>
    </w:p>
    <w:p w14:paraId="19F572C9" w14:textId="77777777" w:rsidR="00BB0DDC" w:rsidRPr="00EC643E" w:rsidRDefault="00EC643E">
      <w:pPr>
        <w:spacing w:line="200" w:lineRule="exact"/>
        <w:ind w:left="16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0A0A0A"/>
          <w:spacing w:val="-3"/>
          <w:w w:val="95"/>
          <w:position w:val="-1"/>
          <w:sz w:val="22"/>
          <w:szCs w:val="22"/>
        </w:rPr>
        <w:t>EDU</w:t>
      </w:r>
      <w:r w:rsidRPr="00EC643E">
        <w:rPr>
          <w:rFonts w:asciiTheme="minorHAnsi" w:hAnsiTheme="minorHAnsi" w:cstheme="minorHAnsi"/>
          <w:b/>
          <w:color w:val="0A0A0A"/>
          <w:spacing w:val="-3"/>
          <w:w w:val="76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0A0A0A"/>
          <w:spacing w:val="-3"/>
          <w:w w:val="9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0A0A0A"/>
          <w:spacing w:val="-3"/>
          <w:w w:val="95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0A0A0A"/>
          <w:spacing w:val="-2"/>
          <w:w w:val="85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0A0A0A"/>
          <w:spacing w:val="-3"/>
          <w:w w:val="88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0A0A0A"/>
          <w:w w:val="87"/>
          <w:position w:val="-1"/>
          <w:sz w:val="22"/>
          <w:szCs w:val="22"/>
        </w:rPr>
        <w:t>N</w:t>
      </w:r>
    </w:p>
    <w:p w14:paraId="78414303" w14:textId="77777777" w:rsidR="00BB0DDC" w:rsidRPr="00EC643E" w:rsidRDefault="00BB0DDC">
      <w:pPr>
        <w:spacing w:before="2" w:line="140" w:lineRule="exact"/>
        <w:rPr>
          <w:rFonts w:asciiTheme="minorHAnsi" w:hAnsiTheme="minorHAnsi" w:cstheme="minorHAnsi"/>
          <w:sz w:val="22"/>
          <w:szCs w:val="22"/>
        </w:rPr>
      </w:pPr>
    </w:p>
    <w:p w14:paraId="7AB4BA8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41"/>
        <w:gridCol w:w="439"/>
        <w:gridCol w:w="7264"/>
      </w:tblGrid>
      <w:tr w:rsidR="00BB0DDC" w:rsidRPr="00EC643E" w14:paraId="50F0D7A1" w14:textId="77777777">
        <w:trPr>
          <w:trHeight w:hRule="exact" w:val="812"/>
        </w:trPr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</w:tcPr>
          <w:p w14:paraId="0265CC28" w14:textId="77777777" w:rsidR="00BB0DDC" w:rsidRPr="00EC643E" w:rsidRDefault="00EC643E">
            <w:pPr>
              <w:spacing w:before="74"/>
              <w:ind w:left="4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8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3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27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60"/>
                <w:sz w:val="22"/>
                <w:szCs w:val="22"/>
              </w:rPr>
              <w:t>.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25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20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35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72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90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2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3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20"/>
                <w:sz w:val="22"/>
                <w:szCs w:val="22"/>
              </w:rPr>
              <w:t>t</w:t>
            </w:r>
          </w:p>
          <w:p w14:paraId="1655C3AB" w14:textId="77777777" w:rsidR="00BB0DDC" w:rsidRPr="00EC643E" w:rsidRDefault="00BB0DDC">
            <w:pPr>
              <w:spacing w:before="20" w:line="24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340463F" w14:textId="77777777" w:rsidR="00BB0DDC" w:rsidRPr="00EC643E" w:rsidRDefault="00EC643E">
            <w:pPr>
              <w:ind w:left="4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ep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t.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00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 xml:space="preserve">6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35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3"/>
                <w:w w:val="13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9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3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181818"/>
                <w:w w:val="70"/>
                <w:sz w:val="22"/>
                <w:szCs w:val="22"/>
              </w:rPr>
              <w:t>.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25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5"/>
                <w:w w:val="115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10"/>
                <w:sz w:val="22"/>
                <w:szCs w:val="22"/>
              </w:rPr>
              <w:t>0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</w:tcPr>
          <w:p w14:paraId="03D3C88A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264" w:type="dxa"/>
            <w:tcBorders>
              <w:top w:val="nil"/>
              <w:left w:val="nil"/>
              <w:bottom w:val="nil"/>
              <w:right w:val="nil"/>
            </w:tcBorders>
          </w:tcPr>
          <w:p w14:paraId="6EC10E1A" w14:textId="77777777" w:rsidR="00BB0DDC" w:rsidRPr="00EC643E" w:rsidRDefault="00EC643E">
            <w:pPr>
              <w:spacing w:before="74"/>
              <w:ind w:left="116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w w:val="60"/>
                <w:sz w:val="22"/>
                <w:szCs w:val="22"/>
              </w:rPr>
              <w:t>J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2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Do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3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72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4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nd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4"/>
                <w:w w:val="110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1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w w:val="97"/>
                <w:sz w:val="22"/>
                <w:szCs w:val="22"/>
              </w:rPr>
              <w:t>(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30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20"/>
                <w:sz w:val="22"/>
                <w:szCs w:val="22"/>
              </w:rPr>
              <w:t>4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12"/>
                <w:sz w:val="22"/>
                <w:szCs w:val="22"/>
              </w:rPr>
              <w:t>)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9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8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1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5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4"/>
                <w:sz w:val="22"/>
                <w:szCs w:val="22"/>
              </w:rPr>
              <w:t>Ha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ll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78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10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8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2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w w:val="108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8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9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2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8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8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90"/>
                <w:sz w:val="22"/>
                <w:szCs w:val="22"/>
              </w:rPr>
              <w:t>N</w:t>
            </w:r>
          </w:p>
          <w:p w14:paraId="7F46EF95" w14:textId="77777777" w:rsidR="00BB0DDC" w:rsidRPr="00EC643E" w:rsidRDefault="00BB0DDC">
            <w:pPr>
              <w:spacing w:before="20" w:line="24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F6215F2" w14:textId="77777777" w:rsidR="00BB0DDC" w:rsidRPr="00EC643E" w:rsidRDefault="00EC643E">
            <w:pPr>
              <w:ind w:left="12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181818"/>
                <w:spacing w:val="-4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3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Ba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he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4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11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0"/>
                <w:w w:val="1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69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7"/>
                <w:w w:val="108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7"/>
                <w:w w:val="105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rc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w w:val="97"/>
                <w:sz w:val="22"/>
                <w:szCs w:val="22"/>
              </w:rPr>
              <w:t>(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93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sz w:val="22"/>
                <w:szCs w:val="22"/>
              </w:rPr>
              <w:t>.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79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7"/>
                <w:w w:val="108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7"/>
                <w:w w:val="105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12"/>
                <w:sz w:val="22"/>
                <w:szCs w:val="22"/>
              </w:rPr>
              <w:t>)</w:t>
            </w:r>
            <w:r w:rsidRPr="00EC643E">
              <w:rPr>
                <w:rFonts w:asciiTheme="minorHAnsi" w:hAnsiTheme="minorHAnsi" w:cstheme="minorHAnsi"/>
                <w:b/>
                <w:color w:val="181818"/>
                <w:w w:val="8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Un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5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 xml:space="preserve">ty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20"/>
                <w:w w:val="135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9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12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3"/>
                <w:w w:val="12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8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To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81818"/>
                <w:sz w:val="22"/>
                <w:szCs w:val="22"/>
              </w:rPr>
              <w:t xml:space="preserve">, 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8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90"/>
                <w:sz w:val="22"/>
                <w:szCs w:val="22"/>
              </w:rPr>
              <w:t>N</w:t>
            </w:r>
          </w:p>
        </w:tc>
      </w:tr>
      <w:tr w:rsidR="00BB0DDC" w:rsidRPr="00EC643E" w14:paraId="7AD6FFC4" w14:textId="77777777">
        <w:trPr>
          <w:trHeight w:hRule="exact" w:val="242"/>
        </w:trPr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</w:tcPr>
          <w:p w14:paraId="428D18D9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</w:tcPr>
          <w:p w14:paraId="39FF231C" w14:textId="77777777" w:rsidR="00BB0DDC" w:rsidRPr="00EC643E" w:rsidRDefault="00EC643E">
            <w:pPr>
              <w:spacing w:line="220" w:lineRule="exact"/>
              <w:ind w:left="223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343434"/>
                <w:sz w:val="22"/>
                <w:szCs w:val="22"/>
              </w:rPr>
              <w:t>o</w:t>
            </w:r>
          </w:p>
        </w:tc>
        <w:tc>
          <w:tcPr>
            <w:tcW w:w="7264" w:type="dxa"/>
            <w:tcBorders>
              <w:top w:val="nil"/>
              <w:left w:val="nil"/>
              <w:bottom w:val="nil"/>
              <w:right w:val="nil"/>
            </w:tcBorders>
          </w:tcPr>
          <w:p w14:paraId="0BF2C0B1" w14:textId="77777777" w:rsidR="00BB0DDC" w:rsidRPr="00EC643E" w:rsidRDefault="00EC643E">
            <w:pPr>
              <w:spacing w:line="220" w:lineRule="exact"/>
              <w:ind w:left="12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4"/>
                <w:w w:val="76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w w:val="105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-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6"/>
                <w:w w:val="106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106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w w:val="106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0A0A0A"/>
                <w:spacing w:val="8"/>
                <w:w w:val="10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83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3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w w:val="8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w w:val="106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106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w w:val="106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0A0A0A"/>
                <w:spacing w:val="3"/>
                <w:w w:val="10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8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99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za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44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w w:val="10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85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w w:val="101"/>
                <w:sz w:val="22"/>
                <w:szCs w:val="22"/>
              </w:rPr>
              <w:t>e</w:t>
            </w:r>
          </w:p>
        </w:tc>
      </w:tr>
      <w:tr w:rsidR="00BB0DDC" w:rsidRPr="00EC643E" w14:paraId="1B856C77" w14:textId="77777777">
        <w:trPr>
          <w:trHeight w:hRule="exact" w:val="242"/>
        </w:trPr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</w:tcPr>
          <w:p w14:paraId="251F0E9F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</w:tcPr>
          <w:p w14:paraId="3380AC86" w14:textId="77777777" w:rsidR="00BB0DDC" w:rsidRPr="00EC643E" w:rsidRDefault="00EC643E">
            <w:pPr>
              <w:spacing w:line="220" w:lineRule="exact"/>
              <w:ind w:left="223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343434"/>
                <w:sz w:val="22"/>
                <w:szCs w:val="22"/>
              </w:rPr>
              <w:t>o</w:t>
            </w:r>
          </w:p>
        </w:tc>
        <w:tc>
          <w:tcPr>
            <w:tcW w:w="7264" w:type="dxa"/>
            <w:tcBorders>
              <w:top w:val="nil"/>
              <w:left w:val="nil"/>
              <w:bottom w:val="nil"/>
              <w:right w:val="nil"/>
            </w:tcBorders>
          </w:tcPr>
          <w:p w14:paraId="6A676472" w14:textId="77777777" w:rsidR="00BB0DDC" w:rsidRPr="00EC643E" w:rsidRDefault="00EC643E">
            <w:pPr>
              <w:spacing w:line="220" w:lineRule="exact"/>
              <w:ind w:left="12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5"/>
                <w:w w:val="83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w w:val="112"/>
                <w:sz w:val="22"/>
                <w:szCs w:val="22"/>
              </w:rPr>
              <w:t>ty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181818"/>
                <w:spacing w:val="-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9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w w:val="114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8"/>
                <w:w w:val="11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w w:val="9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8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0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7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8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8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spacing w:val="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w w:val="127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0A0A0A"/>
                <w:spacing w:val="-8"/>
                <w:w w:val="12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8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0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3"/>
                <w:sz w:val="22"/>
                <w:szCs w:val="22"/>
              </w:rPr>
              <w:t>ve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3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3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81818"/>
                <w:w w:val="10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5"/>
                <w:w w:val="10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3"/>
                <w:sz w:val="22"/>
                <w:szCs w:val="22"/>
              </w:rPr>
              <w:t>9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5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9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4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.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9</w:t>
            </w:r>
            <w:r w:rsidRPr="00EC643E">
              <w:rPr>
                <w:rFonts w:asciiTheme="minorHAnsi" w:hAnsiTheme="minorHAnsi" w:cstheme="minorHAnsi"/>
                <w:color w:val="181818"/>
                <w:w w:val="105"/>
                <w:sz w:val="22"/>
                <w:szCs w:val="22"/>
              </w:rPr>
              <w:t>%</w:t>
            </w:r>
          </w:p>
        </w:tc>
      </w:tr>
      <w:tr w:rsidR="00BB0DDC" w:rsidRPr="00EC643E" w14:paraId="145E12B7" w14:textId="77777777">
        <w:trPr>
          <w:trHeight w:hRule="exact" w:val="242"/>
        </w:trPr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</w:tcPr>
          <w:p w14:paraId="689EDF27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</w:tcPr>
          <w:p w14:paraId="31E3D7C6" w14:textId="77777777" w:rsidR="00BB0DDC" w:rsidRPr="00EC643E" w:rsidRDefault="00EC643E">
            <w:pPr>
              <w:spacing w:line="220" w:lineRule="exact"/>
              <w:ind w:left="219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343434"/>
                <w:sz w:val="22"/>
                <w:szCs w:val="22"/>
              </w:rPr>
              <w:t>o</w:t>
            </w:r>
          </w:p>
        </w:tc>
        <w:tc>
          <w:tcPr>
            <w:tcW w:w="7264" w:type="dxa"/>
            <w:tcBorders>
              <w:top w:val="nil"/>
              <w:left w:val="nil"/>
              <w:bottom w:val="nil"/>
              <w:right w:val="nil"/>
            </w:tcBorders>
          </w:tcPr>
          <w:p w14:paraId="0CD9A365" w14:textId="77777777" w:rsidR="00BB0DDC" w:rsidRPr="00EC643E" w:rsidRDefault="00EC643E">
            <w:pPr>
              <w:spacing w:line="220" w:lineRule="exact"/>
              <w:ind w:left="12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4"/>
                <w:w w:val="79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ea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125"/>
                <w:sz w:val="22"/>
                <w:szCs w:val="22"/>
              </w:rPr>
              <w:t>'</w:t>
            </w:r>
            <w:r w:rsidRPr="00EC643E">
              <w:rPr>
                <w:rFonts w:asciiTheme="minorHAnsi" w:hAnsiTheme="minorHAnsi" w:cstheme="minorHAnsi"/>
                <w:color w:val="181818"/>
                <w:w w:val="9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1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w w:val="84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84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w w:val="1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7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99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spacing w:val="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w w:val="127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0A0A0A"/>
                <w:spacing w:val="-23"/>
                <w:w w:val="12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ade</w:t>
            </w:r>
            <w:r w:rsidRPr="00EC643E">
              <w:rPr>
                <w:rFonts w:asciiTheme="minorHAnsi" w:hAnsiTheme="minorHAnsi" w:cstheme="minorHAnsi"/>
                <w:color w:val="181818"/>
                <w:spacing w:val="-6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3"/>
                <w:sz w:val="22"/>
                <w:szCs w:val="22"/>
              </w:rPr>
              <w:t>ve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3"/>
                <w:sz w:val="22"/>
                <w:szCs w:val="22"/>
              </w:rPr>
              <w:t>ra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3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81818"/>
                <w:w w:val="103"/>
                <w:sz w:val="22"/>
                <w:szCs w:val="22"/>
              </w:rPr>
              <w:t xml:space="preserve">e 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8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80"/>
                <w:sz w:val="22"/>
                <w:szCs w:val="22"/>
              </w:rPr>
              <w:t>.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color w:val="181818"/>
                <w:w w:val="102"/>
                <w:sz w:val="22"/>
                <w:szCs w:val="22"/>
              </w:rPr>
              <w:t>%</w:t>
            </w:r>
            <w:r w:rsidRPr="00EC643E">
              <w:rPr>
                <w:rFonts w:asciiTheme="minorHAnsi" w:hAnsiTheme="minorHAnsi" w:cstheme="minorHAnsi"/>
                <w:color w:val="181818"/>
                <w:spacing w:val="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9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181818"/>
                <w:w w:val="95"/>
                <w:sz w:val="22"/>
                <w:szCs w:val="22"/>
              </w:rPr>
              <w:t>e</w:t>
            </w:r>
          </w:p>
        </w:tc>
      </w:tr>
      <w:tr w:rsidR="00BB0DDC" w:rsidRPr="00EC643E" w14:paraId="45CA7CFB" w14:textId="77777777">
        <w:trPr>
          <w:trHeight w:hRule="exact" w:val="362"/>
        </w:trPr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</w:tcPr>
          <w:p w14:paraId="7800B2B8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</w:tcPr>
          <w:p w14:paraId="4DD53E8B" w14:textId="77777777" w:rsidR="00BB0DDC" w:rsidRPr="00EC643E" w:rsidRDefault="00EC643E">
            <w:pPr>
              <w:spacing w:line="220" w:lineRule="exact"/>
              <w:ind w:left="223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343434"/>
                <w:sz w:val="22"/>
                <w:szCs w:val="22"/>
              </w:rPr>
              <w:t>o</w:t>
            </w:r>
          </w:p>
        </w:tc>
        <w:tc>
          <w:tcPr>
            <w:tcW w:w="7264" w:type="dxa"/>
            <w:tcBorders>
              <w:top w:val="nil"/>
              <w:left w:val="nil"/>
              <w:bottom w:val="nil"/>
              <w:right w:val="nil"/>
            </w:tcBorders>
          </w:tcPr>
          <w:p w14:paraId="08CD4486" w14:textId="77777777" w:rsidR="00BB0DDC" w:rsidRPr="00EC643E" w:rsidRDefault="00EC643E">
            <w:pPr>
              <w:spacing w:line="220" w:lineRule="exact"/>
              <w:ind w:left="12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2"/>
                <w:w w:val="70"/>
                <w:sz w:val="22"/>
                <w:szCs w:val="22"/>
              </w:rPr>
              <w:t>J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&amp;</w:t>
            </w:r>
            <w:r w:rsidRPr="00EC643E">
              <w:rPr>
                <w:rFonts w:asciiTheme="minorHAnsi" w:hAnsiTheme="minorHAnsi" w:cstheme="minorHAnsi"/>
                <w:color w:val="181818"/>
                <w:spacing w:val="-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70"/>
                <w:sz w:val="22"/>
                <w:szCs w:val="22"/>
              </w:rPr>
              <w:t>J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86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0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w w:val="105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-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w w:val="127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181818"/>
                <w:spacing w:val="-8"/>
                <w:w w:val="12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89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8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20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w w:val="10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8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x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95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81818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6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w w:val="106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7"/>
                <w:w w:val="106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6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6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6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106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1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81818"/>
                <w:spacing w:val="-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83"/>
                <w:sz w:val="22"/>
                <w:szCs w:val="22"/>
              </w:rPr>
              <w:t>K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w w:val="105"/>
                <w:sz w:val="22"/>
                <w:szCs w:val="22"/>
              </w:rPr>
              <w:t>g</w:t>
            </w:r>
          </w:p>
        </w:tc>
      </w:tr>
      <w:tr w:rsidR="00BB0DDC" w:rsidRPr="00EC643E" w14:paraId="2C25E9DA" w14:textId="77777777">
        <w:trPr>
          <w:trHeight w:hRule="exact" w:val="365"/>
        </w:trPr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</w:tcPr>
          <w:p w14:paraId="04297AC9" w14:textId="77777777" w:rsidR="00BB0DDC" w:rsidRPr="00EC643E" w:rsidRDefault="00BB0DDC">
            <w:pPr>
              <w:spacing w:before="7" w:line="1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6581D14" w14:textId="77777777" w:rsidR="00BB0DDC" w:rsidRPr="00EC643E" w:rsidRDefault="00EC643E">
            <w:pPr>
              <w:ind w:left="4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65"/>
                <w:sz w:val="22"/>
                <w:szCs w:val="22"/>
              </w:rPr>
              <w:t>J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70"/>
                <w:sz w:val="22"/>
                <w:szCs w:val="22"/>
              </w:rPr>
              <w:t>.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00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 xml:space="preserve">9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27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18"/>
                <w:w w:val="12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sz w:val="22"/>
                <w:szCs w:val="22"/>
              </w:rPr>
              <w:t>pr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l.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20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5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10"/>
                <w:sz w:val="22"/>
                <w:szCs w:val="22"/>
              </w:rPr>
              <w:t>9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</w:tcPr>
          <w:p w14:paraId="3D605A9D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264" w:type="dxa"/>
            <w:tcBorders>
              <w:top w:val="nil"/>
              <w:left w:val="nil"/>
              <w:bottom w:val="nil"/>
              <w:right w:val="nil"/>
            </w:tcBorders>
          </w:tcPr>
          <w:p w14:paraId="3481046A" w14:textId="77777777" w:rsidR="00BB0DDC" w:rsidRPr="00EC643E" w:rsidRDefault="00BB0DDC">
            <w:pPr>
              <w:spacing w:before="7" w:line="1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4932601" w14:textId="77777777" w:rsidR="00BB0DDC" w:rsidRPr="00EC643E" w:rsidRDefault="00EC643E">
            <w:pPr>
              <w:ind w:left="12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181818"/>
                <w:spacing w:val="-2"/>
                <w:w w:val="7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2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0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7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1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99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7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5"/>
                <w:sz w:val="22"/>
                <w:szCs w:val="22"/>
              </w:rPr>
              <w:t>x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8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83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05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Ko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86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5"/>
                <w:w w:val="115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4"/>
                <w:w w:val="10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w w:val="11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08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7"/>
                <w:w w:val="108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8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on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86"/>
                <w:sz w:val="22"/>
                <w:szCs w:val="22"/>
              </w:rPr>
              <w:t>K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10"/>
                <w:sz w:val="22"/>
                <w:szCs w:val="22"/>
              </w:rPr>
              <w:t>g</w:t>
            </w:r>
          </w:p>
        </w:tc>
      </w:tr>
      <w:tr w:rsidR="00BB0DDC" w:rsidRPr="00EC643E" w14:paraId="2F7F0250" w14:textId="77777777">
        <w:trPr>
          <w:trHeight w:hRule="exact" w:val="548"/>
        </w:trPr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</w:tcPr>
          <w:p w14:paraId="458922D7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</w:tcPr>
          <w:p w14:paraId="390A795B" w14:textId="77777777" w:rsidR="00BB0DDC" w:rsidRPr="00EC643E" w:rsidRDefault="00EC643E">
            <w:pPr>
              <w:spacing w:line="220" w:lineRule="exact"/>
              <w:ind w:left="219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343434"/>
                <w:sz w:val="22"/>
                <w:szCs w:val="22"/>
              </w:rPr>
              <w:t>o</w:t>
            </w:r>
          </w:p>
        </w:tc>
        <w:tc>
          <w:tcPr>
            <w:tcW w:w="7264" w:type="dxa"/>
            <w:tcBorders>
              <w:top w:val="nil"/>
              <w:left w:val="nil"/>
              <w:bottom w:val="nil"/>
              <w:right w:val="nil"/>
            </w:tcBorders>
          </w:tcPr>
          <w:p w14:paraId="61DE7D6F" w14:textId="77777777" w:rsidR="00BB0DDC" w:rsidRPr="00EC643E" w:rsidRDefault="00EC643E">
            <w:pPr>
              <w:spacing w:before="2" w:line="220" w:lineRule="exact"/>
              <w:ind w:left="125" w:right="6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4"/>
                <w:w w:val="75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w w:val="109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8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w w:val="93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181818"/>
                <w:spacing w:val="-6"/>
                <w:w w:val="9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w w:val="109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0A0A0A"/>
                <w:spacing w:val="1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75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w w:val="11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8"/>
                <w:w w:val="11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90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2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71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0A0A0A"/>
                <w:spacing w:val="-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8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d </w:t>
            </w:r>
            <w:r w:rsidRPr="00EC643E">
              <w:rPr>
                <w:rFonts w:asciiTheme="minorHAnsi" w:hAnsiTheme="minorHAnsi" w:cstheme="minorHAnsi"/>
                <w:color w:val="0A0A0A"/>
                <w:spacing w:val="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5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7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5"/>
                <w:sz w:val="22"/>
                <w:szCs w:val="22"/>
              </w:rPr>
              <w:t>ra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23"/>
                <w:w w:val="10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eastAsia="Arial" w:hAnsiTheme="minorHAnsi" w:cstheme="minorHAnsi"/>
                <w:b/>
                <w:color w:val="0A0A0A"/>
                <w:w w:val="93"/>
                <w:sz w:val="22"/>
                <w:szCs w:val="22"/>
              </w:rPr>
              <w:t>in</w:t>
            </w:r>
            <w:r w:rsidRPr="00EC643E">
              <w:rPr>
                <w:rFonts w:asciiTheme="minorHAnsi" w:eastAsia="Arial" w:hAnsiTheme="minorHAnsi" w:cstheme="minorHAnsi"/>
                <w:b/>
                <w:color w:val="0A0A0A"/>
                <w:spacing w:val="27"/>
                <w:w w:val="9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93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9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93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w w:val="93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81818"/>
                <w:spacing w:val="42"/>
                <w:w w:val="9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93"/>
                <w:sz w:val="22"/>
                <w:szCs w:val="22"/>
              </w:rPr>
              <w:t>K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9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93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w w:val="93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81818"/>
                <w:spacing w:val="42"/>
                <w:w w:val="9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w w:val="90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181818"/>
                <w:spacing w:val="-6"/>
                <w:w w:val="9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w w:val="105"/>
                <w:sz w:val="22"/>
                <w:szCs w:val="22"/>
              </w:rPr>
              <w:t xml:space="preserve">g 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82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w w:val="10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75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w w:val="9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1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 xml:space="preserve"> A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95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8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181818"/>
                <w:w w:val="101"/>
                <w:sz w:val="22"/>
                <w:szCs w:val="22"/>
              </w:rPr>
              <w:t>e</w:t>
            </w:r>
          </w:p>
        </w:tc>
      </w:tr>
    </w:tbl>
    <w:p w14:paraId="36887B9F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CFB6452" w14:textId="77777777" w:rsidR="00BB0DDC" w:rsidRPr="00EC643E" w:rsidRDefault="00BB0DDC">
      <w:pPr>
        <w:spacing w:before="5" w:line="200" w:lineRule="exact"/>
        <w:rPr>
          <w:rFonts w:asciiTheme="minorHAnsi" w:hAnsiTheme="minorHAnsi" w:cstheme="minorHAnsi"/>
          <w:sz w:val="22"/>
          <w:szCs w:val="22"/>
        </w:rPr>
      </w:pPr>
    </w:p>
    <w:p w14:paraId="4344644C" w14:textId="77777777" w:rsidR="00BB0DDC" w:rsidRPr="00EC643E" w:rsidRDefault="00EC643E">
      <w:pPr>
        <w:spacing w:before="36"/>
        <w:ind w:left="15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0A0A0A"/>
          <w:spacing w:val="-6"/>
          <w:w w:val="96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0A0A0A"/>
          <w:spacing w:val="-3"/>
          <w:w w:val="96"/>
          <w:sz w:val="22"/>
          <w:szCs w:val="22"/>
        </w:rPr>
        <w:t>OR</w:t>
      </w:r>
      <w:r w:rsidRPr="00EC643E">
        <w:rPr>
          <w:rFonts w:asciiTheme="minorHAnsi" w:hAnsiTheme="minorHAnsi" w:cstheme="minorHAnsi"/>
          <w:b/>
          <w:color w:val="0A0A0A"/>
          <w:w w:val="96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0A0A0A"/>
          <w:spacing w:val="-2"/>
          <w:w w:val="9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3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0A0A0A"/>
          <w:spacing w:val="-3"/>
          <w:w w:val="91"/>
          <w:sz w:val="22"/>
          <w:szCs w:val="22"/>
        </w:rPr>
        <w:t>X</w:t>
      </w:r>
      <w:r w:rsidRPr="00EC643E">
        <w:rPr>
          <w:rFonts w:asciiTheme="minorHAnsi" w:hAnsiTheme="minorHAnsi" w:cstheme="minorHAnsi"/>
          <w:b/>
          <w:color w:val="0A0A0A"/>
          <w:spacing w:val="-2"/>
          <w:w w:val="94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0A0A0A"/>
          <w:spacing w:val="-2"/>
          <w:w w:val="86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0A0A0A"/>
          <w:spacing w:val="-3"/>
          <w:w w:val="95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0A0A0A"/>
          <w:spacing w:val="-2"/>
          <w:w w:val="7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0A0A0A"/>
          <w:spacing w:val="-3"/>
          <w:w w:val="91"/>
          <w:sz w:val="22"/>
          <w:szCs w:val="22"/>
        </w:rPr>
        <w:t>EN</w:t>
      </w:r>
      <w:r w:rsidRPr="00EC643E">
        <w:rPr>
          <w:rFonts w:asciiTheme="minorHAnsi" w:hAnsiTheme="minorHAnsi" w:cstheme="minorHAnsi"/>
          <w:b/>
          <w:color w:val="0A0A0A"/>
          <w:spacing w:val="-3"/>
          <w:w w:val="80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0A0A0A"/>
          <w:w w:val="82"/>
          <w:sz w:val="22"/>
          <w:szCs w:val="22"/>
        </w:rPr>
        <w:t>E</w:t>
      </w:r>
    </w:p>
    <w:p w14:paraId="31C88E87" w14:textId="77777777" w:rsidR="00BB0DDC" w:rsidRPr="00EC643E" w:rsidRDefault="00BB0DDC">
      <w:pPr>
        <w:spacing w:before="8" w:line="140" w:lineRule="exact"/>
        <w:rPr>
          <w:rFonts w:asciiTheme="minorHAnsi" w:hAnsiTheme="minorHAnsi" w:cstheme="minorHAnsi"/>
          <w:sz w:val="22"/>
          <w:szCs w:val="22"/>
        </w:rPr>
      </w:pPr>
    </w:p>
    <w:p w14:paraId="76109F7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23"/>
        <w:gridCol w:w="461"/>
        <w:gridCol w:w="7269"/>
      </w:tblGrid>
      <w:tr w:rsidR="00BB0DDC" w:rsidRPr="00EC643E" w14:paraId="680B70BF" w14:textId="77777777">
        <w:trPr>
          <w:trHeight w:hRule="exact" w:val="572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76C3856E" w14:textId="77777777" w:rsidR="00BB0DDC" w:rsidRPr="00EC643E" w:rsidRDefault="00EC643E">
            <w:pPr>
              <w:spacing w:before="74"/>
              <w:ind w:left="54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94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94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94"/>
                <w:sz w:val="22"/>
                <w:szCs w:val="22"/>
              </w:rPr>
              <w:t xml:space="preserve">y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 xml:space="preserve">2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27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18"/>
                <w:w w:val="12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g.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25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5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05"/>
                <w:sz w:val="22"/>
                <w:szCs w:val="22"/>
              </w:rPr>
              <w:t>2</w:t>
            </w:r>
          </w:p>
          <w:p w14:paraId="45E2B317" w14:textId="77777777" w:rsidR="00BB0DDC" w:rsidRPr="00EC643E" w:rsidRDefault="00EC643E">
            <w:pPr>
              <w:spacing w:before="29"/>
              <w:ind w:left="54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90"/>
                <w:sz w:val="22"/>
                <w:szCs w:val="22"/>
              </w:rPr>
              <w:t>Oc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90"/>
                <w:sz w:val="22"/>
                <w:szCs w:val="22"/>
              </w:rPr>
              <w:t>t.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6"/>
                <w:w w:val="9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01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 xml:space="preserve">0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27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18"/>
                <w:w w:val="12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g.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25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10"/>
                <w:sz w:val="22"/>
                <w:szCs w:val="22"/>
              </w:rPr>
              <w:t>11</w:t>
            </w: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24FD4303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230092C6" w14:textId="77777777" w:rsidR="00BB0DDC" w:rsidRPr="00EC643E" w:rsidRDefault="00EC643E">
            <w:pPr>
              <w:spacing w:before="74"/>
              <w:ind w:left="12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90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1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2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07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0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2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8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89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2"/>
                <w:w w:val="8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89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89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5"/>
                <w:w w:val="8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72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7"/>
                <w:w w:val="108"/>
                <w:sz w:val="22"/>
                <w:szCs w:val="22"/>
              </w:rPr>
              <w:t>mm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04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6"/>
                <w:w w:val="104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99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90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3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2"/>
                <w:sz w:val="22"/>
                <w:szCs w:val="22"/>
              </w:rPr>
              <w:t>k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7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9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08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7"/>
                <w:w w:val="108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2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8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8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90"/>
                <w:sz w:val="22"/>
                <w:szCs w:val="22"/>
              </w:rPr>
              <w:t>N</w:t>
            </w:r>
          </w:p>
        </w:tc>
      </w:tr>
      <w:tr w:rsidR="00BB0DDC" w:rsidRPr="00EC643E" w14:paraId="53A0A6C4" w14:textId="77777777">
        <w:trPr>
          <w:trHeight w:hRule="exact" w:val="226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19F13FC8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5728A0D0" w14:textId="77777777" w:rsidR="00BB0DDC" w:rsidRPr="00EC643E" w:rsidRDefault="00EC643E">
            <w:pPr>
              <w:spacing w:line="200" w:lineRule="exact"/>
              <w:ind w:left="246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343434"/>
                <w:sz w:val="22"/>
                <w:szCs w:val="22"/>
              </w:rPr>
              <w:t>o</w:t>
            </w: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4CAE3E81" w14:textId="77777777" w:rsidR="00BB0DDC" w:rsidRPr="00EC643E" w:rsidRDefault="00EC643E">
            <w:pPr>
              <w:spacing w:line="200" w:lineRule="exact"/>
              <w:ind w:left="13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4"/>
                <w:w w:val="75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w w:val="103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3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2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3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2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5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5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5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5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spacing w:val="29"/>
                <w:w w:val="10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r </w:t>
            </w:r>
            <w:r w:rsidRPr="00EC643E">
              <w:rPr>
                <w:rFonts w:asciiTheme="minorHAnsi" w:hAnsiTheme="minorHAnsi" w:cstheme="minorHAnsi"/>
                <w:color w:val="0A0A0A"/>
                <w:spacing w:val="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4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75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w w:val="1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2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84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2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3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1"/>
                <w:sz w:val="22"/>
                <w:szCs w:val="22"/>
              </w:rPr>
              <w:t>un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w w:val="111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w w:val="111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1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1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w w:val="11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33"/>
                <w:w w:val="1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90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w w:val="126"/>
                <w:sz w:val="22"/>
                <w:szCs w:val="22"/>
              </w:rPr>
              <w:t>t</w:t>
            </w:r>
          </w:p>
        </w:tc>
      </w:tr>
      <w:tr w:rsidR="00BB0DDC" w:rsidRPr="00EC643E" w14:paraId="0EDFC705" w14:textId="77777777">
        <w:trPr>
          <w:trHeight w:hRule="exact" w:val="228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552A871E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5B8E628A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00671D68" w14:textId="77777777" w:rsidR="00BB0DDC" w:rsidRPr="00EC643E" w:rsidRDefault="00EC643E">
            <w:pPr>
              <w:spacing w:line="200" w:lineRule="exact"/>
              <w:ind w:left="12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s </w:t>
            </w:r>
            <w:r w:rsidRPr="00EC643E">
              <w:rPr>
                <w:rFonts w:asciiTheme="minorHAnsi" w:hAnsiTheme="minorHAnsi" w:cstheme="minorHAnsi"/>
                <w:color w:val="0A0A0A"/>
                <w:spacing w:val="3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r </w:t>
            </w:r>
            <w:r w:rsidRPr="00EC643E">
              <w:rPr>
                <w:rFonts w:asciiTheme="minorHAnsi" w:hAnsiTheme="minorHAnsi" w:cstheme="minorHAnsi"/>
                <w:color w:val="0A0A0A"/>
                <w:spacing w:val="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90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w w:val="9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1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(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8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z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e </w:t>
            </w:r>
            <w:r w:rsidRPr="00EC643E">
              <w:rPr>
                <w:rFonts w:asciiTheme="minorHAnsi" w:hAnsiTheme="minorHAnsi" w:cstheme="minorHAnsi"/>
                <w:color w:val="0A0A0A"/>
                <w:spacing w:val="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ang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g </w:t>
            </w:r>
            <w:r w:rsidRPr="00EC643E">
              <w:rPr>
                <w:rFonts w:asciiTheme="minorHAnsi" w:hAnsiTheme="minorHAnsi" w:cstheme="minorHAnsi"/>
                <w:color w:val="0A0A0A"/>
                <w:spacing w:val="3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m </w:t>
            </w:r>
            <w:r w:rsidRPr="00EC643E">
              <w:rPr>
                <w:rFonts w:asciiTheme="minorHAnsi" w:hAnsiTheme="minorHAnsi" w:cstheme="minorHAnsi"/>
                <w:color w:val="0A0A0A"/>
                <w:spacing w:val="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$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250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K</w:t>
            </w:r>
            <w:r w:rsidRPr="00EC643E">
              <w:rPr>
                <w:rFonts w:asciiTheme="minorHAnsi" w:hAnsiTheme="minorHAnsi" w:cstheme="minorHAnsi"/>
                <w:color w:val="0A0A0A"/>
                <w:spacing w:val="4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o </w:t>
            </w:r>
            <w:r w:rsidRPr="00EC643E">
              <w:rPr>
                <w:rFonts w:asciiTheme="minorHAnsi" w:hAnsiTheme="minorHAnsi" w:cstheme="minorHAnsi"/>
                <w:color w:val="0A0A0A"/>
                <w:spacing w:val="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$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5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) </w:t>
            </w:r>
            <w:r w:rsidRPr="00EC643E">
              <w:rPr>
                <w:rFonts w:asciiTheme="minorHAnsi" w:hAnsiTheme="minorHAnsi" w:cstheme="minorHAnsi"/>
                <w:color w:val="0A0A0A"/>
                <w:spacing w:val="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6"/>
                <w:sz w:val="22"/>
                <w:szCs w:val="22"/>
              </w:rPr>
              <w:t>acr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6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w w:val="106"/>
                <w:sz w:val="22"/>
                <w:szCs w:val="22"/>
              </w:rPr>
              <w:t xml:space="preserve">s 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0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9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81"/>
                <w:sz w:val="22"/>
                <w:szCs w:val="22"/>
              </w:rPr>
              <w:t>l</w:t>
            </w:r>
          </w:p>
        </w:tc>
      </w:tr>
      <w:tr w:rsidR="00BB0DDC" w:rsidRPr="00EC643E" w14:paraId="22E7DBBC" w14:textId="77777777">
        <w:trPr>
          <w:trHeight w:hRule="exact" w:val="247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39E2D30D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4DC75F76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74A617B1" w14:textId="77777777" w:rsidR="00BB0DDC" w:rsidRPr="00EC643E" w:rsidRDefault="00EC643E">
            <w:pPr>
              <w:spacing w:line="200" w:lineRule="exact"/>
              <w:ind w:left="12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du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44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0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w w:val="9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lu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2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w w:val="7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0A0A0A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w w:val="86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86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8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9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0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w w:val="7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0A0A0A"/>
                <w:spacing w:val="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2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w w:val="5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0A0A0A"/>
                <w:spacing w:val="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1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ea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44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20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w w:val="95"/>
                <w:sz w:val="22"/>
                <w:szCs w:val="22"/>
              </w:rPr>
              <w:t>e</w:t>
            </w:r>
          </w:p>
        </w:tc>
      </w:tr>
      <w:tr w:rsidR="00BB0DDC" w:rsidRPr="00EC643E" w14:paraId="7C362901" w14:textId="77777777">
        <w:trPr>
          <w:trHeight w:hRule="exact" w:val="247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33E58DA5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0877BE53" w14:textId="77777777" w:rsidR="00BB0DDC" w:rsidRPr="00EC643E" w:rsidRDefault="00EC643E">
            <w:pPr>
              <w:spacing w:before="6"/>
              <w:ind w:left="246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343434"/>
                <w:sz w:val="22"/>
                <w:szCs w:val="22"/>
              </w:rPr>
              <w:t>o</w:t>
            </w: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74CD1F49" w14:textId="77777777" w:rsidR="00BB0DDC" w:rsidRPr="00EC643E" w:rsidRDefault="00EC643E">
            <w:pPr>
              <w:spacing w:before="6"/>
              <w:ind w:left="13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4"/>
                <w:w w:val="75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du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3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0A0A0A"/>
                <w:spacing w:val="-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4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0A0A0A"/>
                <w:spacing w:val="1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6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4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w w:val="90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8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w w:val="97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9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8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9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w w:val="109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w w:val="7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0A0A0A"/>
                <w:spacing w:val="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0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w w:val="102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0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g</w:t>
            </w:r>
          </w:p>
        </w:tc>
      </w:tr>
      <w:tr w:rsidR="00BB0DDC" w:rsidRPr="00EC643E" w14:paraId="5C766399" w14:textId="77777777">
        <w:trPr>
          <w:trHeight w:hRule="exact" w:val="449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44D0045F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7B4497D6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1181D917" w14:textId="77777777" w:rsidR="00BB0DDC" w:rsidRPr="00EC643E" w:rsidRDefault="00EC643E">
            <w:pPr>
              <w:spacing w:line="200" w:lineRule="exact"/>
              <w:ind w:left="13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8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2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w w:val="106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w w:val="7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0A0A0A"/>
                <w:spacing w:val="2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cu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ss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g </w:t>
            </w:r>
            <w:r w:rsidRPr="00EC643E">
              <w:rPr>
                <w:rFonts w:asciiTheme="minorHAnsi" w:hAnsiTheme="minorHAnsi" w:cstheme="minorHAnsi"/>
                <w:color w:val="0A0A0A"/>
                <w:spacing w:val="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0A0A0A"/>
                <w:spacing w:val="1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lo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0A0A0A"/>
                <w:spacing w:val="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2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w w:val="109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w w:val="6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181818"/>
                <w:spacing w:val="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3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pp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4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1"/>
                <w:w w:val="7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w w:val="11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8"/>
                <w:w w:val="11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8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w w:val="90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81"/>
                <w:sz w:val="22"/>
                <w:szCs w:val="22"/>
              </w:rPr>
              <w:t>l</w:t>
            </w:r>
          </w:p>
          <w:p w14:paraId="3D721402" w14:textId="77777777" w:rsidR="00BB0DDC" w:rsidRPr="00EC643E" w:rsidRDefault="00EC643E">
            <w:pPr>
              <w:spacing w:line="220" w:lineRule="exact"/>
              <w:ind w:left="12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od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3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2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6"/>
                <w:sz w:val="22"/>
                <w:szCs w:val="22"/>
              </w:rPr>
              <w:t>cr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6"/>
                <w:sz w:val="22"/>
                <w:szCs w:val="22"/>
              </w:rPr>
              <w:t>ed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6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w w:val="10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5"/>
                <w:w w:val="10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6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6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6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6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6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w w:val="10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10"/>
                <w:w w:val="10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w w:val="102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4"/>
                <w:w w:val="10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7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id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4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2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w w:val="109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w w:val="106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44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8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w w:val="96"/>
                <w:sz w:val="22"/>
                <w:szCs w:val="22"/>
              </w:rPr>
              <w:t>s</w:t>
            </w:r>
          </w:p>
        </w:tc>
      </w:tr>
      <w:tr w:rsidR="00BB0DDC" w:rsidRPr="00EC643E" w14:paraId="0C1368C3" w14:textId="77777777">
        <w:trPr>
          <w:trHeight w:hRule="exact" w:val="226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44D7BA60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2315CDE4" w14:textId="77777777" w:rsidR="00BB0DDC" w:rsidRPr="00EC643E" w:rsidRDefault="00EC643E">
            <w:pPr>
              <w:spacing w:line="200" w:lineRule="exact"/>
              <w:ind w:left="246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343434"/>
                <w:sz w:val="22"/>
                <w:szCs w:val="22"/>
              </w:rPr>
              <w:t>o</w:t>
            </w: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16887594" w14:textId="77777777" w:rsidR="00BB0DDC" w:rsidRPr="00EC643E" w:rsidRDefault="00EC643E">
            <w:pPr>
              <w:spacing w:line="200" w:lineRule="exact"/>
              <w:ind w:left="12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7"/>
                <w:w w:val="104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4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4"/>
                <w:sz w:val="22"/>
                <w:szCs w:val="22"/>
              </w:rPr>
              <w:t>k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4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w w:val="104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26"/>
                <w:w w:val="10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0A0A0A"/>
                <w:spacing w:val="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w w:val="107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8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0A0A0A"/>
                <w:spacing w:val="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90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9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w w:val="9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30"/>
                <w:w w:val="9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77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7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3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9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2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90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un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w w:val="8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2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w w:val="102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33"/>
                <w:w w:val="10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ob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6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4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4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9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9"/>
                <w:sz w:val="22"/>
                <w:szCs w:val="22"/>
              </w:rPr>
              <w:t>qu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re</w:t>
            </w:r>
            <w:r w:rsidRPr="00EC643E">
              <w:rPr>
                <w:rFonts w:asciiTheme="minorHAnsi" w:hAnsiTheme="minorHAnsi" w:cstheme="minorHAnsi"/>
                <w:color w:val="0A0A0A"/>
                <w:w w:val="109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18"/>
                <w:w w:val="10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9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w w:val="109"/>
                <w:sz w:val="22"/>
                <w:szCs w:val="22"/>
              </w:rPr>
              <w:t>ty</w:t>
            </w:r>
          </w:p>
        </w:tc>
      </w:tr>
      <w:tr w:rsidR="00BB0DDC" w:rsidRPr="00EC643E" w14:paraId="4017A66B" w14:textId="77777777">
        <w:trPr>
          <w:trHeight w:hRule="exact" w:val="226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5FA6CAF1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1CC4720B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3757D874" w14:textId="77777777" w:rsidR="00BB0DDC" w:rsidRPr="00EC643E" w:rsidRDefault="00EC643E">
            <w:pPr>
              <w:spacing w:line="200" w:lineRule="exact"/>
              <w:ind w:left="12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do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ts </w:t>
            </w:r>
            <w:r w:rsidRPr="00EC643E">
              <w:rPr>
                <w:rFonts w:asciiTheme="minorHAnsi" w:hAnsiTheme="minorHAnsi" w:cstheme="minorHAnsi"/>
                <w:color w:val="0A0A0A"/>
                <w:spacing w:val="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ou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2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8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w w:val="90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90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w w:val="96"/>
                <w:sz w:val="22"/>
                <w:szCs w:val="22"/>
              </w:rPr>
              <w:t>s</w:t>
            </w:r>
          </w:p>
        </w:tc>
      </w:tr>
      <w:tr w:rsidR="00BB0DDC" w:rsidRPr="00EC643E" w14:paraId="7AC69A4F" w14:textId="77777777">
        <w:trPr>
          <w:trHeight w:hRule="exact" w:val="559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66582D43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5FCD4DBD" w14:textId="77777777" w:rsidR="00BB0DDC" w:rsidRPr="00EC643E" w:rsidRDefault="00EC643E">
            <w:pPr>
              <w:spacing w:line="200" w:lineRule="exact"/>
              <w:ind w:left="241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343434"/>
                <w:sz w:val="22"/>
                <w:szCs w:val="22"/>
              </w:rPr>
              <w:t>o</w:t>
            </w: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622C22CD" w14:textId="77777777" w:rsidR="00BB0DDC" w:rsidRPr="00EC643E" w:rsidRDefault="00EC643E">
            <w:pPr>
              <w:spacing w:line="200" w:lineRule="exact"/>
              <w:ind w:left="116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4"/>
                <w:w w:val="86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17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115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w w:val="10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3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3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3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w w:val="10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1"/>
                <w:w w:val="10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2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w w:val="9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2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8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w w:val="11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7"/>
                <w:w w:val="11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w w:val="105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81818"/>
                <w:spacing w:val="-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3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3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w w:val="113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3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w w:val="11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11"/>
                <w:w w:val="11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110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0A0A0A"/>
                <w:spacing w:val="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90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x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44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8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-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w w:val="90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90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w w:val="9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2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1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9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w w:val="103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3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w w:val="117"/>
                <w:sz w:val="22"/>
                <w:szCs w:val="22"/>
              </w:rPr>
              <w:t>t</w:t>
            </w:r>
          </w:p>
          <w:p w14:paraId="523FF5D4" w14:textId="77777777" w:rsidR="00BB0DDC" w:rsidRPr="00EC643E" w:rsidRDefault="00EC643E">
            <w:pPr>
              <w:spacing w:line="220" w:lineRule="exact"/>
              <w:ind w:left="12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181818"/>
                <w:spacing w:val="1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w w:val="96"/>
                <w:sz w:val="22"/>
                <w:szCs w:val="22"/>
              </w:rPr>
              <w:t>s</w:t>
            </w:r>
          </w:p>
        </w:tc>
      </w:tr>
      <w:tr w:rsidR="00BB0DDC" w:rsidRPr="00EC643E" w14:paraId="4D2FAC2F" w14:textId="77777777">
        <w:trPr>
          <w:trHeight w:hRule="exact" w:val="358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301AAFCD" w14:textId="77777777" w:rsidR="00BB0DDC" w:rsidRPr="00EC643E" w:rsidRDefault="00EC643E">
            <w:pPr>
              <w:spacing w:before="100"/>
              <w:ind w:left="4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65"/>
                <w:sz w:val="22"/>
                <w:szCs w:val="22"/>
              </w:rPr>
              <w:t>J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w w:val="99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181818"/>
                <w:w w:val="115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01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 xml:space="preserve">0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2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8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3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27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60"/>
                <w:sz w:val="22"/>
                <w:szCs w:val="22"/>
              </w:rPr>
              <w:t>.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25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12"/>
                <w:sz w:val="22"/>
                <w:szCs w:val="22"/>
              </w:rPr>
              <w:t>10</w:t>
            </w: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0AD722EB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7A6343DF" w14:textId="77777777" w:rsidR="00BB0DDC" w:rsidRPr="00EC643E" w:rsidRDefault="00EC643E">
            <w:pPr>
              <w:spacing w:before="100"/>
              <w:ind w:left="12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181818"/>
                <w:spacing w:val="-3"/>
                <w:w w:val="81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07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0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99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90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w w:val="108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5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65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181818"/>
                <w:sz w:val="22"/>
                <w:szCs w:val="22"/>
              </w:rPr>
              <w:t>ax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an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ccou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4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81818"/>
                <w:w w:val="97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7"/>
                <w:w w:val="9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1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26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8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88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88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88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0"/>
                <w:w w:val="8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72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3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3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2"/>
                <w:w w:val="7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12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w w:val="80"/>
                <w:sz w:val="22"/>
                <w:szCs w:val="22"/>
              </w:rPr>
              <w:t>.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8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5"/>
                <w:w w:val="9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2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8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8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90"/>
                <w:sz w:val="22"/>
                <w:szCs w:val="22"/>
              </w:rPr>
              <w:t>N</w:t>
            </w:r>
          </w:p>
        </w:tc>
      </w:tr>
      <w:tr w:rsidR="00BB0DDC" w:rsidRPr="00EC643E" w14:paraId="4C6AF851" w14:textId="77777777">
        <w:trPr>
          <w:trHeight w:hRule="exact" w:val="245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38ED6FC0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07E4E914" w14:textId="77777777" w:rsidR="00BB0DDC" w:rsidRPr="00EC643E" w:rsidRDefault="00EC643E">
            <w:pPr>
              <w:spacing w:before="6"/>
              <w:ind w:left="241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343434"/>
                <w:sz w:val="22"/>
                <w:szCs w:val="22"/>
              </w:rPr>
              <w:t>o</w:t>
            </w: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73CE4CF3" w14:textId="77777777" w:rsidR="00BB0DDC" w:rsidRPr="00EC643E" w:rsidRDefault="00EC643E">
            <w:pPr>
              <w:spacing w:before="6"/>
              <w:ind w:left="12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81818"/>
                <w:spacing w:val="-5"/>
                <w:w w:val="92"/>
                <w:sz w:val="22"/>
                <w:szCs w:val="22"/>
              </w:rPr>
              <w:t>K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9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w w:val="92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181818"/>
                <w:spacing w:val="9"/>
                <w:w w:val="9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7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7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w w:val="107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6"/>
                <w:w w:val="10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96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w w:val="96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16"/>
                <w:w w:val="9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5"/>
                <w:sz w:val="22"/>
                <w:szCs w:val="22"/>
              </w:rPr>
              <w:t>ass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105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5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w w:val="105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81818"/>
                <w:spacing w:val="8"/>
                <w:w w:val="10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3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age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2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2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83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6"/>
                <w:w w:val="108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8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w w:val="108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0A0A0A"/>
                <w:spacing w:val="5"/>
                <w:w w:val="10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ev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op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g </w:t>
            </w:r>
            <w:r w:rsidRPr="00EC643E">
              <w:rPr>
                <w:rFonts w:asciiTheme="minorHAnsi" w:hAnsiTheme="minorHAnsi" w:cstheme="minorHAnsi"/>
                <w:color w:val="181818"/>
                <w:spacing w:val="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2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90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w w:val="109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8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11"/>
                <w:sz w:val="22"/>
                <w:szCs w:val="22"/>
              </w:rPr>
              <w:t>'</w:t>
            </w:r>
            <w:r w:rsidRPr="00EC643E">
              <w:rPr>
                <w:rFonts w:asciiTheme="minorHAnsi" w:hAnsiTheme="minorHAnsi" w:cstheme="minorHAnsi"/>
                <w:color w:val="181818"/>
                <w:w w:val="96"/>
                <w:sz w:val="22"/>
                <w:szCs w:val="22"/>
              </w:rPr>
              <w:t>s</w:t>
            </w:r>
          </w:p>
        </w:tc>
      </w:tr>
      <w:tr w:rsidR="00BB0DDC" w:rsidRPr="00EC643E" w14:paraId="4A09B5C8" w14:textId="77777777">
        <w:trPr>
          <w:trHeight w:hRule="exact" w:val="226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3EC526F3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2C7404DB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79EB1175" w14:textId="77777777" w:rsidR="00BB0DDC" w:rsidRPr="00EC643E" w:rsidRDefault="00EC643E">
            <w:pPr>
              <w:spacing w:line="200" w:lineRule="exact"/>
              <w:ind w:left="12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30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w w:val="98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9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5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30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w w:val="126"/>
                <w:sz w:val="22"/>
                <w:szCs w:val="22"/>
              </w:rPr>
              <w:t>t</w:t>
            </w:r>
          </w:p>
        </w:tc>
      </w:tr>
      <w:tr w:rsidR="00BB0DDC" w:rsidRPr="00EC643E" w14:paraId="24C33043" w14:textId="77777777">
        <w:trPr>
          <w:trHeight w:hRule="exact" w:val="446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718F924B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2BEC42E1" w14:textId="77777777" w:rsidR="00BB0DDC" w:rsidRPr="00EC643E" w:rsidRDefault="00EC643E">
            <w:pPr>
              <w:spacing w:line="200" w:lineRule="exact"/>
              <w:ind w:left="246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343434"/>
                <w:sz w:val="22"/>
                <w:szCs w:val="22"/>
              </w:rPr>
              <w:t>o</w:t>
            </w: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21CE807D" w14:textId="77777777" w:rsidR="00BB0DDC" w:rsidRPr="00EC643E" w:rsidRDefault="00EC643E">
            <w:pPr>
              <w:spacing w:line="200" w:lineRule="exact"/>
              <w:ind w:left="13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5"/>
                <w:w w:val="81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2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3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8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343434"/>
                <w:spacing w:val="-3"/>
                <w:w w:val="108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8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8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10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w w:val="108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20"/>
                <w:w w:val="10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90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80"/>
                <w:sz w:val="22"/>
                <w:szCs w:val="22"/>
              </w:rPr>
              <w:t>/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0A0A0A"/>
                <w:w w:val="1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1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ba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s </w:t>
            </w:r>
            <w:r w:rsidRPr="00EC643E">
              <w:rPr>
                <w:rFonts w:asciiTheme="minorHAnsi" w:hAnsiTheme="minorHAnsi" w:cstheme="minorHAnsi"/>
                <w:color w:val="181818"/>
                <w:spacing w:val="1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4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w w:val="93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181818"/>
                <w:spacing w:val="-6"/>
                <w:w w:val="9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3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81818"/>
                <w:w w:val="10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x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ng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e </w:t>
            </w:r>
            <w:r w:rsidRPr="00EC643E">
              <w:rPr>
                <w:rFonts w:asciiTheme="minorHAnsi" w:hAnsiTheme="minorHAnsi" w:cstheme="minorHAnsi"/>
                <w:color w:val="181818"/>
                <w:spacing w:val="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2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w w:val="9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2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2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a</w:t>
            </w:r>
          </w:p>
          <w:p w14:paraId="0A241195" w14:textId="77777777" w:rsidR="00BB0DDC" w:rsidRPr="00EC643E" w:rsidRDefault="00EC643E">
            <w:pPr>
              <w:spacing w:line="220" w:lineRule="exact"/>
              <w:ind w:left="12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0A0A0A"/>
                <w:spacing w:val="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343434"/>
                <w:w w:val="96"/>
                <w:sz w:val="22"/>
                <w:szCs w:val="22"/>
              </w:rPr>
              <w:t>s</w:t>
            </w:r>
          </w:p>
        </w:tc>
      </w:tr>
      <w:tr w:rsidR="00BB0DDC" w:rsidRPr="00EC643E" w14:paraId="164EB2B6" w14:textId="77777777">
        <w:trPr>
          <w:trHeight w:hRule="exact" w:val="226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6F1F377B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1BA04BEB" w14:textId="77777777" w:rsidR="00BB0DDC" w:rsidRPr="00EC643E" w:rsidRDefault="00EC643E">
            <w:pPr>
              <w:spacing w:line="200" w:lineRule="exact"/>
              <w:ind w:left="241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343434"/>
                <w:sz w:val="22"/>
                <w:szCs w:val="22"/>
              </w:rPr>
              <w:t>o</w:t>
            </w: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6F8D2EF0" w14:textId="77777777" w:rsidR="00BB0DDC" w:rsidRPr="00EC643E" w:rsidRDefault="00EC643E">
            <w:pPr>
              <w:spacing w:line="200" w:lineRule="exact"/>
              <w:ind w:left="12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4"/>
                <w:w w:val="75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5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w w:val="105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3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84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7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m </w:t>
            </w:r>
            <w:r w:rsidRPr="00EC643E">
              <w:rPr>
                <w:rFonts w:asciiTheme="minorHAnsi" w:hAnsiTheme="minorHAnsi" w:cstheme="minorHAnsi"/>
                <w:color w:val="181818"/>
                <w:spacing w:val="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7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-6"/>
                <w:w w:val="109"/>
                <w:sz w:val="22"/>
                <w:szCs w:val="22"/>
              </w:rPr>
              <w:t>mm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1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3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d </w:t>
            </w:r>
            <w:r w:rsidRPr="00EC643E">
              <w:rPr>
                <w:rFonts w:asciiTheme="minorHAnsi" w:hAnsiTheme="minorHAnsi" w:cstheme="minorHAnsi"/>
                <w:color w:val="0A0A0A"/>
                <w:spacing w:val="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8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8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0A0A0A"/>
                <w:w w:val="10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16"/>
                <w:w w:val="10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1"/>
                <w:w w:val="7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8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un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w w:val="110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0A0A0A"/>
                <w:spacing w:val="1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181818"/>
                <w:spacing w:val="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83"/>
                <w:sz w:val="22"/>
                <w:szCs w:val="22"/>
              </w:rPr>
              <w:t>AB</w:t>
            </w:r>
            <w:r w:rsidRPr="00EC643E">
              <w:rPr>
                <w:rFonts w:asciiTheme="minorHAnsi" w:hAnsiTheme="minorHAnsi" w:cstheme="minorHAnsi"/>
                <w:color w:val="0A0A0A"/>
                <w:w w:val="8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38"/>
                <w:w w:val="8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7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w w:val="107"/>
                <w:sz w:val="22"/>
                <w:szCs w:val="22"/>
              </w:rPr>
              <w:t>a</w:t>
            </w:r>
          </w:p>
        </w:tc>
      </w:tr>
      <w:tr w:rsidR="00BB0DDC" w:rsidRPr="00EC643E" w14:paraId="2B1E27AE" w14:textId="77777777">
        <w:trPr>
          <w:trHeight w:hRule="exact" w:val="446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642ABDF7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56C6A25E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1D4FD0BC" w14:textId="77777777" w:rsidR="00BB0DDC" w:rsidRPr="00EC643E" w:rsidRDefault="00EC643E">
            <w:pPr>
              <w:spacing w:line="200" w:lineRule="exact"/>
              <w:ind w:left="12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2"/>
                <w:w w:val="75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14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125"/>
                <w:sz w:val="22"/>
                <w:szCs w:val="22"/>
              </w:rPr>
              <w:t>'</w:t>
            </w:r>
            <w:r w:rsidRPr="00EC643E">
              <w:rPr>
                <w:rFonts w:asciiTheme="minorHAnsi" w:hAnsiTheme="minorHAnsi" w:cstheme="minorHAnsi"/>
                <w:color w:val="181818"/>
                <w:w w:val="10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83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3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17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8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6"/>
                <w:w w:val="106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3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w w:val="10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84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g </w:t>
            </w:r>
            <w:r w:rsidRPr="00EC643E">
              <w:rPr>
                <w:rFonts w:asciiTheme="minorHAnsi" w:hAnsiTheme="minorHAnsi" w:cstheme="minorHAnsi"/>
                <w:color w:val="0A0A0A"/>
                <w:spacing w:val="-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85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81818"/>
                <w:w w:val="11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7"/>
                <w:w w:val="11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106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0A0A0A"/>
                <w:spacing w:val="4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3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4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ny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e  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17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w w:val="70"/>
                <w:sz w:val="22"/>
                <w:szCs w:val="22"/>
              </w:rPr>
              <w:t>,</w:t>
            </w:r>
          </w:p>
          <w:p w14:paraId="1A0774F2" w14:textId="77777777" w:rsidR="00BB0DDC" w:rsidRPr="00EC643E" w:rsidRDefault="00EC643E">
            <w:pPr>
              <w:spacing w:line="220" w:lineRule="exact"/>
              <w:ind w:left="12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81818"/>
                <w:spacing w:val="-4"/>
                <w:w w:val="106"/>
                <w:sz w:val="22"/>
                <w:szCs w:val="22"/>
              </w:rPr>
              <w:t>ove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6"/>
                <w:sz w:val="22"/>
                <w:szCs w:val="22"/>
              </w:rPr>
              <w:t>rsee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6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6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w w:val="106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30"/>
                <w:w w:val="10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4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8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8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8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8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8"/>
                <w:sz w:val="22"/>
                <w:szCs w:val="22"/>
              </w:rPr>
              <w:t>ra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8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8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w w:val="10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36"/>
                <w:w w:val="10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w w:val="11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7"/>
                <w:w w:val="11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w w:val="7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1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4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4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4"/>
                <w:sz w:val="22"/>
                <w:szCs w:val="22"/>
              </w:rPr>
              <w:t>ct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4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w w:val="104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28"/>
                <w:w w:val="10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3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8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8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w w:val="10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31"/>
                <w:w w:val="10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95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0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7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9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9"/>
                <w:sz w:val="22"/>
                <w:szCs w:val="22"/>
              </w:rPr>
              <w:t>oke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9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ers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9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w w:val="109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39"/>
                <w:w w:val="10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w w:val="90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181818"/>
                <w:spacing w:val="-6"/>
                <w:w w:val="9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2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8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w w:val="101"/>
                <w:sz w:val="22"/>
                <w:szCs w:val="22"/>
              </w:rPr>
              <w:t>e</w:t>
            </w:r>
          </w:p>
        </w:tc>
      </w:tr>
      <w:tr w:rsidR="00BB0DDC" w:rsidRPr="00EC643E" w14:paraId="2E77DFDB" w14:textId="77777777">
        <w:trPr>
          <w:trHeight w:hRule="exact" w:val="353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3EE507CA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7368B875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137945CF" w14:textId="77777777" w:rsidR="00BB0DDC" w:rsidRPr="00EC643E" w:rsidRDefault="00EC643E">
            <w:pPr>
              <w:spacing w:line="200" w:lineRule="exact"/>
              <w:ind w:left="12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81818"/>
                <w:w w:val="11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7"/>
                <w:w w:val="11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20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102"/>
                <w:sz w:val="22"/>
                <w:szCs w:val="22"/>
              </w:rPr>
              <w:t>m</w:t>
            </w:r>
          </w:p>
        </w:tc>
      </w:tr>
      <w:tr w:rsidR="00BB0DDC" w:rsidRPr="00EC643E" w14:paraId="7C4457BA" w14:textId="77777777">
        <w:trPr>
          <w:trHeight w:hRule="exact" w:val="377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47D39D3D" w14:textId="77777777" w:rsidR="00BB0DDC" w:rsidRPr="00EC643E" w:rsidRDefault="00BB0DDC">
            <w:pPr>
              <w:spacing w:before="4" w:line="1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C440E58" w14:textId="77777777" w:rsidR="00BB0DDC" w:rsidRPr="00EC643E" w:rsidRDefault="00EC643E">
            <w:pPr>
              <w:ind w:left="4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w w:val="60"/>
                <w:sz w:val="22"/>
                <w:szCs w:val="22"/>
              </w:rPr>
              <w:t>J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81818"/>
                <w:w w:val="60"/>
                <w:sz w:val="22"/>
                <w:szCs w:val="22"/>
              </w:rPr>
              <w:t>.</w:t>
            </w:r>
            <w:r w:rsidRPr="00EC643E">
              <w:rPr>
                <w:rFonts w:asciiTheme="minorHAnsi" w:hAnsiTheme="minorHAnsi" w:cstheme="minorHAnsi"/>
                <w:b/>
                <w:color w:val="1818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01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 xml:space="preserve">0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27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18"/>
                <w:w w:val="12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r.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5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25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12"/>
                <w:sz w:val="22"/>
                <w:szCs w:val="22"/>
              </w:rPr>
              <w:t>10</w:t>
            </w: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79E70FFF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305D9529" w14:textId="77777777" w:rsidR="00BB0DDC" w:rsidRPr="00EC643E" w:rsidRDefault="00BB0DDC">
            <w:pPr>
              <w:spacing w:before="9" w:line="1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130128D" w14:textId="77777777" w:rsidR="00BB0DDC" w:rsidRPr="00EC643E" w:rsidRDefault="00EC643E">
            <w:pPr>
              <w:ind w:left="116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Tea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3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5"/>
                <w:w w:val="110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10"/>
                <w:sz w:val="22"/>
                <w:szCs w:val="22"/>
              </w:rPr>
              <w:t>ss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2"/>
                <w:w w:val="11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1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0"/>
                <w:sz w:val="22"/>
                <w:szCs w:val="22"/>
              </w:rPr>
              <w:t>an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1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1"/>
                <w:w w:val="1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10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1"/>
                <w:w w:val="1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2"/>
                <w:w w:val="7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1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86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w w:val="112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1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w w:val="11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1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w w:val="115"/>
                <w:sz w:val="22"/>
                <w:szCs w:val="22"/>
              </w:rPr>
              <w:t>ss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8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81818"/>
                <w:spacing w:val="-5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 xml:space="preserve">ty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135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2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To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8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4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5"/>
                <w:sz w:val="22"/>
                <w:szCs w:val="22"/>
              </w:rPr>
              <w:t>To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ron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5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A0A0A"/>
                <w:spacing w:val="-4"/>
                <w:w w:val="8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0A0A0A"/>
                <w:w w:val="90"/>
                <w:sz w:val="22"/>
                <w:szCs w:val="22"/>
              </w:rPr>
              <w:t>N</w:t>
            </w:r>
          </w:p>
        </w:tc>
      </w:tr>
      <w:tr w:rsidR="00BB0DDC" w:rsidRPr="00EC643E" w14:paraId="13F7D069" w14:textId="77777777">
        <w:trPr>
          <w:trHeight w:hRule="exact" w:val="245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64E676B9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786596A8" w14:textId="77777777" w:rsidR="00BB0DDC" w:rsidRPr="00EC643E" w:rsidRDefault="00EC643E">
            <w:pPr>
              <w:spacing w:before="6"/>
              <w:ind w:left="241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343434"/>
                <w:sz w:val="22"/>
                <w:szCs w:val="22"/>
              </w:rPr>
              <w:t>o</w:t>
            </w: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6C51AA1B" w14:textId="77777777" w:rsidR="00BB0DDC" w:rsidRPr="00EC643E" w:rsidRDefault="00EC643E">
            <w:pPr>
              <w:spacing w:before="6"/>
              <w:ind w:left="12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3"/>
                <w:w w:val="89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d  </w:t>
            </w:r>
            <w:r w:rsidRPr="00EC643E">
              <w:rPr>
                <w:rFonts w:asciiTheme="minorHAnsi" w:hAnsiTheme="minorHAnsi" w:cstheme="minorHAnsi"/>
                <w:color w:val="181818"/>
                <w:spacing w:val="-1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d </w:t>
            </w:r>
            <w:r w:rsidRPr="00EC643E">
              <w:rPr>
                <w:rFonts w:asciiTheme="minorHAnsi" w:hAnsiTheme="minorHAnsi" w:cstheme="minorHAnsi"/>
                <w:color w:val="181818"/>
                <w:spacing w:val="4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d </w:t>
            </w:r>
            <w:r w:rsidRPr="00EC643E">
              <w:rPr>
                <w:rFonts w:asciiTheme="minorHAnsi" w:hAnsiTheme="minorHAnsi" w:cstheme="minorHAnsi"/>
                <w:color w:val="0A0A0A"/>
                <w:spacing w:val="3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ek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y </w:t>
            </w:r>
            <w:r w:rsidRPr="00EC643E">
              <w:rPr>
                <w:rFonts w:asciiTheme="minorHAnsi" w:hAnsiTheme="minorHAnsi" w:cstheme="minorHAnsi"/>
                <w:color w:val="0A0A0A"/>
                <w:spacing w:val="4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44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9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81818"/>
                <w:w w:val="9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  </w:t>
            </w:r>
            <w:r w:rsidRPr="00EC643E">
              <w:rPr>
                <w:rFonts w:asciiTheme="minorHAnsi" w:hAnsiTheme="minorHAnsi" w:cstheme="minorHAnsi"/>
                <w:color w:val="181818"/>
                <w:spacing w:val="-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d </w:t>
            </w:r>
            <w:r w:rsidRPr="00EC643E">
              <w:rPr>
                <w:rFonts w:asciiTheme="minorHAnsi" w:hAnsiTheme="minorHAnsi" w:cstheme="minorHAnsi"/>
                <w:color w:val="0A0A0A"/>
                <w:spacing w:val="4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d  </w:t>
            </w:r>
            <w:r w:rsidRPr="00EC643E">
              <w:rPr>
                <w:rFonts w:asciiTheme="minorHAnsi" w:hAnsiTheme="minorHAnsi" w:cstheme="minorHAnsi"/>
                <w:color w:val="0A0A0A"/>
                <w:spacing w:val="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ff</w:t>
            </w:r>
            <w:r w:rsidRPr="00EC643E">
              <w:rPr>
                <w:rFonts w:asciiTheme="minorHAnsi" w:hAnsiTheme="minorHAnsi" w:cstheme="minorHAnsi"/>
                <w:color w:val="181818"/>
                <w:spacing w:val="-6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e </w:t>
            </w:r>
            <w:r w:rsidRPr="00EC643E">
              <w:rPr>
                <w:rFonts w:asciiTheme="minorHAnsi" w:hAnsiTheme="minorHAnsi" w:cstheme="minorHAnsi"/>
                <w:color w:val="181818"/>
                <w:spacing w:val="1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5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w w:val="105"/>
                <w:sz w:val="22"/>
                <w:szCs w:val="22"/>
              </w:rPr>
              <w:t xml:space="preserve">s </w:t>
            </w:r>
            <w:r w:rsidRPr="00EC643E">
              <w:rPr>
                <w:rFonts w:asciiTheme="minorHAnsi" w:hAnsiTheme="minorHAnsi" w:cstheme="minorHAnsi"/>
                <w:color w:val="181818"/>
                <w:spacing w:val="50"/>
                <w:w w:val="10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w w:val="105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181818"/>
                <w:spacing w:val="-6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 xml:space="preserve">r </w:t>
            </w:r>
            <w:r w:rsidRPr="00EC643E">
              <w:rPr>
                <w:rFonts w:asciiTheme="minorHAnsi" w:hAnsiTheme="minorHAnsi" w:cstheme="minorHAnsi"/>
                <w:color w:val="0A0A0A"/>
                <w:spacing w:val="12"/>
                <w:w w:val="10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w w:val="8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  </w:t>
            </w:r>
            <w:r w:rsidRPr="00EC643E">
              <w:rPr>
                <w:rFonts w:asciiTheme="minorHAnsi" w:hAnsiTheme="minorHAnsi" w:cstheme="minorHAnsi"/>
                <w:color w:val="181818"/>
                <w:spacing w:val="-1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343434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115"/>
                <w:sz w:val="22"/>
                <w:szCs w:val="22"/>
              </w:rPr>
              <w:t>k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w w:val="105"/>
                <w:sz w:val="22"/>
                <w:szCs w:val="22"/>
              </w:rPr>
              <w:t>g</w:t>
            </w:r>
          </w:p>
        </w:tc>
      </w:tr>
      <w:tr w:rsidR="00BB0DDC" w:rsidRPr="00EC643E" w14:paraId="02CDF02A" w14:textId="77777777">
        <w:trPr>
          <w:trHeight w:hRule="exact" w:val="226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250316B3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028AA09B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1B400A0A" w14:textId="77777777" w:rsidR="00BB0DDC" w:rsidRPr="00EC643E" w:rsidRDefault="00EC643E">
            <w:pPr>
              <w:spacing w:line="200" w:lineRule="exact"/>
              <w:ind w:left="116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dd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90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0"/>
                <w:sz w:val="22"/>
                <w:szCs w:val="22"/>
              </w:rPr>
              <w:t>rst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an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1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w w:val="110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81818"/>
                <w:spacing w:val="-9"/>
                <w:w w:val="1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0A0A0A"/>
                <w:spacing w:val="-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2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90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w w:val="101"/>
                <w:sz w:val="22"/>
                <w:szCs w:val="22"/>
              </w:rPr>
              <w:t>e</w:t>
            </w:r>
          </w:p>
        </w:tc>
      </w:tr>
      <w:tr w:rsidR="00BB0DDC" w:rsidRPr="00EC643E" w14:paraId="5CFA6BDE" w14:textId="77777777">
        <w:trPr>
          <w:trHeight w:hRule="exact" w:val="446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31832D29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106856B1" w14:textId="77777777" w:rsidR="00BB0DDC" w:rsidRPr="00EC643E" w:rsidRDefault="00EC643E">
            <w:pPr>
              <w:spacing w:line="200" w:lineRule="exact"/>
              <w:ind w:left="241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343434"/>
                <w:sz w:val="22"/>
                <w:szCs w:val="22"/>
              </w:rPr>
              <w:t>o</w:t>
            </w: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0DD271C9" w14:textId="77777777" w:rsidR="00BB0DDC" w:rsidRPr="00EC643E" w:rsidRDefault="00EC643E">
            <w:pPr>
              <w:spacing w:line="200" w:lineRule="exact"/>
              <w:ind w:left="116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4"/>
                <w:w w:val="86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w w:val="105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2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2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k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0A0A0A"/>
                <w:spacing w:val="1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w w:val="8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w w:val="10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3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w w:val="101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1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1"/>
                <w:sz w:val="22"/>
                <w:szCs w:val="22"/>
              </w:rPr>
              <w:t>ct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1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w w:val="101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0A0A0A"/>
                <w:spacing w:val="22"/>
                <w:w w:val="10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90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9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-6"/>
                <w:w w:val="109"/>
                <w:sz w:val="22"/>
                <w:szCs w:val="22"/>
              </w:rPr>
              <w:t>mm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un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7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 xml:space="preserve">d </w:t>
            </w:r>
            <w:r w:rsidRPr="00EC643E">
              <w:rPr>
                <w:rFonts w:asciiTheme="minorHAnsi" w:hAnsiTheme="minorHAnsi" w:cstheme="minorHAnsi"/>
                <w:color w:val="0A0A0A"/>
                <w:spacing w:val="-2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8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8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8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8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8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8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8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108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8"/>
                <w:sz w:val="22"/>
                <w:szCs w:val="22"/>
              </w:rPr>
              <w:t>at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w w:val="108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27"/>
                <w:w w:val="10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02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1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w w:val="8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2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w w:val="117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8"/>
                <w:w w:val="117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w w:val="105"/>
                <w:sz w:val="22"/>
                <w:szCs w:val="22"/>
              </w:rPr>
              <w:t>n</w:t>
            </w:r>
          </w:p>
          <w:p w14:paraId="5D63E94F" w14:textId="77777777" w:rsidR="00BB0DDC" w:rsidRPr="00EC643E" w:rsidRDefault="00EC643E">
            <w:pPr>
              <w:spacing w:line="220" w:lineRule="exact"/>
              <w:ind w:left="12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81818"/>
                <w:spacing w:val="-3"/>
                <w:w w:val="110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110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en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w w:val="110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1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2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89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7"/>
                <w:w w:val="112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w w:val="120"/>
                <w:sz w:val="22"/>
                <w:szCs w:val="22"/>
              </w:rPr>
              <w:t>r</w:t>
            </w:r>
          </w:p>
        </w:tc>
      </w:tr>
      <w:tr w:rsidR="00BB0DDC" w:rsidRPr="00EC643E" w14:paraId="5E995E52" w14:textId="77777777">
        <w:trPr>
          <w:trHeight w:hRule="exact" w:val="313"/>
        </w:trPr>
        <w:tc>
          <w:tcPr>
            <w:tcW w:w="2223" w:type="dxa"/>
            <w:tcBorders>
              <w:top w:val="nil"/>
              <w:left w:val="nil"/>
              <w:bottom w:val="nil"/>
              <w:right w:val="nil"/>
            </w:tcBorders>
          </w:tcPr>
          <w:p w14:paraId="0E08FA45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14:paraId="0975DBA6" w14:textId="77777777" w:rsidR="00BB0DDC" w:rsidRPr="00EC643E" w:rsidRDefault="00EC643E">
            <w:pPr>
              <w:spacing w:line="200" w:lineRule="exact"/>
              <w:ind w:left="241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343434"/>
                <w:sz w:val="22"/>
                <w:szCs w:val="22"/>
              </w:rPr>
              <w:t>o</w:t>
            </w:r>
          </w:p>
        </w:tc>
        <w:tc>
          <w:tcPr>
            <w:tcW w:w="7269" w:type="dxa"/>
            <w:tcBorders>
              <w:top w:val="nil"/>
              <w:left w:val="nil"/>
              <w:bottom w:val="nil"/>
              <w:right w:val="nil"/>
            </w:tcBorders>
          </w:tcPr>
          <w:p w14:paraId="097813B9" w14:textId="77777777" w:rsidR="00BB0DDC" w:rsidRPr="00EC643E" w:rsidRDefault="00EC643E">
            <w:pPr>
              <w:spacing w:line="200" w:lineRule="exact"/>
              <w:ind w:left="12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es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4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w w:val="102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181818"/>
                <w:spacing w:val="-6"/>
                <w:w w:val="102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0A0A0A"/>
                <w:w w:val="102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3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ss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w w:val="106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0A0A0A"/>
                <w:w w:val="7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0A0A0A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90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5"/>
                <w:sz w:val="22"/>
                <w:szCs w:val="22"/>
              </w:rPr>
              <w:t>x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6"/>
                <w:w w:val="112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w w:val="7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181818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0A0A0A"/>
                <w:spacing w:val="2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95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0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9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1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3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2"/>
                <w:w w:val="9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0A0A0A"/>
                <w:spacing w:val="-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05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-3"/>
                <w:w w:val="11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0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0A0A0A"/>
                <w:spacing w:val="-3"/>
                <w:w w:val="1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0A0A0A"/>
                <w:w w:val="11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0A0A0A"/>
                <w:spacing w:val="-4"/>
                <w:w w:val="11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-4"/>
                <w:w w:val="11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-5"/>
                <w:w w:val="1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w w:val="96"/>
                <w:sz w:val="22"/>
                <w:szCs w:val="22"/>
              </w:rPr>
              <w:t>s</w:t>
            </w:r>
          </w:p>
        </w:tc>
      </w:tr>
    </w:tbl>
    <w:p w14:paraId="3CC45FE2" w14:textId="77777777" w:rsidR="00BB0DDC" w:rsidRPr="00EC643E" w:rsidRDefault="00BB0DDC">
      <w:pPr>
        <w:rPr>
          <w:rFonts w:asciiTheme="minorHAnsi" w:hAnsiTheme="minorHAnsi" w:cstheme="minorHAnsi"/>
          <w:sz w:val="22"/>
          <w:szCs w:val="22"/>
        </w:rPr>
        <w:sectPr w:rsidR="00BB0DDC" w:rsidRPr="00EC643E">
          <w:pgSz w:w="12280" w:h="15620"/>
          <w:pgMar w:top="1420" w:right="1100" w:bottom="280" w:left="1000" w:header="720" w:footer="720" w:gutter="0"/>
          <w:cols w:space="720"/>
        </w:sectPr>
      </w:pPr>
    </w:p>
    <w:p w14:paraId="549F30C0" w14:textId="77777777" w:rsidR="00BB0DDC" w:rsidRPr="00EC643E" w:rsidRDefault="00EC643E">
      <w:pPr>
        <w:spacing w:before="70" w:line="260" w:lineRule="exact"/>
        <w:ind w:left="14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6"/>
          <w:w w:val="72"/>
          <w:position w:val="-1"/>
          <w:sz w:val="22"/>
          <w:szCs w:val="22"/>
        </w:rPr>
        <w:lastRenderedPageBreak/>
        <w:t>J</w:t>
      </w:r>
      <w:r w:rsidRPr="00EC643E">
        <w:rPr>
          <w:rFonts w:asciiTheme="minorHAnsi" w:hAnsiTheme="minorHAnsi" w:cstheme="minorHAnsi"/>
          <w:color w:val="141414"/>
          <w:spacing w:val="9"/>
          <w:w w:val="109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10"/>
          <w:w w:val="10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10"/>
          <w:w w:val="9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9"/>
          <w:w w:val="92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9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40"/>
          <w:w w:val="92"/>
          <w:position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41414"/>
          <w:w w:val="27"/>
          <w:position w:val="-1"/>
          <w:sz w:val="22"/>
          <w:szCs w:val="22"/>
        </w:rPr>
        <w:t xml:space="preserve">I   </w:t>
      </w:r>
      <w:r w:rsidRPr="00EC643E">
        <w:rPr>
          <w:rFonts w:asciiTheme="minorHAnsi" w:eastAsia="Arial" w:hAnsiTheme="minorHAnsi" w:cstheme="minorHAnsi"/>
          <w:color w:val="141414"/>
          <w:spacing w:val="2"/>
          <w:w w:val="2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ag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41414"/>
          <w:spacing w:val="-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8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41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w w:val="103"/>
          <w:position w:val="-1"/>
          <w:sz w:val="22"/>
          <w:szCs w:val="22"/>
        </w:rPr>
        <w:t>2</w:t>
      </w:r>
    </w:p>
    <w:p w14:paraId="7A1E12CF" w14:textId="77777777" w:rsidR="00BB0DDC" w:rsidRPr="00EC643E" w:rsidRDefault="00BB0DDC">
      <w:pPr>
        <w:spacing w:line="160" w:lineRule="exact"/>
        <w:rPr>
          <w:rFonts w:asciiTheme="minorHAnsi" w:hAnsiTheme="minorHAnsi" w:cstheme="minorHAnsi"/>
          <w:sz w:val="22"/>
          <w:szCs w:val="22"/>
        </w:rPr>
      </w:pPr>
    </w:p>
    <w:p w14:paraId="6EC47FF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09"/>
        <w:gridCol w:w="474"/>
        <w:gridCol w:w="7253"/>
      </w:tblGrid>
      <w:tr w:rsidR="00BB0DDC" w:rsidRPr="00EC643E" w14:paraId="27AE96C2" w14:textId="77777777">
        <w:trPr>
          <w:trHeight w:hRule="exact" w:val="572"/>
        </w:trPr>
        <w:tc>
          <w:tcPr>
            <w:tcW w:w="2209" w:type="dxa"/>
            <w:tcBorders>
              <w:top w:val="nil"/>
              <w:left w:val="nil"/>
              <w:bottom w:val="nil"/>
              <w:right w:val="nil"/>
            </w:tcBorders>
          </w:tcPr>
          <w:p w14:paraId="036E0ECF" w14:textId="77777777" w:rsidR="00BB0DDC" w:rsidRPr="00EC643E" w:rsidRDefault="00EC643E">
            <w:pPr>
              <w:spacing w:before="74"/>
              <w:ind w:left="4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141414"/>
                <w:spacing w:val="-5"/>
                <w:w w:val="96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96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41414"/>
                <w:w w:val="96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9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5"/>
                <w:sz w:val="22"/>
                <w:szCs w:val="22"/>
              </w:rPr>
              <w:t>00</w:t>
            </w:r>
            <w:r w:rsidRPr="00EC643E">
              <w:rPr>
                <w:rFonts w:asciiTheme="minorHAnsi" w:hAnsiTheme="minorHAnsi" w:cstheme="minorHAnsi"/>
                <w:b/>
                <w:color w:val="141414"/>
                <w:sz w:val="22"/>
                <w:szCs w:val="22"/>
              </w:rPr>
              <w:t xml:space="preserve">9 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1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41414"/>
                <w:w w:val="127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23"/>
                <w:w w:val="12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b/>
                <w:color w:val="141414"/>
                <w:sz w:val="22"/>
                <w:szCs w:val="22"/>
              </w:rPr>
              <w:t>g.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105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5"/>
                <w:w w:val="120"/>
                <w:sz w:val="22"/>
                <w:szCs w:val="22"/>
              </w:rPr>
              <w:t>00</w:t>
            </w:r>
            <w:r w:rsidRPr="00EC643E">
              <w:rPr>
                <w:rFonts w:asciiTheme="minorHAnsi" w:hAnsiTheme="minorHAnsi" w:cstheme="minorHAnsi"/>
                <w:b/>
                <w:color w:val="141414"/>
                <w:w w:val="110"/>
                <w:sz w:val="22"/>
                <w:szCs w:val="22"/>
              </w:rPr>
              <w:t>9</w:t>
            </w: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</w:tcPr>
          <w:p w14:paraId="303ADA37" w14:textId="77777777" w:rsidR="00BB0DDC" w:rsidRPr="00EC643E" w:rsidRDefault="00BB0DDC">
            <w:pPr>
              <w:spacing w:before="3" w:line="12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CD2409A" w14:textId="77777777" w:rsidR="00BB0DDC" w:rsidRPr="00EC643E" w:rsidRDefault="00BB0DDC">
            <w:pPr>
              <w:spacing w:line="2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9053EDF" w14:textId="77777777" w:rsidR="00BB0DDC" w:rsidRPr="00EC643E" w:rsidRDefault="00EC643E">
            <w:pPr>
              <w:ind w:left="25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424242"/>
                <w:sz w:val="22"/>
                <w:szCs w:val="22"/>
              </w:rPr>
              <w:t>o</w:t>
            </w:r>
          </w:p>
        </w:tc>
        <w:tc>
          <w:tcPr>
            <w:tcW w:w="7253" w:type="dxa"/>
            <w:tcBorders>
              <w:top w:val="nil"/>
              <w:left w:val="nil"/>
              <w:bottom w:val="nil"/>
              <w:right w:val="nil"/>
            </w:tcBorders>
          </w:tcPr>
          <w:p w14:paraId="2949AC35" w14:textId="77777777" w:rsidR="00BB0DDC" w:rsidRPr="00EC643E" w:rsidRDefault="00EC643E">
            <w:pPr>
              <w:spacing w:before="74"/>
              <w:ind w:left="121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141414"/>
                <w:spacing w:val="-3"/>
                <w:w w:val="81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2"/>
                <w:w w:val="10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116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41414"/>
                <w:w w:val="107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5"/>
                <w:w w:val="10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41414"/>
                <w:w w:val="99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5"/>
                <w:w w:val="9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2"/>
                <w:w w:val="99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5"/>
                <w:w w:val="115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3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3"/>
                <w:w w:val="12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141414"/>
                <w:w w:val="7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86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3"/>
                <w:w w:val="86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b/>
                <w:color w:val="141414"/>
                <w:w w:val="86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19"/>
                <w:w w:val="8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69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107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b/>
                <w:color w:val="141414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2"/>
                <w:w w:val="94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94"/>
                <w:sz w:val="22"/>
                <w:szCs w:val="22"/>
              </w:rPr>
              <w:t>nc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2"/>
                <w:w w:val="94"/>
                <w:sz w:val="22"/>
                <w:szCs w:val="22"/>
              </w:rPr>
              <w:t>.</w:t>
            </w:r>
            <w:r w:rsidRPr="00EC643E">
              <w:rPr>
                <w:rFonts w:asciiTheme="minorHAnsi" w:hAnsiTheme="minorHAnsi" w:cstheme="minorHAnsi"/>
                <w:b/>
                <w:color w:val="141414"/>
                <w:w w:val="94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12"/>
                <w:w w:val="9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9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3"/>
                <w:w w:val="112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11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3"/>
                <w:w w:val="12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41414"/>
                <w:w w:val="80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41414"/>
                <w:spacing w:val="-4"/>
                <w:w w:val="8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41414"/>
                <w:w w:val="90"/>
                <w:sz w:val="22"/>
                <w:szCs w:val="22"/>
              </w:rPr>
              <w:t>N</w:t>
            </w:r>
          </w:p>
          <w:p w14:paraId="0A6033C4" w14:textId="77777777" w:rsidR="00BB0DDC" w:rsidRPr="00EC643E" w:rsidRDefault="00EC643E">
            <w:pPr>
              <w:spacing w:before="29"/>
              <w:ind w:left="131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41414"/>
                <w:spacing w:val="-3"/>
                <w:w w:val="73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1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w w:val="103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41414"/>
                <w:spacing w:val="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D2D2D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2D2D2D"/>
                <w:spacing w:val="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4-</w:t>
            </w:r>
            <w:r w:rsidRPr="00EC643E">
              <w:rPr>
                <w:rFonts w:asciiTheme="minorHAnsi" w:hAnsiTheme="minorHAnsi" w:cstheme="minorHAnsi"/>
                <w:color w:val="141414"/>
                <w:spacing w:val="-5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ont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41414"/>
                <w:spacing w:val="4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w w:val="80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2D2D2D"/>
                <w:w w:val="98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2D2D2D"/>
                <w:spacing w:val="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41414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sz w:val="22"/>
                <w:szCs w:val="22"/>
              </w:rPr>
              <w:t>j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ec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41414"/>
                <w:spacing w:val="3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41414"/>
                <w:spacing w:val="2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duc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3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4"/>
                <w:w w:val="89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89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141414"/>
                <w:w w:val="89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41414"/>
                <w:spacing w:val="-4"/>
                <w:w w:val="89"/>
                <w:sz w:val="22"/>
                <w:szCs w:val="22"/>
              </w:rPr>
              <w:t>'</w:t>
            </w:r>
            <w:r w:rsidRPr="00EC643E">
              <w:rPr>
                <w:rFonts w:asciiTheme="minorHAnsi" w:hAnsiTheme="minorHAnsi" w:cstheme="minorHAnsi"/>
                <w:color w:val="2D2D2D"/>
                <w:w w:val="8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2D2D2D"/>
                <w:spacing w:val="21"/>
                <w:w w:val="8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4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or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sz w:val="22"/>
                <w:szCs w:val="22"/>
              </w:rPr>
              <w:t>k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2D2D2D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2D2D2D"/>
                <w:spacing w:val="4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cap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2D2D2D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41414"/>
                <w:spacing w:val="3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4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41414"/>
                <w:spacing w:val="2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sult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w w:val="108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41414"/>
                <w:spacing w:val="19"/>
                <w:w w:val="10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w w:val="94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41414"/>
                <w:w w:val="94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41414"/>
                <w:spacing w:val="14"/>
                <w:w w:val="9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1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6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3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w w:val="9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98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41414"/>
                <w:w w:val="95"/>
                <w:sz w:val="22"/>
                <w:szCs w:val="22"/>
              </w:rPr>
              <w:t>s</w:t>
            </w:r>
          </w:p>
        </w:tc>
      </w:tr>
      <w:tr w:rsidR="00BB0DDC" w:rsidRPr="00EC643E" w14:paraId="1FF9B81B" w14:textId="77777777">
        <w:trPr>
          <w:trHeight w:hRule="exact" w:val="226"/>
        </w:trPr>
        <w:tc>
          <w:tcPr>
            <w:tcW w:w="2209" w:type="dxa"/>
            <w:tcBorders>
              <w:top w:val="nil"/>
              <w:left w:val="nil"/>
              <w:bottom w:val="nil"/>
              <w:right w:val="nil"/>
            </w:tcBorders>
          </w:tcPr>
          <w:p w14:paraId="6FDA5EED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</w:tcPr>
          <w:p w14:paraId="27788AC2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253" w:type="dxa"/>
            <w:tcBorders>
              <w:top w:val="nil"/>
              <w:left w:val="nil"/>
              <w:bottom w:val="nil"/>
              <w:right w:val="nil"/>
            </w:tcBorders>
          </w:tcPr>
          <w:p w14:paraId="566FF43D" w14:textId="77777777" w:rsidR="00BB0DDC" w:rsidRPr="00EC643E" w:rsidRDefault="00EC643E">
            <w:pPr>
              <w:spacing w:line="200" w:lineRule="exact"/>
              <w:ind w:left="126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41414"/>
                <w:spacing w:val="-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141414"/>
                <w:spacing w:val="-1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41414"/>
                <w:spacing w:val="1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sz w:val="22"/>
                <w:szCs w:val="22"/>
              </w:rPr>
              <w:t>$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5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1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w w:val="8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41414"/>
                <w:w w:val="98"/>
                <w:sz w:val="22"/>
                <w:szCs w:val="22"/>
              </w:rPr>
              <w:t>ll</w:t>
            </w:r>
            <w:r w:rsidRPr="00EC643E">
              <w:rPr>
                <w:rFonts w:asciiTheme="minorHAnsi" w:hAnsiTheme="minorHAnsi" w:cstheme="minorHAnsi"/>
                <w:color w:val="141414"/>
                <w:spacing w:val="-4"/>
                <w:w w:val="9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41414"/>
                <w:w w:val="71"/>
                <w:sz w:val="22"/>
                <w:szCs w:val="22"/>
              </w:rPr>
              <w:t>;</w:t>
            </w:r>
            <w:r w:rsidRPr="00EC643E">
              <w:rPr>
                <w:rFonts w:asciiTheme="minorHAnsi" w:hAnsiTheme="minorHAnsi" w:cstheme="minorHAnsi"/>
                <w:color w:val="141414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7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7"/>
                <w:sz w:val="22"/>
                <w:szCs w:val="22"/>
              </w:rPr>
              <w:t>rso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7"/>
                <w:sz w:val="22"/>
                <w:szCs w:val="22"/>
              </w:rPr>
              <w:t>na</w:t>
            </w:r>
            <w:r w:rsidRPr="00EC643E">
              <w:rPr>
                <w:rFonts w:asciiTheme="minorHAnsi" w:hAnsiTheme="minorHAnsi" w:cstheme="minorHAnsi"/>
                <w:color w:val="141414"/>
                <w:w w:val="107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7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41414"/>
                <w:w w:val="107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141414"/>
                <w:spacing w:val="-11"/>
                <w:w w:val="10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7"/>
                <w:sz w:val="22"/>
                <w:szCs w:val="22"/>
              </w:rPr>
              <w:t>pr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7"/>
                <w:sz w:val="22"/>
                <w:szCs w:val="22"/>
              </w:rPr>
              <w:t>sente</w:t>
            </w:r>
            <w:r w:rsidRPr="00EC643E">
              <w:rPr>
                <w:rFonts w:asciiTheme="minorHAnsi" w:hAnsiTheme="minorHAnsi" w:cstheme="minorHAnsi"/>
                <w:color w:val="141414"/>
                <w:w w:val="107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41414"/>
                <w:spacing w:val="15"/>
                <w:w w:val="10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1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su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w w:val="89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3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41414"/>
                <w:w w:val="9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41414"/>
                <w:spacing w:val="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41414"/>
                <w:spacing w:val="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th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86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141414"/>
                <w:w w:val="86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41414"/>
                <w:spacing w:val="14"/>
                <w:w w:val="8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141414"/>
                <w:spacing w:val="-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84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1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3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e</w:t>
            </w:r>
          </w:p>
        </w:tc>
      </w:tr>
      <w:tr w:rsidR="00BB0DDC" w:rsidRPr="00EC643E" w14:paraId="54460867" w14:textId="77777777">
        <w:trPr>
          <w:trHeight w:hRule="exact" w:val="449"/>
        </w:trPr>
        <w:tc>
          <w:tcPr>
            <w:tcW w:w="2209" w:type="dxa"/>
            <w:tcBorders>
              <w:top w:val="nil"/>
              <w:left w:val="nil"/>
              <w:bottom w:val="nil"/>
              <w:right w:val="nil"/>
            </w:tcBorders>
          </w:tcPr>
          <w:p w14:paraId="4A18A585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</w:tcPr>
          <w:p w14:paraId="2E92C49F" w14:textId="77777777" w:rsidR="00BB0DDC" w:rsidRPr="00EC643E" w:rsidRDefault="00EC643E">
            <w:pPr>
              <w:spacing w:line="200" w:lineRule="exact"/>
              <w:ind w:left="25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424242"/>
                <w:sz w:val="22"/>
                <w:szCs w:val="22"/>
              </w:rPr>
              <w:t>o</w:t>
            </w:r>
          </w:p>
        </w:tc>
        <w:tc>
          <w:tcPr>
            <w:tcW w:w="7253" w:type="dxa"/>
            <w:tcBorders>
              <w:top w:val="nil"/>
              <w:left w:val="nil"/>
              <w:bottom w:val="nil"/>
              <w:right w:val="nil"/>
            </w:tcBorders>
          </w:tcPr>
          <w:p w14:paraId="4F8DD16A" w14:textId="77777777" w:rsidR="00BB0DDC" w:rsidRPr="00EC643E" w:rsidRDefault="00EC643E">
            <w:pPr>
              <w:spacing w:line="200" w:lineRule="exact"/>
              <w:ind w:left="121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41414"/>
                <w:spacing w:val="-3"/>
                <w:w w:val="80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3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18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98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1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1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1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w w:val="103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1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w w:val="89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2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w w:val="8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6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41414"/>
                <w:w w:val="80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sz w:val="22"/>
                <w:szCs w:val="22"/>
              </w:rPr>
              <w:t>k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il</w:t>
            </w:r>
            <w:r w:rsidRPr="00EC643E">
              <w:rPr>
                <w:rFonts w:asciiTheme="minorHAnsi" w:hAnsiTheme="minorHAnsi" w:cstheme="minorHAnsi"/>
                <w:color w:val="141414"/>
                <w:spacing w:val="-4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41414"/>
                <w:spacing w:val="3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141414"/>
                <w:spacing w:val="4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41414"/>
                <w:spacing w:val="3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94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94"/>
                <w:sz w:val="22"/>
                <w:szCs w:val="22"/>
              </w:rPr>
              <w:t>xc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94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w w:val="94"/>
                <w:sz w:val="22"/>
                <w:szCs w:val="22"/>
              </w:rPr>
              <w:t xml:space="preserve">l </w:t>
            </w:r>
            <w:r w:rsidRPr="00EC643E">
              <w:rPr>
                <w:rFonts w:asciiTheme="minorHAnsi" w:hAnsiTheme="minorHAnsi" w:cstheme="minorHAnsi"/>
                <w:color w:val="141414"/>
                <w:spacing w:val="2"/>
                <w:w w:val="9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41414"/>
                <w:spacing w:val="4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2"/>
                <w:sz w:val="22"/>
                <w:szCs w:val="22"/>
              </w:rPr>
              <w:t>dr</w:t>
            </w:r>
            <w:r w:rsidRPr="00EC643E">
              <w:rPr>
                <w:rFonts w:asciiTheme="minorHAnsi" w:hAnsiTheme="minorHAnsi" w:cstheme="minorHAnsi"/>
                <w:color w:val="141414"/>
                <w:w w:val="102"/>
                <w:sz w:val="22"/>
                <w:szCs w:val="22"/>
              </w:rPr>
              <w:t>ill</w:t>
            </w:r>
            <w:r w:rsidRPr="00EC643E">
              <w:rPr>
                <w:rFonts w:asciiTheme="minorHAnsi" w:hAnsiTheme="minorHAnsi" w:cstheme="minorHAnsi"/>
                <w:color w:val="141414"/>
                <w:spacing w:val="36"/>
                <w:w w:val="10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do</w:t>
            </w:r>
            <w:r w:rsidRPr="00EC643E">
              <w:rPr>
                <w:rFonts w:asciiTheme="minorHAnsi" w:hAnsiTheme="minorHAnsi" w:cstheme="minorHAnsi"/>
                <w:color w:val="141414"/>
                <w:spacing w:val="-5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 xml:space="preserve">n </w:t>
            </w:r>
            <w:r w:rsidRPr="00EC643E">
              <w:rPr>
                <w:rFonts w:asciiTheme="minorHAnsi" w:hAnsiTheme="minorHAnsi" w:cstheme="minorHAnsi"/>
                <w:color w:val="141414"/>
                <w:spacing w:val="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w w:val="80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1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26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2D2D2D"/>
                <w:spacing w:val="-2"/>
                <w:w w:val="103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41414"/>
                <w:w w:val="94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3"/>
                <w:sz w:val="22"/>
                <w:szCs w:val="22"/>
              </w:rPr>
              <w:t>qu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1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3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w w:val="8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2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w w:val="9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w w:val="101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D2D2D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2D2D2D"/>
                <w:spacing w:val="2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98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1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2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2D2D2D"/>
                <w:w w:val="69"/>
                <w:sz w:val="22"/>
                <w:szCs w:val="22"/>
              </w:rPr>
              <w:t>,</w:t>
            </w:r>
          </w:p>
          <w:p w14:paraId="0EA7BE8E" w14:textId="77777777" w:rsidR="00BB0DDC" w:rsidRPr="00EC643E" w:rsidRDefault="00EC643E">
            <w:pPr>
              <w:spacing w:line="220" w:lineRule="exact"/>
              <w:ind w:left="126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41414"/>
                <w:spacing w:val="-3"/>
                <w:w w:val="107"/>
                <w:sz w:val="22"/>
                <w:szCs w:val="22"/>
              </w:rPr>
              <w:t>ge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7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41414"/>
                <w:w w:val="10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5"/>
                <w:w w:val="10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94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33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6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3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1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2D2D2D"/>
                <w:w w:val="79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2D2D2D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an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41414"/>
                <w:spacing w:val="2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41414"/>
                <w:spacing w:val="-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uc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4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89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41414"/>
                <w:spacing w:val="-5"/>
                <w:w w:val="108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3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33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13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ns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w w:val="9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141414"/>
                <w:w w:val="94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1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3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3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w w:val="89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41414"/>
                <w:w w:val="108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41414"/>
                <w:spacing w:val="3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9"/>
                <w:sz w:val="22"/>
                <w:szCs w:val="22"/>
              </w:rPr>
              <w:t>quart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9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w w:val="109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9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41414"/>
                <w:w w:val="109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9"/>
                <w:sz w:val="22"/>
                <w:szCs w:val="22"/>
              </w:rPr>
              <w:t xml:space="preserve"> tr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9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9"/>
                <w:sz w:val="22"/>
                <w:szCs w:val="22"/>
              </w:rPr>
              <w:t>asur</w:t>
            </w:r>
            <w:r w:rsidRPr="00EC643E">
              <w:rPr>
                <w:rFonts w:asciiTheme="minorHAnsi" w:hAnsiTheme="minorHAnsi" w:cstheme="minorHAnsi"/>
                <w:color w:val="141414"/>
                <w:w w:val="109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141414"/>
                <w:spacing w:val="14"/>
                <w:w w:val="10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18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26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2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41414"/>
                <w:w w:val="95"/>
                <w:sz w:val="22"/>
                <w:szCs w:val="22"/>
              </w:rPr>
              <w:t>s</w:t>
            </w:r>
          </w:p>
        </w:tc>
      </w:tr>
      <w:tr w:rsidR="00BB0DDC" w:rsidRPr="00EC643E" w14:paraId="4B7B0EEC" w14:textId="77777777">
        <w:trPr>
          <w:trHeight w:hRule="exact" w:val="315"/>
        </w:trPr>
        <w:tc>
          <w:tcPr>
            <w:tcW w:w="2209" w:type="dxa"/>
            <w:tcBorders>
              <w:top w:val="nil"/>
              <w:left w:val="nil"/>
              <w:bottom w:val="nil"/>
              <w:right w:val="nil"/>
            </w:tcBorders>
          </w:tcPr>
          <w:p w14:paraId="1DBD47D0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74" w:type="dxa"/>
            <w:tcBorders>
              <w:top w:val="nil"/>
              <w:left w:val="nil"/>
              <w:bottom w:val="nil"/>
              <w:right w:val="nil"/>
            </w:tcBorders>
          </w:tcPr>
          <w:p w14:paraId="0178BBBA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7253" w:type="dxa"/>
            <w:tcBorders>
              <w:top w:val="nil"/>
              <w:left w:val="nil"/>
              <w:bottom w:val="nil"/>
              <w:right w:val="nil"/>
            </w:tcBorders>
          </w:tcPr>
          <w:p w14:paraId="0FC674C9" w14:textId="77777777" w:rsidR="00BB0DDC" w:rsidRPr="00EC643E" w:rsidRDefault="00EC643E">
            <w:pPr>
              <w:spacing w:line="200" w:lineRule="exact"/>
              <w:ind w:left="121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41414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4141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41414"/>
                <w:spacing w:val="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7"/>
                <w:sz w:val="22"/>
                <w:szCs w:val="22"/>
              </w:rPr>
              <w:t>sup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7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7"/>
                <w:sz w:val="22"/>
                <w:szCs w:val="22"/>
              </w:rPr>
              <w:t>or</w:t>
            </w:r>
            <w:r w:rsidRPr="00EC643E">
              <w:rPr>
                <w:rFonts w:asciiTheme="minorHAnsi" w:hAnsiTheme="minorHAnsi" w:cstheme="minorHAnsi"/>
                <w:color w:val="141414"/>
                <w:w w:val="107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41414"/>
                <w:spacing w:val="10"/>
                <w:w w:val="10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7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7"/>
                <w:sz w:val="22"/>
                <w:szCs w:val="22"/>
              </w:rPr>
              <w:t>anage</w:t>
            </w:r>
            <w:r w:rsidRPr="00EC643E">
              <w:rPr>
                <w:rFonts w:asciiTheme="minorHAnsi" w:hAnsiTheme="minorHAnsi" w:cstheme="minorHAnsi"/>
                <w:color w:val="141414"/>
                <w:spacing w:val="-5"/>
                <w:w w:val="107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7"/>
                <w:sz w:val="22"/>
                <w:szCs w:val="22"/>
              </w:rPr>
              <w:t>en</w:t>
            </w:r>
            <w:r w:rsidRPr="00EC643E">
              <w:rPr>
                <w:rFonts w:asciiTheme="minorHAnsi" w:hAnsiTheme="minorHAnsi" w:cstheme="minorHAnsi"/>
                <w:color w:val="141414"/>
                <w:w w:val="107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41414"/>
                <w:spacing w:val="-11"/>
                <w:w w:val="10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41414"/>
                <w:spacing w:val="-3"/>
                <w:w w:val="106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w w:val="89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03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141414"/>
                <w:spacing w:val="-2"/>
                <w:w w:val="114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41414"/>
                <w:spacing w:val="-1"/>
                <w:w w:val="8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41414"/>
                <w:w w:val="101"/>
                <w:sz w:val="22"/>
                <w:szCs w:val="22"/>
              </w:rPr>
              <w:t>s</w:t>
            </w:r>
          </w:p>
        </w:tc>
      </w:tr>
    </w:tbl>
    <w:p w14:paraId="4AF8592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480EE0F" w14:textId="77777777" w:rsidR="00BB0DDC" w:rsidRPr="00EC643E" w:rsidRDefault="00BB0DDC">
      <w:pPr>
        <w:spacing w:before="8" w:line="240" w:lineRule="exact"/>
        <w:rPr>
          <w:rFonts w:asciiTheme="minorHAnsi" w:hAnsiTheme="minorHAnsi" w:cstheme="minorHAnsi"/>
          <w:sz w:val="22"/>
          <w:szCs w:val="22"/>
        </w:rPr>
      </w:pPr>
    </w:p>
    <w:p w14:paraId="51397477" w14:textId="77777777" w:rsidR="00BB0DDC" w:rsidRPr="00EC643E" w:rsidRDefault="00EC643E">
      <w:pPr>
        <w:spacing w:before="36" w:line="200" w:lineRule="exact"/>
        <w:ind w:left="1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-2"/>
          <w:w w:val="88"/>
          <w:position w:val="-1"/>
          <w:sz w:val="22"/>
          <w:szCs w:val="22"/>
        </w:rPr>
        <w:t>EXT</w:t>
      </w:r>
      <w:r w:rsidRPr="00EC643E">
        <w:rPr>
          <w:rFonts w:asciiTheme="minorHAnsi" w:hAnsiTheme="minorHAnsi" w:cstheme="minorHAnsi"/>
          <w:b/>
          <w:color w:val="141414"/>
          <w:w w:val="88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-3"/>
          <w:w w:val="88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-1"/>
          <w:w w:val="88"/>
          <w:position w:val="-1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41414"/>
          <w:spacing w:val="-2"/>
          <w:w w:val="88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1"/>
          <w:w w:val="88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41414"/>
          <w:spacing w:val="-2"/>
          <w:w w:val="88"/>
          <w:position w:val="-1"/>
          <w:sz w:val="22"/>
          <w:szCs w:val="22"/>
        </w:rPr>
        <w:t>RR</w:t>
      </w:r>
      <w:r w:rsidRPr="00EC643E">
        <w:rPr>
          <w:rFonts w:asciiTheme="minorHAnsi" w:hAnsiTheme="minorHAnsi" w:cstheme="minorHAnsi"/>
          <w:b/>
          <w:color w:val="141414"/>
          <w:spacing w:val="-1"/>
          <w:w w:val="8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2"/>
          <w:w w:val="88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1"/>
          <w:w w:val="88"/>
          <w:position w:val="-1"/>
          <w:sz w:val="22"/>
          <w:szCs w:val="22"/>
        </w:rPr>
        <w:t>UL</w:t>
      </w:r>
      <w:r w:rsidRPr="00EC643E">
        <w:rPr>
          <w:rFonts w:asciiTheme="minorHAnsi" w:hAnsiTheme="minorHAnsi" w:cstheme="minorHAnsi"/>
          <w:b/>
          <w:color w:val="141414"/>
          <w:spacing w:val="-2"/>
          <w:w w:val="88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w w:val="88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4"/>
          <w:w w:val="8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2"/>
          <w:w w:val="109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-2"/>
          <w:w w:val="8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2"/>
          <w:w w:val="90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-1"/>
          <w:w w:val="77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2"/>
          <w:w w:val="94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41414"/>
          <w:spacing w:val="-1"/>
          <w:w w:val="77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2"/>
          <w:w w:val="98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-1"/>
          <w:w w:val="84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1"/>
          <w:w w:val="85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w w:val="88"/>
          <w:position w:val="-1"/>
          <w:sz w:val="22"/>
          <w:szCs w:val="22"/>
        </w:rPr>
        <w:t>S</w:t>
      </w:r>
    </w:p>
    <w:p w14:paraId="2435C9DB" w14:textId="77777777" w:rsidR="00BB0DDC" w:rsidRPr="00EC643E" w:rsidRDefault="00BB0DDC">
      <w:pPr>
        <w:spacing w:before="3" w:line="160" w:lineRule="exact"/>
        <w:rPr>
          <w:rFonts w:asciiTheme="minorHAnsi" w:hAnsiTheme="minorHAnsi" w:cstheme="minorHAnsi"/>
          <w:sz w:val="22"/>
          <w:szCs w:val="22"/>
        </w:rPr>
      </w:pPr>
    </w:p>
    <w:p w14:paraId="3E8D9B1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pgSz w:w="12340" w:h="15680"/>
          <w:pgMar w:top="1020" w:right="1140" w:bottom="280" w:left="1040" w:header="720" w:footer="720" w:gutter="0"/>
          <w:cols w:space="720"/>
        </w:sectPr>
      </w:pPr>
    </w:p>
    <w:p w14:paraId="5984AF74" w14:textId="77777777" w:rsidR="00BB0DDC" w:rsidRPr="00EC643E" w:rsidRDefault="00EC643E">
      <w:pPr>
        <w:spacing w:before="34"/>
        <w:ind w:left="1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-5"/>
          <w:w w:val="90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-4"/>
          <w:w w:val="103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41414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w w:val="70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>01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 xml:space="preserve">2 </w:t>
      </w:r>
      <w:r w:rsidRPr="00EC643E">
        <w:rPr>
          <w:rFonts w:asciiTheme="minorHAnsi" w:hAnsiTheme="minorHAnsi" w:cstheme="minorHAnsi"/>
          <w:b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w w:val="127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41414"/>
          <w:spacing w:val="-5"/>
          <w:w w:val="1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90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41414"/>
          <w:spacing w:val="-3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3"/>
          <w:w w:val="1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5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w w:val="112"/>
          <w:sz w:val="22"/>
          <w:szCs w:val="22"/>
        </w:rPr>
        <w:t>t</w:t>
      </w:r>
    </w:p>
    <w:p w14:paraId="524BE203" w14:textId="77777777" w:rsidR="00BB0DDC" w:rsidRPr="00EC643E" w:rsidRDefault="00BB0DDC">
      <w:pPr>
        <w:spacing w:before="4" w:line="140" w:lineRule="exact"/>
        <w:rPr>
          <w:rFonts w:asciiTheme="minorHAnsi" w:hAnsiTheme="minorHAnsi" w:cstheme="minorHAnsi"/>
          <w:sz w:val="22"/>
          <w:szCs w:val="22"/>
        </w:rPr>
      </w:pPr>
    </w:p>
    <w:p w14:paraId="442A6402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94B6F2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DF4F20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8F4F65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89B499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863D5F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9152F8A" w14:textId="77777777" w:rsidR="00BB0DDC" w:rsidRPr="00EC643E" w:rsidRDefault="00EC643E">
      <w:pPr>
        <w:ind w:left="16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-3"/>
          <w:w w:val="8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4"/>
          <w:w w:val="103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41414"/>
          <w:spacing w:val="-3"/>
          <w:w w:val="127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w w:val="60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>01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 xml:space="preserve">1 </w:t>
      </w:r>
      <w:r w:rsidRPr="00EC643E">
        <w:rPr>
          <w:rFonts w:asciiTheme="minorHAnsi" w:hAnsiTheme="minorHAnsi" w:cstheme="minorHAnsi"/>
          <w:b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90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41414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3"/>
          <w:w w:val="1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4"/>
          <w:w w:val="12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4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w w:val="120"/>
          <w:sz w:val="22"/>
          <w:szCs w:val="22"/>
        </w:rPr>
        <w:t>t</w:t>
      </w:r>
    </w:p>
    <w:p w14:paraId="2CCD98E0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66E97BF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BC07A71" w14:textId="77777777" w:rsidR="00BB0DDC" w:rsidRPr="00EC643E" w:rsidRDefault="00BB0DDC">
      <w:pPr>
        <w:spacing w:before="12" w:line="260" w:lineRule="exact"/>
        <w:rPr>
          <w:rFonts w:asciiTheme="minorHAnsi" w:hAnsiTheme="minorHAnsi" w:cstheme="minorHAnsi"/>
          <w:sz w:val="22"/>
          <w:szCs w:val="22"/>
        </w:rPr>
      </w:pPr>
    </w:p>
    <w:p w14:paraId="622604C9" w14:textId="77777777" w:rsidR="00BB0DDC" w:rsidRPr="00EC643E" w:rsidRDefault="00EC643E">
      <w:pPr>
        <w:ind w:left="16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-3"/>
          <w:w w:val="8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4"/>
          <w:w w:val="103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41414"/>
          <w:spacing w:val="-3"/>
          <w:w w:val="127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w w:val="70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>01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 xml:space="preserve">1 </w:t>
      </w:r>
      <w:r w:rsidRPr="00EC643E">
        <w:rPr>
          <w:rFonts w:asciiTheme="minorHAnsi" w:hAnsiTheme="minorHAnsi" w:cstheme="minorHAnsi"/>
          <w:b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w w:val="127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41414"/>
          <w:spacing w:val="-8"/>
          <w:w w:val="1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94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-3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4"/>
          <w:w w:val="12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w w:val="112"/>
          <w:sz w:val="22"/>
          <w:szCs w:val="22"/>
        </w:rPr>
        <w:t>t</w:t>
      </w:r>
    </w:p>
    <w:p w14:paraId="679274A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891F82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2E9763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169D110" w14:textId="77777777" w:rsidR="00BB0DDC" w:rsidRPr="00EC643E" w:rsidRDefault="00BB0DDC">
      <w:pPr>
        <w:spacing w:before="8" w:line="280" w:lineRule="exact"/>
        <w:rPr>
          <w:rFonts w:asciiTheme="minorHAnsi" w:hAnsiTheme="minorHAnsi" w:cstheme="minorHAnsi"/>
          <w:sz w:val="22"/>
          <w:szCs w:val="22"/>
        </w:rPr>
      </w:pPr>
    </w:p>
    <w:p w14:paraId="7386108D" w14:textId="77777777" w:rsidR="00BB0DDC" w:rsidRPr="00EC643E" w:rsidRDefault="00EC643E">
      <w:pPr>
        <w:ind w:left="1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-2"/>
          <w:w w:val="60"/>
          <w:sz w:val="22"/>
          <w:szCs w:val="22"/>
        </w:rPr>
        <w:t>J</w:t>
      </w:r>
      <w:r w:rsidRPr="00EC643E">
        <w:rPr>
          <w:rFonts w:asciiTheme="minorHAnsi" w:hAnsiTheme="minorHAnsi" w:cstheme="minorHAnsi"/>
          <w:b/>
          <w:color w:val="141414"/>
          <w:spacing w:val="-4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w w:val="70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>01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 xml:space="preserve">2 </w:t>
      </w:r>
      <w:r w:rsidRPr="00EC643E">
        <w:rPr>
          <w:rFonts w:asciiTheme="minorHAnsi" w:hAnsiTheme="minorHAnsi" w:cstheme="minorHAnsi"/>
          <w:b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w w:val="127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41414"/>
          <w:spacing w:val="-8"/>
          <w:w w:val="1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94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3"/>
          <w:w w:val="1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w w:val="120"/>
          <w:sz w:val="22"/>
          <w:szCs w:val="22"/>
        </w:rPr>
        <w:t>t</w:t>
      </w:r>
    </w:p>
    <w:p w14:paraId="7935E4D5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398CA13" w14:textId="77777777" w:rsidR="00BB0DDC" w:rsidRPr="00EC643E" w:rsidRDefault="00BB0DDC">
      <w:pPr>
        <w:spacing w:before="17" w:line="220" w:lineRule="exact"/>
        <w:rPr>
          <w:rFonts w:asciiTheme="minorHAnsi" w:hAnsiTheme="minorHAnsi" w:cstheme="minorHAnsi"/>
          <w:sz w:val="22"/>
          <w:szCs w:val="22"/>
        </w:rPr>
      </w:pPr>
    </w:p>
    <w:p w14:paraId="378CF6C5" w14:textId="77777777" w:rsidR="00BB0DDC" w:rsidRPr="00EC643E" w:rsidRDefault="00EC643E">
      <w:pPr>
        <w:ind w:left="160" w:right="-3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41414"/>
          <w:spacing w:val="-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>01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 xml:space="preserve">2 </w:t>
      </w:r>
      <w:r w:rsidRPr="00EC643E">
        <w:rPr>
          <w:rFonts w:asciiTheme="minorHAnsi" w:hAnsiTheme="minorHAnsi" w:cstheme="minorHAnsi"/>
          <w:b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w w:val="127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41414"/>
          <w:spacing w:val="-13"/>
          <w:w w:val="1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ep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t.</w:t>
      </w:r>
      <w:r w:rsidRPr="00EC643E">
        <w:rPr>
          <w:rFonts w:asciiTheme="minorHAnsi" w:hAnsiTheme="minorHAnsi" w:cstheme="minorHAnsi"/>
          <w:b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105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41414"/>
          <w:spacing w:val="-5"/>
          <w:w w:val="125"/>
          <w:sz w:val="22"/>
          <w:szCs w:val="22"/>
        </w:rPr>
        <w:t>0</w:t>
      </w:r>
      <w:r w:rsidRPr="00EC643E">
        <w:rPr>
          <w:rFonts w:asciiTheme="minorHAnsi" w:hAnsiTheme="minorHAnsi" w:cstheme="minorHAnsi"/>
          <w:b/>
          <w:color w:val="141414"/>
          <w:spacing w:val="-5"/>
          <w:w w:val="115"/>
          <w:sz w:val="22"/>
          <w:szCs w:val="22"/>
        </w:rPr>
        <w:t>1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2</w:t>
      </w:r>
    </w:p>
    <w:p w14:paraId="35E3C26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DA6A7C9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D7FC233" w14:textId="77777777" w:rsidR="00BB0DDC" w:rsidRPr="00EC643E" w:rsidRDefault="00BB0DDC">
      <w:pPr>
        <w:spacing w:before="12" w:line="260" w:lineRule="exact"/>
        <w:rPr>
          <w:rFonts w:asciiTheme="minorHAnsi" w:hAnsiTheme="minorHAnsi" w:cstheme="minorHAnsi"/>
          <w:sz w:val="22"/>
          <w:szCs w:val="22"/>
        </w:rPr>
      </w:pPr>
    </w:p>
    <w:p w14:paraId="294A2C38" w14:textId="77777777" w:rsidR="00BB0DDC" w:rsidRPr="00EC643E" w:rsidRDefault="00EC643E">
      <w:pPr>
        <w:ind w:left="16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-4"/>
          <w:w w:val="86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-4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5"/>
          <w:w w:val="115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41414"/>
          <w:w w:val="70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>00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 xml:space="preserve">8 </w:t>
      </w:r>
      <w:r w:rsidRPr="00EC643E">
        <w:rPr>
          <w:rFonts w:asciiTheme="minorHAnsi" w:hAnsiTheme="minorHAnsi" w:cstheme="minorHAnsi"/>
          <w:b/>
          <w:color w:val="141414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w w:val="127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41414"/>
          <w:spacing w:val="-8"/>
          <w:w w:val="1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86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spacing w:val="-4"/>
          <w:w w:val="12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w w:val="80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105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41414"/>
          <w:spacing w:val="-5"/>
          <w:w w:val="120"/>
          <w:sz w:val="22"/>
          <w:szCs w:val="22"/>
        </w:rPr>
        <w:t>00</w:t>
      </w:r>
      <w:r w:rsidRPr="00EC643E">
        <w:rPr>
          <w:rFonts w:asciiTheme="minorHAnsi" w:hAnsiTheme="minorHAnsi" w:cstheme="minorHAnsi"/>
          <w:b/>
          <w:color w:val="141414"/>
          <w:w w:val="115"/>
          <w:sz w:val="22"/>
          <w:szCs w:val="22"/>
        </w:rPr>
        <w:t>8</w:t>
      </w:r>
    </w:p>
    <w:p w14:paraId="1D8F2667" w14:textId="77777777" w:rsidR="00BB0DDC" w:rsidRPr="00EC643E" w:rsidRDefault="00BB0DDC">
      <w:pPr>
        <w:spacing w:before="9" w:line="100" w:lineRule="exact"/>
        <w:rPr>
          <w:rFonts w:asciiTheme="minorHAnsi" w:hAnsiTheme="minorHAnsi" w:cstheme="minorHAnsi"/>
          <w:sz w:val="22"/>
          <w:szCs w:val="22"/>
        </w:rPr>
      </w:pPr>
    </w:p>
    <w:p w14:paraId="17C110E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4B1BBA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17860F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22D9EA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B2C573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F1ABE0F" w14:textId="77777777" w:rsidR="00BB0DDC" w:rsidRPr="00EC643E" w:rsidRDefault="00EC643E">
      <w:pPr>
        <w:ind w:left="160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ep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t.</w:t>
      </w:r>
      <w:r w:rsidRPr="00EC643E">
        <w:rPr>
          <w:rFonts w:asciiTheme="minorHAnsi" w:hAnsiTheme="minorHAnsi" w:cstheme="minorHAnsi"/>
          <w:b/>
          <w:color w:val="141414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>00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 xml:space="preserve">8 </w:t>
      </w:r>
      <w:r w:rsidRPr="00EC643E">
        <w:rPr>
          <w:rFonts w:asciiTheme="minorHAnsi" w:hAnsiTheme="minorHAnsi" w:cstheme="minorHAnsi"/>
          <w:b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w w:val="127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41414"/>
          <w:spacing w:val="-8"/>
          <w:w w:val="1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5"/>
          <w:w w:val="90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spacing w:val="-4"/>
          <w:w w:val="12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w w:val="70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41414"/>
          <w:spacing w:val="-5"/>
          <w:w w:val="125"/>
          <w:sz w:val="22"/>
          <w:szCs w:val="22"/>
        </w:rPr>
        <w:t>0</w:t>
      </w:r>
      <w:r w:rsidRPr="00EC643E">
        <w:rPr>
          <w:rFonts w:asciiTheme="minorHAnsi" w:hAnsiTheme="minorHAnsi" w:cstheme="minorHAnsi"/>
          <w:b/>
          <w:color w:val="141414"/>
          <w:spacing w:val="-5"/>
          <w:w w:val="120"/>
          <w:sz w:val="22"/>
          <w:szCs w:val="22"/>
        </w:rPr>
        <w:t>0</w:t>
      </w:r>
      <w:r w:rsidRPr="00EC643E">
        <w:rPr>
          <w:rFonts w:asciiTheme="minorHAnsi" w:hAnsiTheme="minorHAnsi" w:cstheme="minorHAnsi"/>
          <w:b/>
          <w:color w:val="141414"/>
          <w:w w:val="110"/>
          <w:sz w:val="22"/>
          <w:szCs w:val="22"/>
        </w:rPr>
        <w:t>8</w:t>
      </w:r>
    </w:p>
    <w:p w14:paraId="2FFA2090" w14:textId="77777777" w:rsidR="00BB0DDC" w:rsidRPr="00EC643E" w:rsidRDefault="00EC643E">
      <w:pPr>
        <w:spacing w:before="34"/>
        <w:ind w:left="33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41414"/>
          <w:spacing w:val="-3"/>
          <w:w w:val="108"/>
          <w:sz w:val="22"/>
          <w:szCs w:val="22"/>
        </w:rPr>
        <w:t>res</w:t>
      </w:r>
      <w:r w:rsidRPr="00EC643E">
        <w:rPr>
          <w:rFonts w:asciiTheme="minorHAnsi" w:hAnsiTheme="minorHAnsi" w:cstheme="minorHAnsi"/>
          <w:b/>
          <w:color w:val="141414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4"/>
          <w:w w:val="108"/>
          <w:sz w:val="22"/>
          <w:szCs w:val="22"/>
        </w:rPr>
        <w:t>den</w:t>
      </w:r>
      <w:r w:rsidRPr="00EC643E">
        <w:rPr>
          <w:rFonts w:asciiTheme="minorHAnsi" w:hAnsiTheme="minorHAnsi" w:cstheme="minorHAnsi"/>
          <w:b/>
          <w:color w:val="141414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3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41414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3"/>
          <w:w w:val="81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41414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5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-4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-5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-3"/>
          <w:w w:val="10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w w:val="7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80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3"/>
          <w:w w:val="1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4"/>
          <w:w w:val="110"/>
          <w:sz w:val="22"/>
          <w:szCs w:val="22"/>
        </w:rPr>
        <w:t>go</w:t>
      </w:r>
      <w:r w:rsidRPr="00EC643E">
        <w:rPr>
          <w:rFonts w:asciiTheme="minorHAnsi" w:hAnsiTheme="minorHAnsi" w:cstheme="minorHAnsi"/>
          <w:b/>
          <w:color w:val="141414"/>
          <w:spacing w:val="-5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3"/>
          <w:w w:val="78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-4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w w:val="110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41414"/>
          <w:spacing w:val="-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-7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den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 xml:space="preserve">ts </w:t>
      </w:r>
      <w:r w:rsidRPr="00EC643E">
        <w:rPr>
          <w:rFonts w:asciiTheme="minorHAnsi" w:hAnsiTheme="minorHAnsi" w:cstheme="minorHAnsi"/>
          <w:b/>
          <w:color w:val="141414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ty</w:t>
      </w:r>
      <w:r w:rsidRPr="00EC643E">
        <w:rPr>
          <w:rFonts w:asciiTheme="minorHAnsi" w:hAnsiTheme="minorHAnsi" w:cstheme="minorHAnsi"/>
          <w:b/>
          <w:color w:val="141414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3"/>
          <w:w w:val="105"/>
          <w:sz w:val="22"/>
          <w:szCs w:val="22"/>
        </w:rPr>
        <w:t>(</w:t>
      </w:r>
      <w:r w:rsidRPr="00EC643E">
        <w:rPr>
          <w:rFonts w:asciiTheme="minorHAnsi" w:hAnsiTheme="minorHAnsi" w:cstheme="minorHAnsi"/>
          <w:b/>
          <w:color w:val="141414"/>
          <w:spacing w:val="-4"/>
          <w:w w:val="8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-3"/>
          <w:w w:val="89"/>
          <w:sz w:val="22"/>
          <w:szCs w:val="22"/>
        </w:rPr>
        <w:t>SS</w:t>
      </w:r>
      <w:r w:rsidRPr="00EC643E">
        <w:rPr>
          <w:rFonts w:asciiTheme="minorHAnsi" w:hAnsiTheme="minorHAnsi" w:cstheme="minorHAnsi"/>
          <w:b/>
          <w:color w:val="141414"/>
          <w:w w:val="105"/>
          <w:sz w:val="22"/>
          <w:szCs w:val="22"/>
        </w:rPr>
        <w:t>)</w:t>
      </w:r>
    </w:p>
    <w:p w14:paraId="29C0095C" w14:textId="77777777" w:rsidR="00BB0DDC" w:rsidRPr="00EC643E" w:rsidRDefault="00EC643E">
      <w:pPr>
        <w:tabs>
          <w:tab w:val="left" w:pos="340"/>
        </w:tabs>
        <w:spacing w:before="1" w:line="220" w:lineRule="exact"/>
        <w:ind w:left="341" w:right="109" w:hanging="341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42424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424242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espons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bl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41414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41414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41414"/>
          <w:spacing w:val="-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41414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41414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41414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4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0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09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41414"/>
          <w:w w:val="109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41414"/>
          <w:spacing w:val="52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41414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7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8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3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2"/>
          <w:sz w:val="22"/>
          <w:szCs w:val="22"/>
        </w:rPr>
        <w:t>: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3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98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41414"/>
          <w:spacing w:val="-3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9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accur</w:t>
      </w:r>
      <w:r w:rsidRPr="00EC643E">
        <w:rPr>
          <w:rFonts w:asciiTheme="minorHAnsi" w:hAnsiTheme="minorHAnsi" w:cstheme="minorHAnsi"/>
          <w:color w:val="141414"/>
          <w:spacing w:val="-3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0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cord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6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2"/>
          <w:sz w:val="22"/>
          <w:szCs w:val="22"/>
        </w:rPr>
        <w:t>LS</w:t>
      </w:r>
      <w:r w:rsidRPr="00EC643E">
        <w:rPr>
          <w:rFonts w:asciiTheme="minorHAnsi" w:hAnsiTheme="minorHAnsi" w:cstheme="minorHAnsi"/>
          <w:color w:val="141414"/>
          <w:w w:val="8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7"/>
          <w:w w:val="8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9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D2D2D"/>
          <w:w w:val="5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anag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3"/>
          <w:w w:val="109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2"/>
          <w:w w:val="109"/>
          <w:sz w:val="22"/>
          <w:szCs w:val="22"/>
        </w:rPr>
        <w:t>urs</w:t>
      </w:r>
      <w:r w:rsidRPr="00EC643E">
        <w:rPr>
          <w:rFonts w:asciiTheme="minorHAnsi" w:hAnsiTheme="minorHAnsi" w:cstheme="minorHAnsi"/>
          <w:color w:val="141414"/>
          <w:spacing w:val="-3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5"/>
          <w:w w:val="109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09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41414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5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3"/>
          <w:w w:val="9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94"/>
          <w:sz w:val="22"/>
          <w:szCs w:val="22"/>
        </w:rPr>
        <w:t>cc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98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41414"/>
          <w:spacing w:val="2"/>
          <w:w w:val="9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o </w:t>
      </w:r>
      <w:r w:rsidRPr="00EC643E">
        <w:rPr>
          <w:rFonts w:asciiTheme="minorHAnsi" w:hAnsiTheme="minorHAnsi" w:cstheme="minorHAnsi"/>
          <w:color w:val="141414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41414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ud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59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41414"/>
          <w:spacing w:val="18"/>
          <w:w w:val="5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verse</w:t>
      </w:r>
      <w:r w:rsidRPr="00EC643E">
        <w:rPr>
          <w:rFonts w:asciiTheme="minorHAnsi" w:hAnsiTheme="minorHAnsi" w:cstheme="minorHAnsi"/>
          <w:color w:val="141414"/>
          <w:spacing w:val="-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 xml:space="preserve">g 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41414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b 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fu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din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41414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4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9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41414"/>
          <w:spacing w:val="13"/>
          <w:w w:val="6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41414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3"/>
          <w:w w:val="11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98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41414"/>
          <w:w w:val="8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3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3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8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sp</w:t>
      </w:r>
      <w:r w:rsidRPr="00EC643E">
        <w:rPr>
          <w:rFonts w:asciiTheme="minorHAnsi" w:hAnsiTheme="minorHAnsi" w:cstheme="minorHAnsi"/>
          <w:color w:val="141414"/>
          <w:spacing w:val="-3"/>
          <w:w w:val="11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8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103"/>
          <w:sz w:val="22"/>
          <w:szCs w:val="22"/>
        </w:rPr>
        <w:t>y</w:t>
      </w:r>
    </w:p>
    <w:p w14:paraId="4733C81E" w14:textId="77777777" w:rsidR="00BB0DDC" w:rsidRPr="00EC643E" w:rsidRDefault="00EC643E">
      <w:pPr>
        <w:spacing w:line="20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424242"/>
          <w:sz w:val="22"/>
          <w:szCs w:val="22"/>
        </w:rPr>
        <w:t xml:space="preserve">o   </w:t>
      </w:r>
      <w:r w:rsidRPr="00EC643E">
        <w:rPr>
          <w:rFonts w:asciiTheme="minorHAnsi" w:hAnsiTheme="minorHAnsi" w:cstheme="minorHAnsi"/>
          <w:color w:val="424242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ct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ke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adv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so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eac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ye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tr</w:t>
      </w:r>
      <w:r w:rsidRPr="00EC643E">
        <w:rPr>
          <w:rFonts w:asciiTheme="minorHAnsi" w:hAnsiTheme="minorHAnsi" w:cstheme="minorHAnsi"/>
          <w:color w:val="141414"/>
          <w:spacing w:val="-3"/>
          <w:w w:val="112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sur</w:t>
      </w:r>
      <w:r w:rsidRPr="00EC643E">
        <w:rPr>
          <w:rFonts w:asciiTheme="minorHAnsi" w:hAnsiTheme="minorHAnsi" w:cstheme="minorHAnsi"/>
          <w:color w:val="141414"/>
          <w:spacing w:val="-3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"/>
          <w:w w:val="1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3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2D2D2D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10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5"/>
          <w:w w:val="108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s</w:t>
      </w:r>
    </w:p>
    <w:p w14:paraId="2890FB7F" w14:textId="77777777" w:rsidR="00BB0DDC" w:rsidRPr="00EC643E" w:rsidRDefault="00BB0DDC">
      <w:pPr>
        <w:spacing w:before="1" w:line="220" w:lineRule="exact"/>
        <w:rPr>
          <w:rFonts w:asciiTheme="minorHAnsi" w:hAnsiTheme="minorHAnsi" w:cstheme="minorHAnsi"/>
          <w:sz w:val="22"/>
          <w:szCs w:val="22"/>
        </w:rPr>
      </w:pPr>
    </w:p>
    <w:p w14:paraId="5D0CED62" w14:textId="77777777" w:rsidR="00BB0DDC" w:rsidRPr="00EC643E" w:rsidRDefault="00EC643E">
      <w:pPr>
        <w:ind w:left="34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-3"/>
          <w:w w:val="7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4"/>
          <w:w w:val="110"/>
          <w:sz w:val="22"/>
          <w:szCs w:val="22"/>
        </w:rPr>
        <w:t>x</w:t>
      </w:r>
      <w:r w:rsidRPr="00EC643E">
        <w:rPr>
          <w:rFonts w:asciiTheme="minorHAnsi" w:hAnsiTheme="minorHAnsi" w:cstheme="minorHAnsi"/>
          <w:b/>
          <w:color w:val="141414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cu</w:t>
      </w:r>
      <w:r w:rsidRPr="00EC643E">
        <w:rPr>
          <w:rFonts w:asciiTheme="minorHAnsi" w:hAnsiTheme="minorHAnsi" w:cstheme="minorHAnsi"/>
          <w:b/>
          <w:color w:val="141414"/>
          <w:spacing w:val="-3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5"/>
          <w:w w:val="115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4141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5"/>
          <w:w w:val="84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41414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7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41414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3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w w:val="8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80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3"/>
          <w:w w:val="1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5"/>
          <w:w w:val="115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41414"/>
          <w:spacing w:val="-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5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3"/>
          <w:w w:val="7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4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-4"/>
          <w:w w:val="103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41414"/>
          <w:spacing w:val="-5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-3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75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-4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w w:val="114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41414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69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2"/>
          <w:w w:val="117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-4"/>
          <w:w w:val="103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41414"/>
          <w:w w:val="98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41414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3"/>
          <w:w w:val="105"/>
          <w:sz w:val="22"/>
          <w:szCs w:val="22"/>
        </w:rPr>
        <w:t>(</w:t>
      </w:r>
      <w:r w:rsidRPr="00EC643E">
        <w:rPr>
          <w:rFonts w:asciiTheme="minorHAnsi" w:hAnsiTheme="minorHAnsi" w:cstheme="minorHAnsi"/>
          <w:b/>
          <w:color w:val="141414"/>
          <w:spacing w:val="-4"/>
          <w:w w:val="76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2D2D2D"/>
          <w:spacing w:val="-4"/>
          <w:w w:val="86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-4"/>
          <w:w w:val="76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w w:val="105"/>
          <w:sz w:val="22"/>
          <w:szCs w:val="22"/>
        </w:rPr>
        <w:t>)</w:t>
      </w:r>
    </w:p>
    <w:p w14:paraId="53FBB5EC" w14:textId="77777777" w:rsidR="00BB0DDC" w:rsidRPr="00EC643E" w:rsidRDefault="00EC643E">
      <w:pPr>
        <w:spacing w:line="22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o   </w:t>
      </w:r>
      <w:r w:rsidRPr="00EC643E">
        <w:rPr>
          <w:rFonts w:asciiTheme="minorHAnsi" w:hAnsiTheme="minorHAnsi" w:cstheme="minorHAnsi"/>
          <w:color w:val="2D2D2D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9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-d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10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3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1"/>
          <w:w w:val="10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to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lo</w:t>
      </w:r>
      <w:r w:rsidRPr="00EC643E">
        <w:rPr>
          <w:rFonts w:asciiTheme="minorHAnsi" w:hAnsiTheme="minorHAnsi" w:cstheme="minorHAnsi"/>
          <w:color w:val="141414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8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3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8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studen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ts 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nne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4"/>
          <w:w w:val="10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10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8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103"/>
          <w:sz w:val="22"/>
          <w:szCs w:val="22"/>
        </w:rPr>
        <w:t>y</w:t>
      </w:r>
    </w:p>
    <w:p w14:paraId="7A7EF918" w14:textId="77777777" w:rsidR="00BB0DDC" w:rsidRPr="00EC643E" w:rsidRDefault="00EC643E">
      <w:pPr>
        <w:spacing w:line="220" w:lineRule="exact"/>
        <w:ind w:left="34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2"/>
          <w:w w:val="7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41414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8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3"/>
          <w:w w:val="8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5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s</w:t>
      </w:r>
    </w:p>
    <w:p w14:paraId="7427102B" w14:textId="77777777" w:rsidR="00BB0DDC" w:rsidRPr="00EC643E" w:rsidRDefault="00BB0DDC">
      <w:pPr>
        <w:spacing w:before="1" w:line="220" w:lineRule="exact"/>
        <w:rPr>
          <w:rFonts w:asciiTheme="minorHAnsi" w:hAnsiTheme="minorHAnsi" w:cstheme="minorHAnsi"/>
          <w:sz w:val="22"/>
          <w:szCs w:val="22"/>
        </w:rPr>
      </w:pPr>
    </w:p>
    <w:p w14:paraId="19A4249B" w14:textId="77777777" w:rsidR="00BB0DDC" w:rsidRPr="00EC643E" w:rsidRDefault="00EC643E">
      <w:pPr>
        <w:ind w:left="34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-3"/>
          <w:w w:val="81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undr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-2"/>
          <w:w w:val="117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3"/>
          <w:w w:val="1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2"/>
          <w:w w:val="117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w w:val="110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41414"/>
          <w:spacing w:val="-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3"/>
          <w:w w:val="7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4"/>
          <w:w w:val="110"/>
          <w:sz w:val="22"/>
          <w:szCs w:val="22"/>
        </w:rPr>
        <w:t>oo</w:t>
      </w:r>
      <w:r w:rsidRPr="00EC643E">
        <w:rPr>
          <w:rFonts w:asciiTheme="minorHAnsi" w:hAnsiTheme="minorHAnsi" w:cstheme="minorHAnsi"/>
          <w:b/>
          <w:color w:val="141414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-4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5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-4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-3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-4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3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w w:val="7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80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4"/>
          <w:w w:val="12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4"/>
          <w:w w:val="110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41414"/>
          <w:spacing w:val="-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5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4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75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-4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w w:val="110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41414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3"/>
          <w:w w:val="7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4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nc</w:t>
      </w:r>
      <w:r w:rsidRPr="00EC643E">
        <w:rPr>
          <w:rFonts w:asciiTheme="minorHAnsi" w:hAnsiTheme="minorHAnsi" w:cstheme="minorHAnsi"/>
          <w:b/>
          <w:color w:val="141414"/>
          <w:spacing w:val="-4"/>
          <w:w w:val="12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w w:val="95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6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ty</w:t>
      </w:r>
      <w:r w:rsidRPr="00EC643E">
        <w:rPr>
          <w:rFonts w:asciiTheme="minorHAnsi" w:hAnsiTheme="minorHAnsi" w:cstheme="minorHAnsi"/>
          <w:b/>
          <w:color w:val="141414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3"/>
          <w:w w:val="105"/>
          <w:sz w:val="22"/>
          <w:szCs w:val="22"/>
        </w:rPr>
        <w:t>(</w:t>
      </w:r>
      <w:r w:rsidRPr="00EC643E">
        <w:rPr>
          <w:rFonts w:asciiTheme="minorHAnsi" w:hAnsiTheme="minorHAnsi" w:cstheme="minorHAnsi"/>
          <w:b/>
          <w:color w:val="141414"/>
          <w:spacing w:val="-4"/>
          <w:w w:val="8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5"/>
          <w:w w:val="90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-4"/>
          <w:w w:val="76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3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w w:val="105"/>
          <w:sz w:val="22"/>
          <w:szCs w:val="22"/>
        </w:rPr>
        <w:t>)</w:t>
      </w:r>
    </w:p>
    <w:p w14:paraId="491CFFD6" w14:textId="77777777" w:rsidR="00BB0DDC" w:rsidRPr="00EC643E" w:rsidRDefault="00EC643E">
      <w:pPr>
        <w:tabs>
          <w:tab w:val="left" w:pos="340"/>
        </w:tabs>
        <w:spacing w:before="6" w:line="220" w:lineRule="exact"/>
        <w:ind w:left="341" w:right="114" w:hanging="336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D2D2D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espons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bl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41414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9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41414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7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5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5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2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4"/>
          <w:w w:val="12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41414"/>
          <w:spacing w:val="-1"/>
          <w:w w:val="109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41414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3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41414"/>
          <w:spacing w:val="11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6"/>
          <w:w w:val="10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undra</w:t>
      </w:r>
      <w:r w:rsidRPr="00EC643E">
        <w:rPr>
          <w:rFonts w:asciiTheme="minorHAnsi" w:hAnsiTheme="minorHAnsi" w:cstheme="minorHAnsi"/>
          <w:color w:val="141414"/>
          <w:spacing w:val="-1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41414"/>
          <w:spacing w:val="11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ect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41414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o 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4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5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94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4"/>
          <w:w w:val="10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27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ca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searc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12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goo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41414"/>
          <w:spacing w:val="-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41414"/>
          <w:spacing w:val="-5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y </w:t>
      </w:r>
      <w:r w:rsidRPr="00EC643E">
        <w:rPr>
          <w:rFonts w:asciiTheme="minorHAnsi" w:hAnsiTheme="minorHAnsi" w:cstheme="minorHAnsi"/>
          <w:color w:val="141414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boo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8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ch</w:t>
      </w:r>
      <w:r w:rsidRPr="00EC643E">
        <w:rPr>
          <w:rFonts w:asciiTheme="minorHAnsi" w:hAnsiTheme="minorHAnsi" w:cstheme="minorHAnsi"/>
          <w:color w:val="141414"/>
          <w:spacing w:val="-3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41414"/>
          <w:spacing w:val="-4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94"/>
          <w:sz w:val="22"/>
          <w:szCs w:val="22"/>
        </w:rPr>
        <w:t>e</w:t>
      </w:r>
    </w:p>
    <w:p w14:paraId="788F910D" w14:textId="77777777" w:rsidR="00BB0DDC" w:rsidRPr="00EC643E" w:rsidRDefault="00BB0DDC">
      <w:pPr>
        <w:spacing w:line="220" w:lineRule="exact"/>
        <w:rPr>
          <w:rFonts w:asciiTheme="minorHAnsi" w:hAnsiTheme="minorHAnsi" w:cstheme="minorHAnsi"/>
          <w:sz w:val="22"/>
          <w:szCs w:val="22"/>
        </w:rPr>
      </w:pPr>
    </w:p>
    <w:p w14:paraId="36BC9789" w14:textId="77777777" w:rsidR="00BB0DDC" w:rsidRPr="00EC643E" w:rsidRDefault="00EC643E">
      <w:pPr>
        <w:ind w:left="3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-4"/>
          <w:w w:val="77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3"/>
          <w:w w:val="1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5"/>
          <w:w w:val="115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41414"/>
          <w:spacing w:val="-4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5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86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41414"/>
          <w:spacing w:val="-5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3"/>
          <w:w w:val="10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4"/>
          <w:w w:val="116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5"/>
          <w:w w:val="115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41414"/>
          <w:w w:val="6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77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3"/>
          <w:w w:val="1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4"/>
          <w:w w:val="110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41414"/>
          <w:spacing w:val="-5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4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4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2"/>
          <w:w w:val="70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-3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-7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ur</w:t>
      </w:r>
      <w:r w:rsidRPr="00EC643E">
        <w:rPr>
          <w:rFonts w:asciiTheme="minorHAnsi" w:hAnsiTheme="minorHAnsi" w:cstheme="minorHAnsi"/>
          <w:b/>
          <w:color w:val="141414"/>
          <w:spacing w:val="-4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3"/>
          <w:w w:val="8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5"/>
          <w:w w:val="112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41414"/>
          <w:spacing w:val="-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3"/>
          <w:w w:val="112"/>
          <w:sz w:val="22"/>
          <w:szCs w:val="22"/>
        </w:rPr>
        <w:t>rt</w:t>
      </w:r>
      <w:r w:rsidRPr="00EC643E">
        <w:rPr>
          <w:rFonts w:asciiTheme="minorHAnsi" w:hAnsiTheme="minorHAnsi" w:cstheme="minorHAnsi"/>
          <w:b/>
          <w:color w:val="141414"/>
          <w:w w:val="102"/>
          <w:sz w:val="22"/>
          <w:szCs w:val="22"/>
        </w:rPr>
        <w:t>s</w:t>
      </w:r>
    </w:p>
    <w:p w14:paraId="7C0E2753" w14:textId="77777777" w:rsidR="00BB0DDC" w:rsidRPr="00EC643E" w:rsidRDefault="00EC643E">
      <w:pPr>
        <w:spacing w:line="220" w:lineRule="exact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o   </w:t>
      </w:r>
      <w:r w:rsidRPr="00EC643E">
        <w:rPr>
          <w:rFonts w:asciiTheme="minorHAnsi" w:hAnsiTheme="minorHAnsi" w:cstheme="minorHAnsi"/>
          <w:color w:val="2D2D2D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4"/>
          <w:w w:val="8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5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5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8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ock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-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105"/>
          <w:sz w:val="22"/>
          <w:szCs w:val="22"/>
        </w:rPr>
        <w:t>m</w:t>
      </w:r>
    </w:p>
    <w:p w14:paraId="4607A312" w14:textId="77777777" w:rsidR="00BB0DDC" w:rsidRPr="00EC643E" w:rsidRDefault="00BB0DDC">
      <w:pPr>
        <w:spacing w:before="16" w:line="200" w:lineRule="exact"/>
        <w:rPr>
          <w:rFonts w:asciiTheme="minorHAnsi" w:hAnsiTheme="minorHAnsi" w:cstheme="minorHAnsi"/>
          <w:sz w:val="22"/>
          <w:szCs w:val="22"/>
        </w:rPr>
      </w:pPr>
    </w:p>
    <w:p w14:paraId="2E07D690" w14:textId="77777777" w:rsidR="00BB0DDC" w:rsidRPr="00EC643E" w:rsidRDefault="00EC643E">
      <w:pPr>
        <w:ind w:left="34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-5"/>
          <w:w w:val="84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41414"/>
          <w:spacing w:val="-4"/>
          <w:w w:val="12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7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41414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3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w w:val="8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ea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2"/>
          <w:w w:val="67"/>
          <w:sz w:val="22"/>
          <w:szCs w:val="22"/>
        </w:rPr>
        <w:t>"</w:t>
      </w:r>
      <w:r w:rsidRPr="00EC643E">
        <w:rPr>
          <w:rFonts w:asciiTheme="minorHAnsi" w:hAnsiTheme="minorHAnsi" w:cstheme="minorHAnsi"/>
          <w:b/>
          <w:color w:val="141414"/>
          <w:spacing w:val="-4"/>
          <w:w w:val="93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41414"/>
          <w:spacing w:val="-4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-6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-3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5"/>
          <w:w w:val="90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41414"/>
          <w:spacing w:val="-4"/>
          <w:w w:val="103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41414"/>
          <w:spacing w:val="-3"/>
          <w:w w:val="72"/>
          <w:sz w:val="22"/>
          <w:szCs w:val="22"/>
        </w:rPr>
        <w:t>"</w:t>
      </w:r>
      <w:r w:rsidRPr="00EC643E">
        <w:rPr>
          <w:rFonts w:asciiTheme="minorHAnsi" w:hAnsiTheme="minorHAnsi" w:cstheme="minorHAnsi"/>
          <w:b/>
          <w:color w:val="141414"/>
          <w:w w:val="8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41414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141414"/>
          <w:spacing w:val="-7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41414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po</w:t>
      </w:r>
      <w:r w:rsidRPr="00EC643E">
        <w:rPr>
          <w:rFonts w:asciiTheme="minorHAnsi" w:hAnsiTheme="minorHAnsi" w:cstheme="minorHAnsi"/>
          <w:b/>
          <w:color w:val="141414"/>
          <w:spacing w:val="-3"/>
          <w:sz w:val="22"/>
          <w:szCs w:val="22"/>
        </w:rPr>
        <w:t>rt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69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2"/>
          <w:w w:val="108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41414"/>
          <w:w w:val="98"/>
          <w:sz w:val="22"/>
          <w:szCs w:val="22"/>
        </w:rPr>
        <w:t>b</w:t>
      </w:r>
    </w:p>
    <w:p w14:paraId="7DBF10CD" w14:textId="77777777" w:rsidR="00BB0DDC" w:rsidRPr="00EC643E" w:rsidRDefault="00EC643E">
      <w:pPr>
        <w:tabs>
          <w:tab w:val="left" w:pos="320"/>
        </w:tabs>
        <w:spacing w:before="1" w:line="220" w:lineRule="exact"/>
        <w:ind w:left="341" w:right="119" w:hanging="341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42424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424242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nde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5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5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w w:val="103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reg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so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ba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41414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eagu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103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7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8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11"/>
          <w:sz w:val="22"/>
          <w:szCs w:val="22"/>
        </w:rPr>
        <w:t>a</w:t>
      </w:r>
    </w:p>
    <w:p w14:paraId="25F4750C" w14:textId="77777777" w:rsidR="00BB0DDC" w:rsidRPr="00EC643E" w:rsidRDefault="00BB0DDC">
      <w:pPr>
        <w:spacing w:before="19" w:line="200" w:lineRule="exact"/>
        <w:rPr>
          <w:rFonts w:asciiTheme="minorHAnsi" w:hAnsiTheme="minorHAnsi" w:cstheme="minorHAnsi"/>
          <w:sz w:val="22"/>
          <w:szCs w:val="22"/>
        </w:rPr>
      </w:pPr>
    </w:p>
    <w:p w14:paraId="2E3B087B" w14:textId="77777777" w:rsidR="00BB0DDC" w:rsidRPr="00EC643E" w:rsidRDefault="00EC643E">
      <w:pPr>
        <w:ind w:left="34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-5"/>
          <w:w w:val="90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2"/>
          <w:w w:val="117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4"/>
          <w:w w:val="105"/>
          <w:sz w:val="22"/>
          <w:szCs w:val="22"/>
        </w:rPr>
        <w:t>ga</w:t>
      </w:r>
      <w:r w:rsidRPr="00EC643E">
        <w:rPr>
          <w:rFonts w:asciiTheme="minorHAnsi" w:hAnsiTheme="minorHAnsi" w:cstheme="minorHAnsi"/>
          <w:b/>
          <w:color w:val="141414"/>
          <w:spacing w:val="-3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-3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w w:val="7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5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-2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5"/>
          <w:w w:val="107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41414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-3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2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w w:val="107"/>
          <w:sz w:val="22"/>
          <w:szCs w:val="22"/>
        </w:rPr>
        <w:t>ty</w:t>
      </w:r>
      <w:r w:rsidRPr="00EC643E">
        <w:rPr>
          <w:rFonts w:asciiTheme="minorHAnsi" w:hAnsiTheme="minorHAnsi" w:cstheme="minorHAnsi"/>
          <w:b/>
          <w:color w:val="141414"/>
          <w:spacing w:val="-9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41414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41414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na</w:t>
      </w: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-10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4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5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5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-3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w w:val="108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b/>
          <w:color w:val="141414"/>
          <w:spacing w:val="-4"/>
          <w:w w:val="76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5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-8"/>
          <w:w w:val="120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er</w:t>
      </w:r>
      <w:r w:rsidRPr="00EC643E">
        <w:rPr>
          <w:rFonts w:asciiTheme="minorHAnsi" w:hAnsiTheme="minorHAnsi" w:cstheme="minorHAnsi"/>
          <w:b/>
          <w:color w:val="141414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5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3"/>
          <w:w w:val="105"/>
          <w:sz w:val="22"/>
          <w:szCs w:val="22"/>
        </w:rPr>
        <w:t>(</w:t>
      </w:r>
      <w:r w:rsidRPr="00EC643E">
        <w:rPr>
          <w:rFonts w:asciiTheme="minorHAnsi" w:hAnsiTheme="minorHAnsi" w:cstheme="minorHAnsi"/>
          <w:b/>
          <w:color w:val="141414"/>
          <w:spacing w:val="-4"/>
          <w:w w:val="97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-3"/>
          <w:w w:val="81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41414"/>
          <w:spacing w:val="-4"/>
          <w:w w:val="96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w w:val="85"/>
          <w:sz w:val="22"/>
          <w:szCs w:val="22"/>
        </w:rPr>
        <w:t>C)</w:t>
      </w:r>
    </w:p>
    <w:p w14:paraId="29C11639" w14:textId="77777777" w:rsidR="00BB0DDC" w:rsidRPr="00EC643E" w:rsidRDefault="00EC643E">
      <w:pPr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o   </w:t>
      </w:r>
      <w:r w:rsidRPr="00EC643E">
        <w:rPr>
          <w:rFonts w:asciiTheme="minorHAnsi" w:hAnsiTheme="minorHAnsi" w:cstheme="minorHAnsi"/>
          <w:color w:val="2D2D2D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8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9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trad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str</w:t>
      </w:r>
      <w:r w:rsidRPr="00EC643E">
        <w:rPr>
          <w:rFonts w:asciiTheme="minorHAnsi" w:hAnsiTheme="minorHAnsi" w:cstheme="minorHAnsi"/>
          <w:color w:val="141414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teg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 xml:space="preserve">y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ac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w w:val="8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3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12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9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9"/>
          <w:w w:val="9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si</w:t>
      </w:r>
      <w:r w:rsidRPr="00EC643E">
        <w:rPr>
          <w:rFonts w:asciiTheme="minorHAnsi" w:hAnsiTheme="minorHAnsi" w:cstheme="minorHAnsi"/>
          <w:color w:val="141414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ate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113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-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excha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</w:p>
    <w:p w14:paraId="6F7E63BE" w14:textId="77777777" w:rsidR="00BB0DDC" w:rsidRPr="00EC643E" w:rsidRDefault="00EC643E">
      <w:pPr>
        <w:spacing w:line="220" w:lineRule="exact"/>
        <w:ind w:left="34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8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9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w w:val="108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8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2"/>
          <w:w w:val="9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9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w w:val="9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98"/>
          <w:sz w:val="22"/>
          <w:szCs w:val="22"/>
        </w:rPr>
        <w:t>g</w:t>
      </w:r>
    </w:p>
    <w:p w14:paraId="5EC56476" w14:textId="77777777" w:rsidR="00BB0DDC" w:rsidRPr="00EC643E" w:rsidRDefault="00EC643E">
      <w:pPr>
        <w:spacing w:line="22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424242"/>
          <w:sz w:val="22"/>
          <w:szCs w:val="22"/>
        </w:rPr>
        <w:t xml:space="preserve">o   </w:t>
      </w:r>
      <w:r w:rsidRPr="00EC643E">
        <w:rPr>
          <w:rFonts w:asciiTheme="minorHAnsi" w:hAnsiTheme="minorHAnsi" w:cstheme="minorHAnsi"/>
          <w:color w:val="424242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tt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41414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a 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ser</w:t>
      </w:r>
      <w:r w:rsidRPr="00EC643E">
        <w:rPr>
          <w:rFonts w:asciiTheme="minorHAnsi" w:hAnsiTheme="minorHAnsi" w:cstheme="minorHAnsi"/>
          <w:color w:val="141414"/>
          <w:spacing w:val="-1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3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9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3"/>
          <w:w w:val="11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1"/>
          <w:w w:val="8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41414"/>
          <w:spacing w:val="-2"/>
          <w:w w:val="9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5"/>
          <w:w w:val="11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-1"/>
          <w:w w:val="8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9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9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8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</w:p>
    <w:p w14:paraId="55ABE732" w14:textId="77777777" w:rsidR="00BB0DDC" w:rsidRPr="00EC643E" w:rsidRDefault="00EC643E">
      <w:pPr>
        <w:spacing w:line="220" w:lineRule="exact"/>
        <w:ind w:left="3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ia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2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w w:val="98"/>
          <w:sz w:val="22"/>
          <w:szCs w:val="22"/>
        </w:rPr>
        <w:t>y</w:t>
      </w:r>
    </w:p>
    <w:p w14:paraId="3ED14B52" w14:textId="77777777" w:rsidR="00BB0DDC" w:rsidRPr="00EC643E" w:rsidRDefault="00BB0DDC">
      <w:pPr>
        <w:spacing w:before="1" w:line="220" w:lineRule="exact"/>
        <w:rPr>
          <w:rFonts w:asciiTheme="minorHAnsi" w:hAnsiTheme="minorHAnsi" w:cstheme="minorHAnsi"/>
          <w:sz w:val="22"/>
          <w:szCs w:val="22"/>
        </w:rPr>
      </w:pPr>
    </w:p>
    <w:p w14:paraId="7E4360AD" w14:textId="77777777" w:rsidR="00BB0DDC" w:rsidRPr="00EC643E" w:rsidRDefault="00EC643E">
      <w:pPr>
        <w:ind w:left="34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Tea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4141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w w:val="69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4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-4"/>
          <w:w w:val="103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41414"/>
          <w:spacing w:val="-3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-4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w w:val="8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4141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Un</w:t>
      </w:r>
      <w:r w:rsidRPr="00EC643E">
        <w:rPr>
          <w:rFonts w:asciiTheme="minorHAnsi" w:hAnsiTheme="minorHAnsi" w:cstheme="minorHAnsi"/>
          <w:b/>
          <w:color w:val="141414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41414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ty</w:t>
      </w:r>
      <w:r w:rsidRPr="00EC643E">
        <w:rPr>
          <w:rFonts w:asciiTheme="minorHAnsi" w:hAnsiTheme="minorHAnsi" w:cstheme="minorHAnsi"/>
          <w:b/>
          <w:color w:val="141414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41414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Toro</w:t>
      </w:r>
      <w:r w:rsidRPr="00EC643E">
        <w:rPr>
          <w:rFonts w:asciiTheme="minorHAnsi" w:hAnsiTheme="minorHAnsi" w:cstheme="minorHAnsi"/>
          <w:b/>
          <w:color w:val="141414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2"/>
          <w:w w:val="70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5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-3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spacing w:val="-7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41414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-8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41414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2"/>
          <w:w w:val="70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-5"/>
          <w:w w:val="11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spacing w:val="-5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4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-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3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5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spacing w:val="-4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3"/>
          <w:w w:val="10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41414"/>
          <w:spacing w:val="-4"/>
          <w:w w:val="12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w w:val="101"/>
          <w:sz w:val="22"/>
          <w:szCs w:val="22"/>
        </w:rPr>
        <w:t>r</w:t>
      </w:r>
    </w:p>
    <w:p w14:paraId="79E0CF85" w14:textId="77777777" w:rsidR="00BB0DDC" w:rsidRPr="00EC643E" w:rsidRDefault="00EC643E">
      <w:pPr>
        <w:spacing w:line="220" w:lineRule="exact"/>
        <w:ind w:left="5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80"/>
          <w:pgMar w:top="1180" w:right="1140" w:bottom="280" w:left="1040" w:header="720" w:footer="720" w:gutter="0"/>
          <w:cols w:num="2" w:space="720" w:equalWidth="0">
            <w:col w:w="2128" w:space="451"/>
            <w:col w:w="7581"/>
          </w:cols>
        </w:sectPr>
      </w:pPr>
      <w:r w:rsidRPr="00EC643E">
        <w:rPr>
          <w:rFonts w:asciiTheme="minorHAnsi" w:hAnsiTheme="minorHAnsi" w:cstheme="minorHAnsi"/>
          <w:color w:val="2D2D2D"/>
          <w:position w:val="-1"/>
          <w:sz w:val="22"/>
          <w:szCs w:val="22"/>
        </w:rPr>
        <w:t xml:space="preserve">o   </w:t>
      </w:r>
      <w:r w:rsidRPr="00EC643E">
        <w:rPr>
          <w:rFonts w:asciiTheme="minorHAnsi" w:hAnsiTheme="minorHAnsi" w:cstheme="minorHAnsi"/>
          <w:color w:val="2D2D2D"/>
          <w:spacing w:val="4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80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03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4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1"/>
          <w:w w:val="80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3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D2D2D"/>
          <w:spacing w:val="-2"/>
          <w:w w:val="11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25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0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98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0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103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position w:val="-1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10</w:t>
      </w:r>
      <w:r w:rsidRPr="00EC643E">
        <w:rPr>
          <w:rFonts w:asciiTheme="minorHAnsi" w:hAnsiTheme="minorHAnsi" w:cstheme="minorHAnsi"/>
          <w:color w:val="141414"/>
          <w:spacing w:val="1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3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3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position w:val="-1"/>
          <w:sz w:val="22"/>
          <w:szCs w:val="22"/>
        </w:rPr>
        <w:t>ccess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2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1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3"/>
          <w:w w:val="10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1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8"/>
          <w:position w:val="-1"/>
          <w:sz w:val="22"/>
          <w:szCs w:val="22"/>
        </w:rPr>
        <w:t>so</w:t>
      </w:r>
      <w:r w:rsidRPr="00EC643E">
        <w:rPr>
          <w:rFonts w:asciiTheme="minorHAnsi" w:hAnsiTheme="minorHAnsi" w:cstheme="minorHAnsi"/>
          <w:color w:val="141414"/>
          <w:w w:val="103"/>
          <w:position w:val="-1"/>
          <w:sz w:val="22"/>
          <w:szCs w:val="22"/>
        </w:rPr>
        <w:t>n</w:t>
      </w:r>
    </w:p>
    <w:p w14:paraId="40861921" w14:textId="77777777" w:rsidR="00BB0DDC" w:rsidRPr="00EC643E" w:rsidRDefault="00EC643E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4DF6FD19">
          <v:shape id="_x0000_s1038" type="#_x0000_t75" style="position:absolute;margin-left:0;margin-top:0;width:617pt;height:784pt;z-index:-2284;mso-position-horizontal-relative:page;mso-position-vertical-relative:page">
            <v:imagedata r:id="rId18" o:title=""/>
            <w10:wrap anchorx="page" anchory="page"/>
          </v:shape>
        </w:pict>
      </w:r>
    </w:p>
    <w:p w14:paraId="737ECB8B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2539B6A" w14:textId="77777777" w:rsidR="00BB0DDC" w:rsidRPr="00EC643E" w:rsidRDefault="00BB0DDC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3C7E1E87" w14:textId="77777777" w:rsidR="00BB0DDC" w:rsidRPr="00EC643E" w:rsidRDefault="00EC643E">
      <w:pPr>
        <w:spacing w:before="36"/>
        <w:ind w:left="1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41414"/>
          <w:spacing w:val="-2"/>
          <w:w w:val="89"/>
          <w:sz w:val="22"/>
          <w:szCs w:val="22"/>
        </w:rPr>
        <w:t>AD</w:t>
      </w:r>
      <w:r w:rsidRPr="00EC643E">
        <w:rPr>
          <w:rFonts w:asciiTheme="minorHAnsi" w:hAnsiTheme="minorHAnsi" w:cstheme="minorHAnsi"/>
          <w:b/>
          <w:color w:val="141414"/>
          <w:spacing w:val="-3"/>
          <w:w w:val="89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41414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2"/>
          <w:w w:val="89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2"/>
          <w:w w:val="89"/>
          <w:sz w:val="22"/>
          <w:szCs w:val="22"/>
        </w:rPr>
        <w:t>ONA</w:t>
      </w:r>
      <w:r w:rsidRPr="00EC643E">
        <w:rPr>
          <w:rFonts w:asciiTheme="minorHAnsi" w:hAnsiTheme="minorHAnsi" w:cstheme="minorHAnsi"/>
          <w:b/>
          <w:color w:val="141414"/>
          <w:w w:val="89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38"/>
          <w:w w:val="8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2"/>
          <w:w w:val="89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-1"/>
          <w:w w:val="89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41414"/>
          <w:spacing w:val="-2"/>
          <w:w w:val="89"/>
          <w:sz w:val="22"/>
          <w:szCs w:val="22"/>
        </w:rPr>
        <w:t>ORMAT</w:t>
      </w:r>
      <w:r w:rsidRPr="00EC643E">
        <w:rPr>
          <w:rFonts w:asciiTheme="minorHAnsi" w:hAnsiTheme="minorHAnsi" w:cstheme="minorHAnsi"/>
          <w:b/>
          <w:color w:val="141414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2"/>
          <w:w w:val="8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41414"/>
          <w:w w:val="89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3"/>
          <w:w w:val="8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w w:val="187"/>
          <w:sz w:val="22"/>
          <w:szCs w:val="22"/>
        </w:rPr>
        <w:t>/</w:t>
      </w:r>
      <w:r w:rsidRPr="00EC643E">
        <w:rPr>
          <w:rFonts w:asciiTheme="minorHAnsi" w:hAnsiTheme="minorHAnsi" w:cstheme="minorHAnsi"/>
          <w:b/>
          <w:color w:val="141414"/>
          <w:spacing w:val="-28"/>
          <w:w w:val="18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2"/>
          <w:w w:val="89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41414"/>
          <w:spacing w:val="-1"/>
          <w:w w:val="89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2"/>
          <w:w w:val="89"/>
          <w:sz w:val="22"/>
          <w:szCs w:val="22"/>
        </w:rPr>
        <w:t>RSONA</w:t>
      </w:r>
      <w:r w:rsidRPr="00EC643E">
        <w:rPr>
          <w:rFonts w:asciiTheme="minorHAnsi" w:hAnsiTheme="minorHAnsi" w:cstheme="minorHAnsi"/>
          <w:b/>
          <w:color w:val="141414"/>
          <w:w w:val="89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41414"/>
          <w:spacing w:val="12"/>
          <w:w w:val="8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41414"/>
          <w:spacing w:val="-2"/>
          <w:w w:val="9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41414"/>
          <w:spacing w:val="-2"/>
          <w:w w:val="90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spacing w:val="-1"/>
          <w:w w:val="85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2"/>
          <w:w w:val="94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41414"/>
          <w:spacing w:val="-1"/>
          <w:w w:val="8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41414"/>
          <w:spacing w:val="-2"/>
          <w:w w:val="88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41414"/>
          <w:spacing w:val="-2"/>
          <w:w w:val="9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41414"/>
          <w:w w:val="88"/>
          <w:sz w:val="22"/>
          <w:szCs w:val="22"/>
        </w:rPr>
        <w:t>S</w:t>
      </w:r>
    </w:p>
    <w:p w14:paraId="4D6605E5" w14:textId="77777777" w:rsidR="00BB0DDC" w:rsidRPr="00EC643E" w:rsidRDefault="00BB0DDC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</w:p>
    <w:p w14:paraId="5DFD0EC3" w14:textId="77777777" w:rsidR="00BB0DDC" w:rsidRPr="00EC643E" w:rsidRDefault="00EC643E">
      <w:pPr>
        <w:tabs>
          <w:tab w:val="left" w:pos="500"/>
        </w:tabs>
        <w:spacing w:line="220" w:lineRule="exact"/>
        <w:ind w:left="501" w:right="115" w:hanging="33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D2D2D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41414"/>
          <w:spacing w:val="-3"/>
          <w:w w:val="9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1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9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3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9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7"/>
          <w:w w:val="9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9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w w:val="9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24"/>
          <w:w w:val="9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96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41414"/>
          <w:spacing w:val="-2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9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96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8"/>
          <w:w w:val="9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4</w:t>
      </w:r>
      <w:r w:rsidRPr="00EC643E">
        <w:rPr>
          <w:rFonts w:asciiTheme="minorHAnsi" w:hAnsiTheme="minorHAnsi" w:cstheme="minorHAnsi"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41414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tr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ve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41414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8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41414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12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si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8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3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w w:val="9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D2D2D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4"/>
          <w:w w:val="8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9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-2"/>
          <w:w w:val="1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9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41414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w w:val="6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8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5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w w:val="5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7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4141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D2D2D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po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1"/>
          <w:w w:val="7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59"/>
          <w:sz w:val="22"/>
          <w:szCs w:val="22"/>
        </w:rPr>
        <w:t>.</w:t>
      </w:r>
    </w:p>
    <w:p w14:paraId="502C303F" w14:textId="77777777" w:rsidR="00BB0DDC" w:rsidRPr="00EC643E" w:rsidRDefault="00BB0DDC">
      <w:pPr>
        <w:spacing w:before="14" w:line="200" w:lineRule="exact"/>
        <w:rPr>
          <w:rFonts w:asciiTheme="minorHAnsi" w:hAnsiTheme="minorHAnsi" w:cstheme="minorHAnsi"/>
          <w:sz w:val="22"/>
          <w:szCs w:val="22"/>
        </w:rPr>
      </w:pPr>
    </w:p>
    <w:p w14:paraId="4A43BFD2" w14:textId="77777777" w:rsidR="00BB0DDC" w:rsidRPr="00EC643E" w:rsidRDefault="00EC643E">
      <w:pPr>
        <w:spacing w:line="460" w:lineRule="auto"/>
        <w:ind w:left="170" w:right="1007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80"/>
          <w:pgMar w:top="1180" w:right="1140" w:bottom="280" w:left="1040" w:header="720" w:footer="720" w:gutter="0"/>
          <w:cols w:space="720"/>
        </w:sectPr>
      </w:pPr>
      <w:r w:rsidRPr="00EC643E">
        <w:rPr>
          <w:rFonts w:asciiTheme="minorHAnsi" w:hAnsiTheme="minorHAnsi" w:cstheme="minorHAnsi"/>
          <w:color w:val="424242"/>
          <w:sz w:val="22"/>
          <w:szCs w:val="22"/>
        </w:rPr>
        <w:t xml:space="preserve">o   </w:t>
      </w:r>
      <w:r w:rsidRPr="00EC643E">
        <w:rPr>
          <w:rFonts w:asciiTheme="minorHAnsi" w:hAnsiTheme="minorHAnsi" w:cstheme="minorHAnsi"/>
          <w:color w:val="424242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cco</w:t>
      </w:r>
      <w:r w:rsidRPr="00EC643E">
        <w:rPr>
          <w:rFonts w:asciiTheme="minorHAnsi" w:hAnsiTheme="minorHAnsi" w:cstheme="minorHAnsi"/>
          <w:color w:val="141414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9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2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16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w w:val="163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41414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7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9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7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10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8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102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41414"/>
          <w:spacing w:val="-4"/>
          <w:w w:val="10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2"/>
          <w:w w:val="102"/>
          <w:sz w:val="22"/>
          <w:szCs w:val="22"/>
        </w:rPr>
        <w:t>ono</w:t>
      </w:r>
      <w:r w:rsidRPr="00EC643E">
        <w:rPr>
          <w:rFonts w:asciiTheme="minorHAnsi" w:hAnsiTheme="minorHAnsi" w:cstheme="minorHAnsi"/>
          <w:color w:val="141414"/>
          <w:spacing w:val="-3"/>
          <w:w w:val="10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41414"/>
          <w:spacing w:val="-2"/>
          <w:w w:val="102"/>
          <w:sz w:val="22"/>
          <w:szCs w:val="22"/>
        </w:rPr>
        <w:t>rs</w:t>
      </w:r>
      <w:r w:rsidRPr="00EC643E">
        <w:rPr>
          <w:rFonts w:asciiTheme="minorHAnsi" w:hAnsiTheme="minorHAnsi" w:cstheme="minorHAnsi"/>
          <w:color w:val="141414"/>
          <w:w w:val="102"/>
          <w:sz w:val="22"/>
          <w:szCs w:val="22"/>
        </w:rPr>
        <w:t>)</w:t>
      </w:r>
      <w:r w:rsidRPr="00EC643E">
        <w:rPr>
          <w:rFonts w:asciiTheme="minorHAnsi" w:hAnsiTheme="minorHAnsi" w:cstheme="minorHAnsi"/>
          <w:color w:val="141414"/>
          <w:spacing w:val="13"/>
          <w:w w:val="10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oya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spacing w:val="-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w w:val="103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41414"/>
          <w:spacing w:val="-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us</w:t>
      </w:r>
      <w:r w:rsidRPr="00EC643E">
        <w:rPr>
          <w:rFonts w:asciiTheme="minorHAnsi" w:hAnsiTheme="minorHAnsi" w:cstheme="minorHAnsi"/>
          <w:color w:val="14141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z w:val="22"/>
          <w:szCs w:val="22"/>
        </w:rPr>
        <w:t xml:space="preserve">c 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o   </w:t>
      </w:r>
      <w:r w:rsidRPr="00EC643E">
        <w:rPr>
          <w:rFonts w:asciiTheme="minorHAnsi" w:hAnsiTheme="minorHAnsi" w:cstheme="minorHAnsi"/>
          <w:color w:val="2D2D2D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8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3"/>
          <w:w w:val="11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w w:val="5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9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41414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4141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41414"/>
          <w:w w:val="84"/>
          <w:sz w:val="22"/>
          <w:szCs w:val="22"/>
        </w:rPr>
        <w:t>l,</w:t>
      </w:r>
      <w:r w:rsidRPr="00EC643E">
        <w:rPr>
          <w:rFonts w:asciiTheme="minorHAnsi" w:hAnsiTheme="minorHAnsi" w:cstheme="minorHAnsi"/>
          <w:color w:val="141414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3"/>
          <w:w w:val="9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41414"/>
          <w:spacing w:val="-2"/>
          <w:w w:val="96"/>
          <w:sz w:val="22"/>
          <w:szCs w:val="22"/>
        </w:rPr>
        <w:t>kyd</w:t>
      </w:r>
      <w:r w:rsidRPr="00EC643E">
        <w:rPr>
          <w:rFonts w:asciiTheme="minorHAnsi" w:hAnsiTheme="minorHAnsi" w:cstheme="minorHAnsi"/>
          <w:color w:val="141414"/>
          <w:spacing w:val="-1"/>
          <w:w w:val="9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96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41414"/>
          <w:spacing w:val="-1"/>
          <w:w w:val="9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41414"/>
          <w:spacing w:val="-2"/>
          <w:w w:val="9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41414"/>
          <w:w w:val="96"/>
          <w:sz w:val="22"/>
          <w:szCs w:val="22"/>
        </w:rPr>
        <w:t>g,</w:t>
      </w:r>
      <w:r w:rsidRPr="00EC643E">
        <w:rPr>
          <w:rFonts w:asciiTheme="minorHAnsi" w:hAnsiTheme="minorHAnsi" w:cstheme="minorHAnsi"/>
          <w:color w:val="141414"/>
          <w:spacing w:val="9"/>
          <w:w w:val="9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41414"/>
          <w:spacing w:val="-2"/>
          <w:w w:val="7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41414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41414"/>
          <w:spacing w:val="-2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4141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41414"/>
          <w:w w:val="59"/>
          <w:sz w:val="22"/>
          <w:szCs w:val="22"/>
        </w:rPr>
        <w:t>.</w:t>
      </w:r>
    </w:p>
    <w:p w14:paraId="2422BA73" w14:textId="77777777" w:rsidR="00BB0DDC" w:rsidRPr="00EC643E" w:rsidRDefault="00EC643E">
      <w:pPr>
        <w:spacing w:before="55" w:line="440" w:lineRule="exact"/>
        <w:ind w:left="15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81818"/>
          <w:position w:val="-1"/>
          <w:sz w:val="22"/>
          <w:szCs w:val="22"/>
        </w:rPr>
        <w:lastRenderedPageBreak/>
        <w:t>J</w:t>
      </w:r>
      <w:r w:rsidRPr="00EC643E">
        <w:rPr>
          <w:rFonts w:asciiTheme="minorHAnsi" w:hAnsiTheme="minorHAnsi" w:cstheme="minorHAnsi"/>
          <w:b/>
          <w:color w:val="181818"/>
          <w:spacing w:val="2"/>
          <w:position w:val="-1"/>
          <w:sz w:val="22"/>
          <w:szCs w:val="22"/>
        </w:rPr>
        <w:t>oh</w:t>
      </w:r>
      <w:r w:rsidRPr="00EC643E">
        <w:rPr>
          <w:rFonts w:asciiTheme="minorHAnsi" w:hAnsiTheme="minorHAnsi" w:cstheme="minorHAnsi"/>
          <w:b/>
          <w:color w:val="181818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spacing w:val="3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6"/>
          <w:w w:val="101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3"/>
          <w:w w:val="10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98"/>
          <w:position w:val="-1"/>
          <w:sz w:val="22"/>
          <w:szCs w:val="22"/>
        </w:rPr>
        <w:t>e</w:t>
      </w: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43"/>
        <w:gridCol w:w="5402"/>
        <w:gridCol w:w="1703"/>
      </w:tblGrid>
      <w:tr w:rsidR="00BB0DDC" w:rsidRPr="00EC643E" w14:paraId="3AC630D7" w14:textId="77777777">
        <w:trPr>
          <w:trHeight w:hRule="exact" w:val="297"/>
        </w:trPr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</w:tcPr>
          <w:p w14:paraId="63579B7A" w14:textId="77777777" w:rsidR="00BB0DDC" w:rsidRPr="00EC643E" w:rsidRDefault="00EC643E">
            <w:pPr>
              <w:spacing w:before="47"/>
              <w:ind w:left="5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81818"/>
                <w:spacing w:val="1"/>
                <w:w w:val="81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96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9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90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9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94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313131"/>
                <w:w w:val="60"/>
                <w:sz w:val="22"/>
                <w:szCs w:val="22"/>
              </w:rPr>
              <w:t>:</w:t>
            </w:r>
          </w:p>
        </w:tc>
        <w:tc>
          <w:tcPr>
            <w:tcW w:w="5402" w:type="dxa"/>
            <w:tcBorders>
              <w:top w:val="nil"/>
              <w:left w:val="nil"/>
              <w:bottom w:val="nil"/>
              <w:right w:val="nil"/>
            </w:tcBorders>
          </w:tcPr>
          <w:p w14:paraId="32F47F06" w14:textId="77777777" w:rsidR="00BB0DDC" w:rsidRPr="00EC643E" w:rsidRDefault="00EC643E">
            <w:pPr>
              <w:spacing w:before="23"/>
              <w:ind w:left="303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81818"/>
                <w:spacing w:val="1"/>
                <w:w w:val="69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112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103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03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08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103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color w:val="181818"/>
                <w:w w:val="95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color w:val="181818"/>
                <w:spacing w:val="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sz w:val="22"/>
                <w:szCs w:val="22"/>
              </w:rPr>
              <w:t>ndo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spacing w:val="2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3"/>
                <w:w w:val="10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08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9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103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08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0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w w:val="77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181818"/>
                <w:spacing w:val="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sz w:val="22"/>
                <w:szCs w:val="22"/>
              </w:rPr>
              <w:t>ds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3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3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sz w:val="22"/>
                <w:szCs w:val="22"/>
              </w:rPr>
              <w:t>9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181818"/>
                <w:spacing w:val="2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color w:val="181818"/>
                <w:spacing w:val="3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6</w:t>
            </w:r>
          </w:p>
        </w:tc>
        <w:tc>
          <w:tcPr>
            <w:tcW w:w="1703" w:type="dxa"/>
            <w:tcBorders>
              <w:top w:val="nil"/>
              <w:left w:val="nil"/>
              <w:bottom w:val="nil"/>
              <w:right w:val="nil"/>
            </w:tcBorders>
          </w:tcPr>
          <w:p w14:paraId="68B9CBA4" w14:textId="77777777" w:rsidR="00BB0DDC" w:rsidRPr="00EC643E" w:rsidRDefault="00EC643E">
            <w:pPr>
              <w:spacing w:before="23"/>
              <w:ind w:left="411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81818"/>
                <w:spacing w:val="1"/>
                <w:w w:val="99"/>
                <w:sz w:val="22"/>
                <w:szCs w:val="22"/>
              </w:rPr>
              <w:t>5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95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08"/>
                <w:sz w:val="22"/>
                <w:szCs w:val="22"/>
              </w:rPr>
              <w:t>9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12"/>
                <w:sz w:val="22"/>
                <w:szCs w:val="22"/>
              </w:rPr>
              <w:t>.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90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112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08"/>
                <w:sz w:val="22"/>
                <w:szCs w:val="22"/>
              </w:rPr>
              <w:t>3</w:t>
            </w:r>
            <w:r w:rsidRPr="00EC643E">
              <w:rPr>
                <w:rFonts w:asciiTheme="minorHAnsi" w:hAnsiTheme="minorHAnsi" w:cstheme="minorHAnsi"/>
                <w:color w:val="181818"/>
                <w:w w:val="106"/>
                <w:sz w:val="22"/>
                <w:szCs w:val="22"/>
              </w:rPr>
              <w:t>.</w:t>
            </w:r>
            <w:r w:rsidRPr="00EC643E">
              <w:rPr>
                <w:rFonts w:asciiTheme="minorHAnsi" w:hAnsiTheme="minorHAnsi" w:cstheme="minorHAnsi"/>
                <w:color w:val="181818"/>
                <w:spacing w:val="3"/>
                <w:w w:val="106"/>
                <w:sz w:val="22"/>
                <w:szCs w:val="22"/>
              </w:rPr>
              <w:t>4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99"/>
                <w:sz w:val="22"/>
                <w:szCs w:val="22"/>
              </w:rPr>
              <w:t>5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103"/>
                <w:sz w:val="22"/>
                <w:szCs w:val="22"/>
              </w:rPr>
              <w:t>6</w:t>
            </w:r>
            <w:r w:rsidRPr="00EC643E">
              <w:rPr>
                <w:rFonts w:asciiTheme="minorHAnsi" w:hAnsiTheme="minorHAnsi" w:cstheme="minorHAnsi"/>
                <w:color w:val="181818"/>
                <w:w w:val="95"/>
                <w:sz w:val="22"/>
                <w:szCs w:val="22"/>
              </w:rPr>
              <w:t>7</w:t>
            </w:r>
          </w:p>
        </w:tc>
      </w:tr>
      <w:tr w:rsidR="00BB0DDC" w:rsidRPr="00EC643E" w14:paraId="10EA01B4" w14:textId="77777777">
        <w:trPr>
          <w:trHeight w:hRule="exact" w:val="603"/>
        </w:trPr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</w:tcPr>
          <w:p w14:paraId="604C6EE9" w14:textId="77777777" w:rsidR="00BB0DDC" w:rsidRPr="00EC643E" w:rsidRDefault="00EC643E">
            <w:pPr>
              <w:spacing w:before="14"/>
              <w:ind w:left="4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81818"/>
                <w:spacing w:val="2"/>
                <w:w w:val="89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9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-8"/>
                <w:w w:val="109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09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9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99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85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9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w w:val="81"/>
                <w:sz w:val="22"/>
                <w:szCs w:val="22"/>
              </w:rPr>
              <w:t>t:</w:t>
            </w:r>
          </w:p>
          <w:p w14:paraId="6F47D36F" w14:textId="77777777" w:rsidR="00BB0DDC" w:rsidRPr="00EC643E" w:rsidRDefault="00EC643E">
            <w:pPr>
              <w:spacing w:before="48"/>
              <w:ind w:left="4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81818"/>
                <w:w w:val="9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06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81818"/>
                <w:w w:val="108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w w:val="11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10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494949"/>
                <w:w w:val="57"/>
                <w:sz w:val="22"/>
                <w:szCs w:val="22"/>
              </w:rPr>
              <w:t>:</w:t>
            </w:r>
          </w:p>
        </w:tc>
        <w:tc>
          <w:tcPr>
            <w:tcW w:w="5402" w:type="dxa"/>
            <w:tcBorders>
              <w:top w:val="nil"/>
              <w:left w:val="nil"/>
              <w:bottom w:val="nil"/>
              <w:right w:val="nil"/>
            </w:tcBorders>
          </w:tcPr>
          <w:p w14:paraId="31872DA8" w14:textId="77777777" w:rsidR="00BB0DDC" w:rsidRPr="00EC643E" w:rsidRDefault="00EC643E">
            <w:pPr>
              <w:spacing w:line="240" w:lineRule="exact"/>
              <w:ind w:left="303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10</w:t>
            </w:r>
            <w:r w:rsidRPr="00EC643E">
              <w:rPr>
                <w:rFonts w:asciiTheme="minorHAnsi" w:hAnsiTheme="minorHAnsi" w:cstheme="minorHAnsi"/>
                <w:color w:val="181818"/>
                <w:spacing w:val="-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3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181818"/>
                <w:spacing w:val="2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8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81818"/>
                <w:w w:val="109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3"/>
                <w:w w:val="109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0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9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24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313131"/>
                <w:w w:val="77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313131"/>
                <w:spacing w:val="1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10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99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w w:val="103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81818"/>
                <w:spacing w:val="3"/>
                <w:w w:val="10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0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09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99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w w:val="77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181818"/>
                <w:spacing w:val="2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81818"/>
                <w:spacing w:val="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sz w:val="22"/>
                <w:szCs w:val="22"/>
              </w:rPr>
              <w:t>3</w:t>
            </w:r>
            <w:r w:rsidRPr="00EC643E">
              <w:rPr>
                <w:rFonts w:asciiTheme="minorHAnsi" w:hAnsiTheme="minorHAnsi" w:cstheme="minorHAnsi"/>
                <w:color w:val="181818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181818"/>
                <w:spacing w:val="4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24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81818"/>
                <w:spacing w:val="3"/>
                <w:w w:val="119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81818"/>
                <w:w w:val="124"/>
                <w:sz w:val="22"/>
                <w:szCs w:val="22"/>
              </w:rPr>
              <w:t>l</w:t>
            </w:r>
          </w:p>
          <w:p w14:paraId="29EF41E7" w14:textId="77777777" w:rsidR="00BB0DDC" w:rsidRPr="00EC643E" w:rsidRDefault="00EC643E">
            <w:pPr>
              <w:spacing w:before="6"/>
              <w:ind w:left="260"/>
              <w:rPr>
                <w:rFonts w:asciiTheme="minorHAnsi" w:hAnsiTheme="minorHAnsi" w:cstheme="minorHAnsi"/>
                <w:sz w:val="22"/>
                <w:szCs w:val="22"/>
              </w:rPr>
            </w:pPr>
            <w:hyperlink r:id="rId19">
              <w:r w:rsidRPr="00EC643E">
                <w:rPr>
                  <w:rFonts w:asciiTheme="minorHAnsi" w:hAnsiTheme="minorHAnsi" w:cstheme="minorHAnsi"/>
                  <w:color w:val="181818"/>
                  <w:spacing w:val="1"/>
                  <w:w w:val="117"/>
                  <w:sz w:val="22"/>
                  <w:szCs w:val="22"/>
                </w:rPr>
                <w:t>j</w:t>
              </w:r>
              <w:r w:rsidRPr="00EC643E">
                <w:rPr>
                  <w:rFonts w:asciiTheme="minorHAnsi" w:hAnsiTheme="minorHAnsi" w:cstheme="minorHAnsi"/>
                  <w:color w:val="181818"/>
                  <w:spacing w:val="1"/>
                  <w:w w:val="108"/>
                  <w:sz w:val="22"/>
                  <w:szCs w:val="22"/>
                </w:rPr>
                <w:t>o</w:t>
              </w:r>
              <w:r w:rsidRPr="00EC643E">
                <w:rPr>
                  <w:rFonts w:asciiTheme="minorHAnsi" w:hAnsiTheme="minorHAnsi" w:cstheme="minorHAnsi"/>
                  <w:color w:val="181818"/>
                  <w:w w:val="105"/>
                  <w:sz w:val="22"/>
                  <w:szCs w:val="22"/>
                </w:rPr>
                <w:t>h</w:t>
              </w:r>
              <w:r w:rsidRPr="00EC643E">
                <w:rPr>
                  <w:rFonts w:asciiTheme="minorHAnsi" w:hAnsiTheme="minorHAnsi" w:cstheme="minorHAnsi"/>
                  <w:color w:val="181818"/>
                  <w:spacing w:val="4"/>
                  <w:w w:val="105"/>
                  <w:sz w:val="22"/>
                  <w:szCs w:val="22"/>
                </w:rPr>
                <w:t>n</w:t>
              </w:r>
              <w:r w:rsidRPr="00EC643E">
                <w:rPr>
                  <w:rFonts w:asciiTheme="minorHAnsi" w:hAnsiTheme="minorHAnsi" w:cstheme="minorHAnsi"/>
                  <w:color w:val="181818"/>
                  <w:spacing w:val="2"/>
                  <w:w w:val="103"/>
                  <w:sz w:val="22"/>
                  <w:szCs w:val="22"/>
                </w:rPr>
                <w:t>do</w:t>
              </w:r>
              <w:r w:rsidRPr="00EC643E">
                <w:rPr>
                  <w:rFonts w:asciiTheme="minorHAnsi" w:hAnsiTheme="minorHAnsi" w:cstheme="minorHAnsi"/>
                  <w:color w:val="181818"/>
                  <w:spacing w:val="1"/>
                  <w:w w:val="102"/>
                  <w:sz w:val="22"/>
                  <w:szCs w:val="22"/>
                </w:rPr>
                <w:t>e</w:t>
              </w:r>
              <w:r w:rsidRPr="00EC643E">
                <w:rPr>
                  <w:rFonts w:asciiTheme="minorHAnsi" w:hAnsiTheme="minorHAnsi" w:cstheme="minorHAnsi"/>
                  <w:color w:val="313131"/>
                  <w:spacing w:val="2"/>
                  <w:w w:val="101"/>
                  <w:sz w:val="22"/>
                  <w:szCs w:val="22"/>
                </w:rPr>
                <w:t>@</w:t>
              </w:r>
              <w:r w:rsidRPr="00EC643E">
                <w:rPr>
                  <w:rFonts w:asciiTheme="minorHAnsi" w:hAnsiTheme="minorHAnsi" w:cstheme="minorHAnsi"/>
                  <w:color w:val="181818"/>
                  <w:spacing w:val="1"/>
                  <w:w w:val="108"/>
                  <w:sz w:val="22"/>
                  <w:szCs w:val="22"/>
                </w:rPr>
                <w:t>u</w:t>
              </w:r>
              <w:r w:rsidRPr="00EC643E">
                <w:rPr>
                  <w:rFonts w:asciiTheme="minorHAnsi" w:hAnsiTheme="minorHAnsi" w:cstheme="minorHAnsi"/>
                  <w:color w:val="181818"/>
                  <w:spacing w:val="3"/>
                  <w:w w:val="104"/>
                  <w:sz w:val="22"/>
                  <w:szCs w:val="22"/>
                </w:rPr>
                <w:t>w</w:t>
              </w:r>
              <w:r w:rsidRPr="00EC643E">
                <w:rPr>
                  <w:rFonts w:asciiTheme="minorHAnsi" w:hAnsiTheme="minorHAnsi" w:cstheme="minorHAnsi"/>
                  <w:color w:val="181818"/>
                  <w:spacing w:val="1"/>
                  <w:w w:val="93"/>
                  <w:sz w:val="22"/>
                  <w:szCs w:val="22"/>
                </w:rPr>
                <w:t>i</w:t>
              </w:r>
              <w:r w:rsidRPr="00EC643E">
                <w:rPr>
                  <w:rFonts w:asciiTheme="minorHAnsi" w:hAnsiTheme="minorHAnsi" w:cstheme="minorHAnsi"/>
                  <w:color w:val="181818"/>
                  <w:spacing w:val="2"/>
                  <w:w w:val="112"/>
                  <w:sz w:val="22"/>
                  <w:szCs w:val="22"/>
                </w:rPr>
                <w:t>n</w:t>
              </w:r>
              <w:r w:rsidRPr="00EC643E">
                <w:rPr>
                  <w:rFonts w:asciiTheme="minorHAnsi" w:hAnsiTheme="minorHAnsi" w:cstheme="minorHAnsi"/>
                  <w:color w:val="181818"/>
                  <w:spacing w:val="2"/>
                  <w:w w:val="99"/>
                  <w:sz w:val="22"/>
                  <w:szCs w:val="22"/>
                </w:rPr>
                <w:t>d</w:t>
              </w:r>
              <w:r w:rsidRPr="00EC643E">
                <w:rPr>
                  <w:rFonts w:asciiTheme="minorHAnsi" w:hAnsiTheme="minorHAnsi" w:cstheme="minorHAnsi"/>
                  <w:color w:val="181818"/>
                  <w:spacing w:val="1"/>
                  <w:w w:val="105"/>
                  <w:sz w:val="22"/>
                  <w:szCs w:val="22"/>
                </w:rPr>
                <w:t>s</w:t>
              </w:r>
              <w:r w:rsidRPr="00EC643E">
                <w:rPr>
                  <w:rFonts w:asciiTheme="minorHAnsi" w:hAnsiTheme="minorHAnsi" w:cstheme="minorHAnsi"/>
                  <w:color w:val="181818"/>
                  <w:spacing w:val="2"/>
                  <w:w w:val="99"/>
                  <w:sz w:val="22"/>
                  <w:szCs w:val="22"/>
                </w:rPr>
                <w:t>o</w:t>
              </w:r>
              <w:r w:rsidRPr="00EC643E">
                <w:rPr>
                  <w:rFonts w:asciiTheme="minorHAnsi" w:hAnsiTheme="minorHAnsi" w:cstheme="minorHAnsi"/>
                  <w:color w:val="181818"/>
                  <w:spacing w:val="1"/>
                  <w:w w:val="116"/>
                  <w:sz w:val="22"/>
                  <w:szCs w:val="22"/>
                </w:rPr>
                <w:t>r</w:t>
              </w:r>
              <w:r w:rsidRPr="00EC643E">
                <w:rPr>
                  <w:rFonts w:asciiTheme="minorHAnsi" w:hAnsiTheme="minorHAnsi" w:cstheme="minorHAnsi"/>
                  <w:color w:val="181818"/>
                  <w:spacing w:val="1"/>
                  <w:w w:val="86"/>
                  <w:sz w:val="22"/>
                  <w:szCs w:val="22"/>
                </w:rPr>
                <w:t>.</w:t>
              </w:r>
              <w:r w:rsidRPr="00EC643E">
                <w:rPr>
                  <w:rFonts w:asciiTheme="minorHAnsi" w:hAnsiTheme="minorHAnsi" w:cstheme="minorHAnsi"/>
                  <w:color w:val="181818"/>
                  <w:spacing w:val="1"/>
                  <w:w w:val="107"/>
                  <w:sz w:val="22"/>
                  <w:szCs w:val="22"/>
                </w:rPr>
                <w:t>c</w:t>
              </w:r>
              <w:r w:rsidRPr="00EC643E">
                <w:rPr>
                  <w:rFonts w:asciiTheme="minorHAnsi" w:hAnsiTheme="minorHAnsi" w:cstheme="minorHAnsi"/>
                  <w:color w:val="181818"/>
                  <w:w w:val="107"/>
                  <w:sz w:val="22"/>
                  <w:szCs w:val="22"/>
                </w:rPr>
                <w:t>a</w:t>
              </w:r>
            </w:hyperlink>
          </w:p>
        </w:tc>
        <w:tc>
          <w:tcPr>
            <w:tcW w:w="1703" w:type="dxa"/>
            <w:tcBorders>
              <w:top w:val="nil"/>
              <w:left w:val="nil"/>
              <w:bottom w:val="nil"/>
              <w:right w:val="nil"/>
            </w:tcBorders>
          </w:tcPr>
          <w:p w14:paraId="5ABFF36A" w14:textId="77777777" w:rsidR="00BB0DDC" w:rsidRPr="00EC643E" w:rsidRDefault="00EC643E">
            <w:pPr>
              <w:spacing w:line="240" w:lineRule="exact"/>
              <w:ind w:left="402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81818"/>
                <w:spacing w:val="2"/>
                <w:w w:val="112"/>
                <w:sz w:val="22"/>
                <w:szCs w:val="22"/>
              </w:rPr>
              <w:t>4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90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112"/>
                <w:sz w:val="22"/>
                <w:szCs w:val="22"/>
              </w:rPr>
              <w:t>6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103"/>
                <w:sz w:val="22"/>
                <w:szCs w:val="22"/>
              </w:rPr>
              <w:t>.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90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116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103"/>
                <w:sz w:val="22"/>
                <w:szCs w:val="22"/>
              </w:rPr>
              <w:t>3</w:t>
            </w:r>
            <w:r w:rsidRPr="00EC643E">
              <w:rPr>
                <w:rFonts w:asciiTheme="minorHAnsi" w:hAnsiTheme="minorHAnsi" w:cstheme="minorHAnsi"/>
                <w:color w:val="181818"/>
                <w:w w:val="106"/>
                <w:sz w:val="22"/>
                <w:szCs w:val="22"/>
              </w:rPr>
              <w:t>.</w:t>
            </w:r>
            <w:r w:rsidRPr="00EC643E">
              <w:rPr>
                <w:rFonts w:asciiTheme="minorHAnsi" w:hAnsiTheme="minorHAnsi" w:cstheme="minorHAnsi"/>
                <w:color w:val="181818"/>
                <w:spacing w:val="3"/>
                <w:w w:val="106"/>
                <w:sz w:val="22"/>
                <w:szCs w:val="22"/>
              </w:rPr>
              <w:t>4</w:t>
            </w:r>
            <w:r w:rsidRPr="00EC643E">
              <w:rPr>
                <w:rFonts w:asciiTheme="minorHAnsi" w:hAnsiTheme="minorHAnsi" w:cstheme="minorHAnsi"/>
                <w:color w:val="181818"/>
                <w:spacing w:val="1"/>
                <w:w w:val="99"/>
                <w:sz w:val="22"/>
                <w:szCs w:val="22"/>
              </w:rPr>
              <w:t>5</w:t>
            </w:r>
            <w:r w:rsidRPr="00EC643E">
              <w:rPr>
                <w:rFonts w:asciiTheme="minorHAnsi" w:hAnsiTheme="minorHAnsi" w:cstheme="minorHAnsi"/>
                <w:color w:val="181818"/>
                <w:spacing w:val="2"/>
                <w:w w:val="103"/>
                <w:sz w:val="22"/>
                <w:szCs w:val="22"/>
              </w:rPr>
              <w:t>6</w:t>
            </w:r>
            <w:r w:rsidRPr="00EC643E">
              <w:rPr>
                <w:rFonts w:asciiTheme="minorHAnsi" w:hAnsiTheme="minorHAnsi" w:cstheme="minorHAnsi"/>
                <w:color w:val="181818"/>
                <w:w w:val="95"/>
                <w:sz w:val="22"/>
                <w:szCs w:val="22"/>
              </w:rPr>
              <w:t>7</w:t>
            </w:r>
          </w:p>
        </w:tc>
      </w:tr>
    </w:tbl>
    <w:p w14:paraId="7C5001D8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463C929" w14:textId="77777777" w:rsidR="00BB0DDC" w:rsidRPr="00EC643E" w:rsidRDefault="00BB0DDC">
      <w:pPr>
        <w:spacing w:before="18" w:line="200" w:lineRule="exact"/>
        <w:rPr>
          <w:rFonts w:asciiTheme="minorHAnsi" w:hAnsiTheme="minorHAnsi" w:cstheme="minorHAnsi"/>
          <w:sz w:val="22"/>
          <w:szCs w:val="22"/>
        </w:rPr>
      </w:pPr>
    </w:p>
    <w:p w14:paraId="2328EFF4" w14:textId="77777777" w:rsidR="00BB0DDC" w:rsidRPr="00EC643E" w:rsidRDefault="00EC643E">
      <w:pPr>
        <w:spacing w:before="34" w:line="220" w:lineRule="exact"/>
        <w:ind w:left="15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81818"/>
          <w:w w:val="10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w w:val="104"/>
          <w:position w:val="-1"/>
          <w:sz w:val="22"/>
          <w:szCs w:val="22"/>
        </w:rPr>
        <w:t>du</w:t>
      </w:r>
      <w:r w:rsidRPr="00EC643E">
        <w:rPr>
          <w:rFonts w:asciiTheme="minorHAnsi" w:hAnsiTheme="minorHAnsi" w:cstheme="minorHAnsi"/>
          <w:b/>
          <w:color w:val="181818"/>
          <w:spacing w:val="-1"/>
          <w:w w:val="109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w w:val="96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81818"/>
          <w:spacing w:val="-1"/>
          <w:w w:val="109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81818"/>
          <w:w w:val="11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w w:val="96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spacing w:val="-1"/>
          <w:w w:val="113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w w:val="65"/>
          <w:position w:val="-1"/>
          <w:sz w:val="22"/>
          <w:szCs w:val="22"/>
        </w:rPr>
        <w:t>:</w:t>
      </w:r>
    </w:p>
    <w:p w14:paraId="748A371C" w14:textId="77777777" w:rsidR="00BB0DDC" w:rsidRPr="00EC643E" w:rsidRDefault="00BB0DDC">
      <w:pPr>
        <w:spacing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pgSz w:w="12320" w:h="15640"/>
          <w:pgMar w:top="1280" w:right="1520" w:bottom="280" w:left="1120" w:header="720" w:footer="720" w:gutter="0"/>
          <w:cols w:space="720"/>
        </w:sectPr>
      </w:pPr>
    </w:p>
    <w:p w14:paraId="75711458" w14:textId="77777777" w:rsidR="00BB0DDC" w:rsidRPr="00EC643E" w:rsidRDefault="00EC643E">
      <w:pPr>
        <w:spacing w:before="34"/>
        <w:ind w:left="16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w w:val="7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81818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w w:val="82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81818"/>
          <w:spacing w:val="8"/>
          <w:w w:val="8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Pr</w:t>
      </w:r>
      <w:r w:rsidRPr="00EC643E">
        <w:rPr>
          <w:rFonts w:asciiTheme="minorHAnsi" w:hAnsiTheme="minorHAnsi" w:cstheme="minorHAnsi"/>
          <w:color w:val="181818"/>
          <w:spacing w:val="2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181818"/>
          <w:spacing w:val="2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w w:val="102"/>
          <w:sz w:val="22"/>
          <w:szCs w:val="22"/>
        </w:rPr>
        <w:t>t</w:t>
      </w:r>
    </w:p>
    <w:p w14:paraId="0E2678D2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4F5C5B6" w14:textId="77777777" w:rsidR="00BB0DDC" w:rsidRPr="00EC643E" w:rsidRDefault="00BB0DDC">
      <w:pPr>
        <w:spacing w:before="15" w:line="280" w:lineRule="exact"/>
        <w:rPr>
          <w:rFonts w:asciiTheme="minorHAnsi" w:hAnsiTheme="minorHAnsi" w:cstheme="minorHAnsi"/>
          <w:sz w:val="22"/>
          <w:szCs w:val="22"/>
        </w:rPr>
      </w:pPr>
    </w:p>
    <w:p w14:paraId="13AEC484" w14:textId="77777777" w:rsidR="00BB0DDC" w:rsidRPr="00EC643E" w:rsidRDefault="00EC643E">
      <w:pPr>
        <w:ind w:left="171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6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w w:val="99"/>
          <w:sz w:val="22"/>
          <w:szCs w:val="22"/>
        </w:rPr>
        <w:t>4</w:t>
      </w:r>
      <w:r w:rsidRPr="00EC643E">
        <w:rPr>
          <w:rFonts w:asciiTheme="minorHAnsi" w:hAnsiTheme="minorHAnsi" w:cstheme="minorHAnsi"/>
          <w:color w:val="181818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w w:val="164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81818"/>
          <w:spacing w:val="-28"/>
          <w:w w:val="16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81818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6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w w:val="90"/>
          <w:sz w:val="22"/>
          <w:szCs w:val="22"/>
        </w:rPr>
        <w:t>8</w:t>
      </w:r>
    </w:p>
    <w:p w14:paraId="32B5B6EC" w14:textId="77777777" w:rsidR="00BB0DDC" w:rsidRPr="00EC643E" w:rsidRDefault="00EC643E">
      <w:pPr>
        <w:spacing w:before="34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Ca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-14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5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LL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.,</w:t>
      </w:r>
      <w:r w:rsidRPr="00EC643E">
        <w:rPr>
          <w:rFonts w:asciiTheme="minorHAnsi" w:hAnsiTheme="minorHAnsi" w:cstheme="minorHAnsi"/>
          <w:b/>
          <w:color w:val="181818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xp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adu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ati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4</w:t>
      </w:r>
    </w:p>
    <w:p w14:paraId="003753B4" w14:textId="77777777" w:rsidR="00BB0DDC" w:rsidRPr="00EC643E" w:rsidRDefault="00EC643E">
      <w:pPr>
        <w:spacing w:before="1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ersi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81818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-23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4"/>
          <w:w w:val="10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pacing w:val="1"/>
          <w:w w:val="8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w w:val="9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13131"/>
          <w:w w:val="6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1313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13131"/>
          <w:w w:val="6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1313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</w:p>
    <w:p w14:paraId="6592DD4E" w14:textId="77777777" w:rsidR="00BB0DDC" w:rsidRPr="00EC643E" w:rsidRDefault="00BB0DDC">
      <w:pPr>
        <w:spacing w:before="10" w:line="240" w:lineRule="exact"/>
        <w:rPr>
          <w:rFonts w:asciiTheme="minorHAnsi" w:hAnsiTheme="minorHAnsi" w:cstheme="minorHAnsi"/>
          <w:sz w:val="22"/>
          <w:szCs w:val="22"/>
        </w:rPr>
      </w:pPr>
    </w:p>
    <w:p w14:paraId="4E40ED07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s.</w:t>
      </w:r>
      <w:r w:rsidRPr="00EC643E">
        <w:rPr>
          <w:rFonts w:asciiTheme="minorHAnsi" w:hAnsiTheme="minorHAnsi" w:cstheme="minorHAnsi"/>
          <w:b/>
          <w:color w:val="181818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181818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81818"/>
          <w:spacing w:val="-1"/>
          <w:w w:val="109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w w:val="77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181818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81818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-1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Eco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no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313131"/>
          <w:spacing w:val="1"/>
          <w:w w:val="11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81818"/>
          <w:spacing w:val="1"/>
          <w:w w:val="9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w w:val="99"/>
          <w:sz w:val="22"/>
          <w:szCs w:val="22"/>
        </w:rPr>
        <w:t>y</w:t>
      </w:r>
    </w:p>
    <w:p w14:paraId="2BD1F8CA" w14:textId="77777777" w:rsidR="00BB0DDC" w:rsidRPr="00EC643E" w:rsidRDefault="00EC643E">
      <w:pPr>
        <w:spacing w:before="15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20" w:h="15640"/>
          <w:pgMar w:top="1180" w:right="1520" w:bottom="280" w:left="1120" w:header="720" w:footer="720" w:gutter="0"/>
          <w:cols w:num="2" w:space="720" w:equalWidth="0">
            <w:col w:w="1970" w:space="946"/>
            <w:col w:w="6764"/>
          </w:cols>
        </w:sectPr>
      </w:pP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position w:val="-1"/>
          <w:sz w:val="22"/>
          <w:szCs w:val="22"/>
        </w:rPr>
        <w:t>ni</w:t>
      </w: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1"/>
          <w:position w:val="-1"/>
          <w:sz w:val="22"/>
          <w:szCs w:val="22"/>
        </w:rPr>
        <w:t>ersi</w:t>
      </w:r>
      <w:r w:rsidRPr="00EC643E">
        <w:rPr>
          <w:rFonts w:asciiTheme="minorHAnsi" w:hAnsiTheme="minorHAnsi" w:cstheme="minorHAnsi"/>
          <w:color w:val="181818"/>
          <w:position w:val="-1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81818"/>
          <w:spacing w:val="3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0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35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-1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9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14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w w:val="9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w w:val="10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20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w w:val="99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313131"/>
          <w:w w:val="76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13131"/>
          <w:spacing w:val="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w w:val="99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0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3"/>
          <w:w w:val="102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0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w w:val="99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313131"/>
          <w:w w:val="76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13131"/>
          <w:spacing w:val="2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position w:val="-1"/>
          <w:sz w:val="22"/>
          <w:szCs w:val="22"/>
        </w:rPr>
        <w:t>N</w:t>
      </w:r>
    </w:p>
    <w:p w14:paraId="31422FA8" w14:textId="77777777" w:rsidR="00BB0DDC" w:rsidRPr="00EC643E" w:rsidRDefault="00BB0DDC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532B0471" w14:textId="77777777" w:rsidR="00BB0DDC" w:rsidRPr="00EC643E" w:rsidRDefault="00EC643E">
      <w:pPr>
        <w:spacing w:before="34" w:line="220" w:lineRule="exact"/>
        <w:ind w:left="15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81818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81818"/>
          <w:spacing w:val="-1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81818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81818"/>
          <w:spacing w:val="-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81818"/>
          <w:position w:val="-1"/>
          <w:sz w:val="22"/>
          <w:szCs w:val="22"/>
        </w:rPr>
        <w:t>ds</w:t>
      </w:r>
      <w:r w:rsidRPr="00EC643E">
        <w:rPr>
          <w:rFonts w:asciiTheme="minorHAnsi" w:hAnsiTheme="minorHAnsi" w:cstheme="minorHAnsi"/>
          <w:b/>
          <w:color w:val="181818"/>
          <w:spacing w:val="4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81818"/>
          <w:position w:val="-1"/>
          <w:sz w:val="22"/>
          <w:szCs w:val="22"/>
        </w:rPr>
        <w:t>nd</w:t>
      </w:r>
      <w:r w:rsidRPr="00EC643E">
        <w:rPr>
          <w:rFonts w:asciiTheme="minorHAnsi" w:hAnsiTheme="minorHAnsi" w:cstheme="minorHAnsi"/>
          <w:b/>
          <w:color w:val="181818"/>
          <w:spacing w:val="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1"/>
          <w:w w:val="10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81818"/>
          <w:w w:val="10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spacing w:val="-1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81818"/>
          <w:spacing w:val="-1"/>
          <w:w w:val="105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spacing w:val="-1"/>
          <w:w w:val="109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w w:val="106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81818"/>
          <w:spacing w:val="-1"/>
          <w:w w:val="109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w w:val="98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81818"/>
          <w:spacing w:val="-1"/>
          <w:w w:val="109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spacing w:val="-1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w w:val="116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81818"/>
          <w:w w:val="105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81818"/>
          <w:w w:val="72"/>
          <w:position w:val="-1"/>
          <w:sz w:val="22"/>
          <w:szCs w:val="22"/>
        </w:rPr>
        <w:t>:</w:t>
      </w:r>
    </w:p>
    <w:p w14:paraId="345636AC" w14:textId="77777777" w:rsidR="00BB0DDC" w:rsidRPr="00EC643E" w:rsidRDefault="00BB0DDC">
      <w:pPr>
        <w:spacing w:before="5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20" w:h="15640"/>
          <w:pgMar w:top="1180" w:right="1520" w:bottom="280" w:left="1120" w:header="720" w:footer="720" w:gutter="0"/>
          <w:cols w:space="720"/>
        </w:sectPr>
      </w:pPr>
    </w:p>
    <w:p w14:paraId="6A7C333B" w14:textId="77777777" w:rsidR="00BB0DDC" w:rsidRPr="00EC643E" w:rsidRDefault="00EC643E">
      <w:pPr>
        <w:spacing w:before="34"/>
        <w:ind w:left="157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31313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2</w:t>
      </w:r>
    </w:p>
    <w:p w14:paraId="39C65AF7" w14:textId="77777777" w:rsidR="00BB0DDC" w:rsidRPr="00EC643E" w:rsidRDefault="00BB0DDC">
      <w:pPr>
        <w:spacing w:before="4" w:line="140" w:lineRule="exact"/>
        <w:rPr>
          <w:rFonts w:asciiTheme="minorHAnsi" w:hAnsiTheme="minorHAnsi" w:cstheme="minorHAnsi"/>
          <w:sz w:val="22"/>
          <w:szCs w:val="22"/>
        </w:rPr>
      </w:pPr>
    </w:p>
    <w:p w14:paraId="099C8B3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595ED3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3BA12D8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471EDB1" w14:textId="77777777" w:rsidR="00BB0DDC" w:rsidRPr="00EC643E" w:rsidRDefault="00EC643E">
      <w:pPr>
        <w:ind w:left="16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Oc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71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w w:val="95"/>
          <w:sz w:val="22"/>
          <w:szCs w:val="22"/>
        </w:rPr>
        <w:t>9</w:t>
      </w:r>
    </w:p>
    <w:p w14:paraId="61B877A4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81818"/>
          <w:w w:val="97"/>
          <w:sz w:val="22"/>
          <w:szCs w:val="22"/>
        </w:rPr>
        <w:t>"</w:t>
      </w:r>
      <w:r w:rsidRPr="00EC643E">
        <w:rPr>
          <w:rFonts w:asciiTheme="minorHAnsi" w:hAnsiTheme="minorHAnsi" w:cstheme="minorHAnsi"/>
          <w:b/>
          <w:color w:val="181818"/>
          <w:spacing w:val="-1"/>
          <w:w w:val="97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81818"/>
          <w:w w:val="97"/>
          <w:sz w:val="22"/>
          <w:szCs w:val="22"/>
        </w:rPr>
        <w:t>ass</w:t>
      </w:r>
      <w:r w:rsidRPr="00EC643E">
        <w:rPr>
          <w:rFonts w:asciiTheme="minorHAnsi" w:hAnsiTheme="minorHAnsi" w:cstheme="minorHAnsi"/>
          <w:b/>
          <w:color w:val="181818"/>
          <w:spacing w:val="16"/>
          <w:w w:val="9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ith</w:t>
      </w:r>
      <w:r w:rsidRPr="00EC643E">
        <w:rPr>
          <w:rFonts w:asciiTheme="minorHAnsi" w:hAnsiTheme="minorHAnsi" w:cstheme="minorHAnsi"/>
          <w:b/>
          <w:color w:val="181818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is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tinct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ion"</w:t>
      </w:r>
      <w:r w:rsidRPr="00EC643E">
        <w:rPr>
          <w:rFonts w:asciiTheme="minorHAnsi" w:hAnsiTheme="minorHAnsi" w:cstheme="minorHAnsi"/>
          <w:b/>
          <w:color w:val="181818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w w:val="10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494949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494949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ga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oo</w:t>
      </w:r>
      <w:r w:rsidRPr="00EC643E">
        <w:rPr>
          <w:rFonts w:asciiTheme="minorHAnsi" w:hAnsiTheme="minorHAnsi" w:cstheme="minorHAnsi"/>
          <w:color w:val="181818"/>
          <w:w w:val="111"/>
          <w:sz w:val="22"/>
          <w:szCs w:val="22"/>
        </w:rPr>
        <w:t>t</w:t>
      </w:r>
    </w:p>
    <w:p w14:paraId="7CD2AE55" w14:textId="77777777" w:rsidR="00BB0DDC" w:rsidRPr="00EC643E" w:rsidRDefault="00EC643E">
      <w:pPr>
        <w:spacing w:before="10" w:line="255" w:lineRule="auto"/>
        <w:ind w:left="341" w:right="77" w:hanging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Pre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and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um</w:t>
      </w:r>
      <w:r w:rsidRPr="00EC643E">
        <w:rPr>
          <w:rFonts w:asciiTheme="minorHAnsi" w:hAnsiTheme="minorHAnsi" w:cstheme="minorHAnsi"/>
          <w:color w:val="181818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4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-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7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w w:val="98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ac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eg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rd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nsti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iona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81818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35"/>
          <w:sz w:val="22"/>
          <w:szCs w:val="22"/>
        </w:rPr>
        <w:t xml:space="preserve">f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81818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Ac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pac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itor-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ien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w w:val="96"/>
          <w:sz w:val="22"/>
          <w:szCs w:val="22"/>
        </w:rPr>
        <w:t>e</w:t>
      </w:r>
    </w:p>
    <w:p w14:paraId="3976F854" w14:textId="77777777" w:rsidR="00BB0DDC" w:rsidRPr="00EC643E" w:rsidRDefault="00BB0DDC">
      <w:pPr>
        <w:spacing w:before="5" w:line="240" w:lineRule="exact"/>
        <w:rPr>
          <w:rFonts w:asciiTheme="minorHAnsi" w:hAnsiTheme="minorHAnsi" w:cstheme="minorHAnsi"/>
          <w:sz w:val="22"/>
          <w:szCs w:val="22"/>
        </w:rPr>
      </w:pPr>
    </w:p>
    <w:p w14:paraId="24217553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ad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an</w:t>
      </w:r>
      <w:r w:rsidRPr="00EC643E">
        <w:rPr>
          <w:rFonts w:asciiTheme="minorHAnsi" w:hAnsiTheme="minorHAnsi" w:cstheme="minorHAnsi"/>
          <w:b/>
          <w:color w:val="181818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Se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ur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it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81818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1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81818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81818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81818"/>
          <w:w w:val="103"/>
          <w:sz w:val="22"/>
          <w:szCs w:val="22"/>
        </w:rPr>
        <w:t>e</w:t>
      </w:r>
    </w:p>
    <w:p w14:paraId="329EBD95" w14:textId="77777777" w:rsidR="00BB0DDC" w:rsidRPr="00EC643E" w:rsidRDefault="00EC643E">
      <w:pPr>
        <w:spacing w:before="5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20" w:h="15640"/>
          <w:pgMar w:top="1180" w:right="1520" w:bottom="280" w:left="1120" w:header="720" w:footer="720" w:gutter="0"/>
          <w:cols w:num="2" w:space="720" w:equalWidth="0">
            <w:col w:w="953" w:space="1973"/>
            <w:col w:w="6754"/>
          </w:cols>
        </w:sectPr>
      </w:pP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1"/>
          <w:position w:val="-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ad</w:t>
      </w:r>
      <w:r w:rsidRPr="00EC643E">
        <w:rPr>
          <w:rFonts w:asciiTheme="minorHAnsi" w:hAnsiTheme="minorHAnsi" w:cstheme="minorHAnsi"/>
          <w:color w:val="181818"/>
          <w:spacing w:val="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cu</w:t>
      </w:r>
      <w:r w:rsidRPr="00EC643E">
        <w:rPr>
          <w:rFonts w:asciiTheme="minorHAnsi" w:hAnsiTheme="minorHAnsi" w:cstheme="minorHAnsi"/>
          <w:color w:val="181818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position w:val="-1"/>
          <w:sz w:val="22"/>
          <w:szCs w:val="22"/>
        </w:rPr>
        <w:t>iti</w:t>
      </w: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w w:val="98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3"/>
          <w:w w:val="98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w w:val="120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10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w w:val="9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3"/>
          <w:w w:val="97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w w:val="120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w w:val="10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313131"/>
          <w:w w:val="76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13131"/>
          <w:spacing w:val="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w w:val="99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14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w w:val="9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0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w w:val="99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76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81818"/>
          <w:spacing w:val="2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position w:val="-1"/>
          <w:sz w:val="22"/>
          <w:szCs w:val="22"/>
        </w:rPr>
        <w:t>N</w:t>
      </w:r>
    </w:p>
    <w:p w14:paraId="0EDBBB19" w14:textId="77777777" w:rsidR="00BB0DDC" w:rsidRPr="00EC643E" w:rsidRDefault="00BB0DDC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1EA569E1" w14:textId="77777777" w:rsidR="00BB0DDC" w:rsidRPr="00EC643E" w:rsidRDefault="00EC643E">
      <w:pPr>
        <w:spacing w:before="34" w:line="220" w:lineRule="exact"/>
        <w:ind w:left="15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81818"/>
          <w:spacing w:val="-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81818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spacing w:val="-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81818"/>
          <w:position w:val="-1"/>
          <w:sz w:val="22"/>
          <w:szCs w:val="22"/>
        </w:rPr>
        <w:t>ated</w:t>
      </w:r>
      <w:r w:rsidRPr="00EC643E">
        <w:rPr>
          <w:rFonts w:asciiTheme="minorHAnsi" w:hAnsiTheme="minorHAnsi" w:cstheme="minorHAnsi"/>
          <w:b/>
          <w:color w:val="181818"/>
          <w:spacing w:val="3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81818"/>
          <w:spacing w:val="-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position w:val="-1"/>
          <w:sz w:val="22"/>
          <w:szCs w:val="22"/>
        </w:rPr>
        <w:t>gal</w:t>
      </w:r>
      <w:r w:rsidRPr="00EC643E">
        <w:rPr>
          <w:rFonts w:asciiTheme="minorHAnsi" w:hAnsiTheme="minorHAnsi" w:cstheme="minorHAnsi"/>
          <w:b/>
          <w:color w:val="181818"/>
          <w:spacing w:val="2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1"/>
          <w:w w:val="98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w w:val="106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b/>
          <w:color w:val="181818"/>
          <w:spacing w:val="-1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81818"/>
          <w:w w:val="11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w w:val="98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81818"/>
          <w:spacing w:val="-1"/>
          <w:w w:val="105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spacing w:val="-1"/>
          <w:w w:val="109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spacing w:val="-1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spacing w:val="-1"/>
          <w:w w:val="109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w w:val="11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w w:val="58"/>
          <w:position w:val="-1"/>
          <w:sz w:val="22"/>
          <w:szCs w:val="22"/>
        </w:rPr>
        <w:t>:</w:t>
      </w:r>
    </w:p>
    <w:p w14:paraId="4ADB8E44" w14:textId="77777777" w:rsidR="00BB0DDC" w:rsidRPr="00EC643E" w:rsidRDefault="00BB0DDC">
      <w:pPr>
        <w:spacing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20" w:h="15640"/>
          <w:pgMar w:top="1180" w:right="1520" w:bottom="280" w:left="1120" w:header="720" w:footer="720" w:gutter="0"/>
          <w:cols w:space="720"/>
        </w:sectPr>
      </w:pPr>
    </w:p>
    <w:p w14:paraId="63EDA303" w14:textId="77777777" w:rsidR="00BB0DDC" w:rsidRPr="00EC643E" w:rsidRDefault="00EC643E">
      <w:pPr>
        <w:spacing w:before="34"/>
        <w:ind w:left="162" w:right="-5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0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w w:val="71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81818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206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81818"/>
          <w:spacing w:val="2"/>
          <w:w w:val="12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w w:val="111"/>
          <w:sz w:val="22"/>
          <w:szCs w:val="22"/>
        </w:rPr>
        <w:t>t</w:t>
      </w:r>
    </w:p>
    <w:p w14:paraId="2E93A1E7" w14:textId="77777777" w:rsidR="00BB0DDC" w:rsidRPr="00EC643E" w:rsidRDefault="00BB0DDC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70B6DF6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2A54D02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A88106F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0EB2979" w14:textId="77777777" w:rsidR="00BB0DDC" w:rsidRPr="00EC643E" w:rsidRDefault="00EC643E">
      <w:pPr>
        <w:ind w:left="17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w w:val="7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81818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81818"/>
          <w:spacing w:val="-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w w:val="94"/>
          <w:sz w:val="22"/>
          <w:szCs w:val="22"/>
        </w:rPr>
        <w:t>t</w:t>
      </w:r>
    </w:p>
    <w:p w14:paraId="78A2D4CE" w14:textId="77777777" w:rsidR="00BB0DDC" w:rsidRPr="00EC643E" w:rsidRDefault="00EC643E">
      <w:pPr>
        <w:spacing w:before="39" w:line="252" w:lineRule="auto"/>
        <w:ind w:left="346" w:right="567" w:hanging="34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es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ch</w:t>
      </w:r>
      <w:r w:rsidRPr="00EC643E">
        <w:rPr>
          <w:rFonts w:asciiTheme="minorHAnsi" w:hAnsiTheme="minorHAnsi" w:cstheme="minorHAnsi"/>
          <w:b/>
          <w:color w:val="181818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Assista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81818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Pr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of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ssor</w:t>
      </w:r>
      <w:r w:rsidRPr="00EC643E">
        <w:rPr>
          <w:rFonts w:asciiTheme="minorHAnsi" w:hAnsiTheme="minorHAnsi" w:cstheme="minorHAnsi"/>
          <w:b/>
          <w:color w:val="181818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av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81818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w w:val="96"/>
          <w:sz w:val="22"/>
          <w:szCs w:val="22"/>
        </w:rPr>
        <w:t>J</w:t>
      </w:r>
      <w:r w:rsidRPr="00EC643E">
        <w:rPr>
          <w:rFonts w:asciiTheme="minorHAnsi" w:hAnsiTheme="minorHAnsi" w:cstheme="minorHAnsi"/>
          <w:b/>
          <w:color w:val="181818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313131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313131"/>
          <w:sz w:val="22"/>
          <w:szCs w:val="22"/>
        </w:rPr>
        <w:t xml:space="preserve">   </w:t>
      </w:r>
      <w:r w:rsidRPr="00EC643E">
        <w:rPr>
          <w:rFonts w:asciiTheme="minorHAnsi" w:hAnsiTheme="minorHAnsi" w:cstheme="minorHAnsi"/>
          <w:b/>
          <w:color w:val="313131"/>
          <w:spacing w:val="-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niv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81818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4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-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14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Pre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res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81818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and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up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pl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ary</w:t>
      </w:r>
      <w:r w:rsidRPr="00EC643E">
        <w:rPr>
          <w:rFonts w:asciiTheme="minorHAnsi" w:hAnsiTheme="minorHAnsi" w:cstheme="minorHAnsi"/>
          <w:color w:val="181818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rs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02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81818"/>
          <w:spacing w:val="1"/>
          <w:w w:val="9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1"/>
          <w:w w:val="9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81818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advers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sessi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3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04"/>
          <w:sz w:val="22"/>
          <w:szCs w:val="22"/>
        </w:rPr>
        <w:t>n</w:t>
      </w:r>
    </w:p>
    <w:p w14:paraId="19CAD87A" w14:textId="77777777" w:rsidR="00BB0DDC" w:rsidRPr="00EC643E" w:rsidRDefault="00BB0DDC">
      <w:pPr>
        <w:spacing w:before="18" w:line="220" w:lineRule="exact"/>
        <w:rPr>
          <w:rFonts w:asciiTheme="minorHAnsi" w:hAnsiTheme="minorHAnsi" w:cstheme="minorHAnsi"/>
          <w:sz w:val="22"/>
          <w:szCs w:val="22"/>
        </w:rPr>
      </w:pPr>
    </w:p>
    <w:p w14:paraId="15DF7AB1" w14:textId="77777777" w:rsidR="00BB0DDC" w:rsidRPr="00EC643E" w:rsidRDefault="00EC643E">
      <w:pPr>
        <w:spacing w:line="250" w:lineRule="auto"/>
        <w:ind w:left="346" w:right="938" w:hanging="33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oup</w:t>
      </w:r>
      <w:r w:rsidRPr="00EC643E">
        <w:rPr>
          <w:rFonts w:asciiTheme="minorHAnsi" w:hAnsiTheme="minorHAnsi" w:cstheme="minorHAnsi"/>
          <w:b/>
          <w:color w:val="181818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sor/Case</w:t>
      </w:r>
      <w:r w:rsidRPr="00EC643E">
        <w:rPr>
          <w:rFonts w:asciiTheme="minorHAnsi" w:hAnsiTheme="minorHAnsi" w:cstheme="minorHAnsi"/>
          <w:b/>
          <w:color w:val="181818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2"/>
          <w:w w:val="104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81818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81818"/>
          <w:w w:val="104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181818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w w:val="98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313131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31313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81818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Lega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5B5B5B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5B5B5B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5B5B5B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5B5B5B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File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doc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ent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pp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urt</w:t>
      </w:r>
      <w:r w:rsidRPr="00EC643E">
        <w:rPr>
          <w:rFonts w:asciiTheme="minorHAnsi" w:hAnsiTheme="minorHAnsi" w:cstheme="minorHAnsi"/>
          <w:color w:val="181818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cli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w w:val="85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ssist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upe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isio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3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-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 xml:space="preserve"> g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4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-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cas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10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-4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w w:val="85"/>
          <w:sz w:val="22"/>
          <w:szCs w:val="22"/>
        </w:rPr>
        <w:t>s</w:t>
      </w:r>
    </w:p>
    <w:p w14:paraId="39729EE2" w14:textId="77777777" w:rsidR="00BB0DDC" w:rsidRPr="00EC643E" w:rsidRDefault="00EC643E">
      <w:pPr>
        <w:spacing w:before="5" w:line="220" w:lineRule="exact"/>
        <w:ind w:left="10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20" w:h="15640"/>
          <w:pgMar w:top="1180" w:right="1520" w:bottom="280" w:left="1120" w:header="720" w:footer="720" w:gutter="0"/>
          <w:cols w:num="2" w:space="720" w:equalWidth="0">
            <w:col w:w="1822" w:space="1095"/>
            <w:col w:w="6763"/>
          </w:cols>
        </w:sectPr>
      </w:pPr>
      <w:r w:rsidRPr="00EC643E">
        <w:rPr>
          <w:rFonts w:asciiTheme="minorHAnsi" w:hAnsiTheme="minorHAnsi" w:cstheme="minorHAnsi"/>
          <w:color w:val="181818"/>
          <w:w w:val="74"/>
          <w:position w:val="-1"/>
          <w:sz w:val="22"/>
          <w:szCs w:val="22"/>
        </w:rPr>
        <w:t xml:space="preserve">•      </w:t>
      </w:r>
      <w:r w:rsidRPr="00EC643E">
        <w:rPr>
          <w:rFonts w:asciiTheme="minorHAnsi" w:hAnsiTheme="minorHAnsi" w:cstheme="minorHAnsi"/>
          <w:color w:val="181818"/>
          <w:spacing w:val="35"/>
          <w:w w:val="7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Con</w:t>
      </w:r>
      <w:r w:rsidRPr="00EC643E">
        <w:rPr>
          <w:rFonts w:asciiTheme="minorHAnsi" w:hAnsiTheme="minorHAnsi" w:cstheme="minorHAnsi"/>
          <w:color w:val="181818"/>
          <w:spacing w:val="1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position w:val="-1"/>
          <w:sz w:val="22"/>
          <w:szCs w:val="22"/>
        </w:rPr>
        <w:t>ct</w:t>
      </w: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2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1"/>
          <w:position w:val="-1"/>
          <w:sz w:val="22"/>
          <w:szCs w:val="22"/>
        </w:rPr>
        <w:t>ien</w:t>
      </w:r>
      <w:r w:rsidRPr="00EC643E">
        <w:rPr>
          <w:rFonts w:asciiTheme="minorHAnsi" w:hAnsiTheme="minorHAnsi" w:cstheme="minorHAnsi"/>
          <w:color w:val="181818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85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0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w w:val="10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w w:val="104"/>
          <w:position w:val="-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81818"/>
          <w:spacing w:val="2"/>
          <w:w w:val="10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494949"/>
          <w:w w:val="76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494949"/>
          <w:spacing w:val="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position w:val="-1"/>
          <w:sz w:val="22"/>
          <w:szCs w:val="22"/>
        </w:rPr>
        <w:t>rese</w:t>
      </w: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position w:val="-1"/>
          <w:sz w:val="22"/>
          <w:szCs w:val="22"/>
        </w:rPr>
        <w:t>rc</w:t>
      </w:r>
      <w:r w:rsidRPr="00EC643E">
        <w:rPr>
          <w:rFonts w:asciiTheme="minorHAnsi" w:hAnsiTheme="minorHAnsi" w:cstheme="minorHAnsi"/>
          <w:color w:val="181818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81818"/>
          <w:spacing w:val="2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position w:val="-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81818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w w:val="95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w w:val="95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w w:val="10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97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w w:val="10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0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w w:val="99"/>
          <w:position w:val="-1"/>
          <w:sz w:val="22"/>
          <w:szCs w:val="22"/>
        </w:rPr>
        <w:t>g</w:t>
      </w:r>
    </w:p>
    <w:p w14:paraId="7D4621FC" w14:textId="77777777" w:rsidR="00BB0DDC" w:rsidRPr="00EC643E" w:rsidRDefault="00BB0DDC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0692B13E" w14:textId="77777777" w:rsidR="00BB0DDC" w:rsidRPr="00EC643E" w:rsidRDefault="00EC643E">
      <w:pPr>
        <w:spacing w:before="34" w:line="220" w:lineRule="exact"/>
        <w:ind w:left="16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81818"/>
          <w:position w:val="-1"/>
          <w:sz w:val="22"/>
          <w:szCs w:val="22"/>
        </w:rPr>
        <w:t>Emp</w:t>
      </w:r>
      <w:r w:rsidRPr="00EC643E">
        <w:rPr>
          <w:rFonts w:asciiTheme="minorHAnsi" w:hAnsiTheme="minorHAnsi" w:cstheme="minorHAnsi"/>
          <w:b/>
          <w:color w:val="181818"/>
          <w:spacing w:val="-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81818"/>
          <w:position w:val="-1"/>
          <w:sz w:val="22"/>
          <w:szCs w:val="22"/>
        </w:rPr>
        <w:t>oym</w:t>
      </w:r>
      <w:r w:rsidRPr="00EC643E">
        <w:rPr>
          <w:rFonts w:asciiTheme="minorHAnsi" w:hAnsiTheme="minorHAnsi" w:cstheme="minorHAnsi"/>
          <w:b/>
          <w:color w:val="181818"/>
          <w:spacing w:val="-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position w:val="-1"/>
          <w:sz w:val="22"/>
          <w:szCs w:val="22"/>
        </w:rPr>
        <w:t>nt</w:t>
      </w:r>
      <w:r w:rsidRPr="00EC643E">
        <w:rPr>
          <w:rFonts w:asciiTheme="minorHAnsi" w:hAnsiTheme="minorHAnsi" w:cstheme="minorHAnsi"/>
          <w:b/>
          <w:color w:val="181818"/>
          <w:spacing w:val="3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w w:val="10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w w:val="106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b/>
          <w:color w:val="181818"/>
          <w:w w:val="104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81818"/>
          <w:spacing w:val="-1"/>
          <w:w w:val="109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w w:val="10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81818"/>
          <w:spacing w:val="-1"/>
          <w:w w:val="105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w w:val="10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w w:val="10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w w:val="10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w w:val="11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w w:val="65"/>
          <w:position w:val="-1"/>
          <w:sz w:val="22"/>
          <w:szCs w:val="22"/>
        </w:rPr>
        <w:t>:</w:t>
      </w:r>
    </w:p>
    <w:p w14:paraId="44A65231" w14:textId="77777777" w:rsidR="00BB0DDC" w:rsidRPr="00EC643E" w:rsidRDefault="00BB0DDC">
      <w:pPr>
        <w:spacing w:before="5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20" w:h="15640"/>
          <w:pgMar w:top="1180" w:right="1520" w:bottom="280" w:left="1120" w:header="720" w:footer="720" w:gutter="0"/>
          <w:cols w:space="720"/>
        </w:sectPr>
      </w:pPr>
    </w:p>
    <w:p w14:paraId="3BAC0442" w14:textId="77777777" w:rsidR="00BB0DDC" w:rsidRPr="00EC643E" w:rsidRDefault="00EC643E">
      <w:pPr>
        <w:spacing w:before="34"/>
        <w:ind w:left="162" w:right="-3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1758976E">
          <v:shape id="_x0000_s1037" type="#_x0000_t75" style="position:absolute;left:0;text-align:left;margin-left:0;margin-top:0;width:616pt;height:782pt;z-index:-2283;mso-position-horizontal-relative:page;mso-position-vertical-relative:page">
            <v:imagedata r:id="rId20" o:title=""/>
            <w10:wrap anchorx="page" anchory="page"/>
          </v:shape>
        </w:pic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200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w w:val="17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81818"/>
          <w:spacing w:val="-40"/>
          <w:w w:val="17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Au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w w:val="71"/>
          <w:sz w:val="22"/>
          <w:szCs w:val="22"/>
        </w:rPr>
        <w:t>1</w:t>
      </w:r>
    </w:p>
    <w:p w14:paraId="512C2560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5A2C61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0954D1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ABC7B0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BC86A3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29FECC3" w14:textId="77777777" w:rsidR="00BB0DDC" w:rsidRPr="00EC643E" w:rsidRDefault="00BB0DDC">
      <w:pPr>
        <w:spacing w:before="4" w:line="220" w:lineRule="exact"/>
        <w:rPr>
          <w:rFonts w:asciiTheme="minorHAnsi" w:hAnsiTheme="minorHAnsi" w:cstheme="minorHAnsi"/>
          <w:sz w:val="22"/>
          <w:szCs w:val="22"/>
        </w:rPr>
      </w:pPr>
    </w:p>
    <w:p w14:paraId="7C4AEFCB" w14:textId="77777777" w:rsidR="00BB0DDC" w:rsidRPr="00EC643E" w:rsidRDefault="00EC643E">
      <w:pPr>
        <w:ind w:left="152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6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spacing w:val="2"/>
          <w:w w:val="118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w w:val="206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81818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0</w:t>
      </w:r>
    </w:p>
    <w:p w14:paraId="61DE41CB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In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estm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en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81818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w w:val="9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81818"/>
          <w:spacing w:val="-1"/>
          <w:w w:val="109"/>
          <w:sz w:val="22"/>
          <w:szCs w:val="22"/>
        </w:rPr>
        <w:t>pe</w:t>
      </w:r>
      <w:r w:rsidRPr="00EC643E">
        <w:rPr>
          <w:rFonts w:asciiTheme="minorHAnsi" w:hAnsiTheme="minorHAnsi" w:cstheme="minorHAnsi"/>
          <w:b/>
          <w:color w:val="181818"/>
          <w:w w:val="10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spacing w:val="-1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81818"/>
          <w:spacing w:val="-1"/>
          <w:w w:val="105"/>
          <w:sz w:val="22"/>
          <w:szCs w:val="22"/>
        </w:rPr>
        <w:t>li</w:t>
      </w:r>
      <w:r w:rsidRPr="00EC643E">
        <w:rPr>
          <w:rFonts w:asciiTheme="minorHAnsi" w:hAnsiTheme="minorHAnsi" w:cstheme="minorHAnsi"/>
          <w:b/>
          <w:color w:val="181818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81818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81818"/>
          <w:w w:val="67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81818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31313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3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313131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1313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To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49494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494949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</w:p>
    <w:p w14:paraId="268EFD1D" w14:textId="77777777" w:rsidR="00BB0DDC" w:rsidRPr="00EC643E" w:rsidRDefault="00EC643E">
      <w:pPr>
        <w:spacing w:before="15" w:line="250" w:lineRule="auto"/>
        <w:ind w:left="355" w:right="284" w:hanging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iste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tl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81818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sal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ic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13131"/>
          <w:spacing w:val="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31313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31313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7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1313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31313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ke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a l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icense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3"/>
          <w:w w:val="10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w w:val="7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w w:val="96"/>
          <w:sz w:val="22"/>
          <w:szCs w:val="22"/>
        </w:rPr>
        <w:t>e</w:t>
      </w:r>
    </w:p>
    <w:p w14:paraId="5690F862" w14:textId="77777777" w:rsidR="00BB0DDC" w:rsidRPr="00EC643E" w:rsidRDefault="00EC643E">
      <w:pPr>
        <w:spacing w:line="255" w:lineRule="auto"/>
        <w:ind w:left="346" w:right="71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ns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ia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nc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81818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7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w w:val="9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w w:val="8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w w:val="8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13131"/>
          <w:w w:val="123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31313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31313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13131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he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ho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rizin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ssin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ad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</w:p>
    <w:p w14:paraId="12959FF2" w14:textId="77777777" w:rsidR="00BB0DDC" w:rsidRPr="00EC643E" w:rsidRDefault="00BB0DDC">
      <w:pPr>
        <w:spacing w:before="5" w:line="240" w:lineRule="exact"/>
        <w:rPr>
          <w:rFonts w:asciiTheme="minorHAnsi" w:hAnsiTheme="minorHAnsi" w:cstheme="minorHAnsi"/>
          <w:sz w:val="22"/>
          <w:szCs w:val="22"/>
        </w:rPr>
      </w:pPr>
    </w:p>
    <w:p w14:paraId="1125C050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81818"/>
          <w:spacing w:val="-1"/>
          <w:w w:val="99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81818"/>
          <w:spacing w:val="-1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81818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81818"/>
          <w:w w:val="11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81818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spacing w:val="-1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313131"/>
          <w:w w:val="67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31313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OP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w w:val="7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59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181818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13131"/>
          <w:w w:val="82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313131"/>
          <w:spacing w:val="18"/>
          <w:w w:val="8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ari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eac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494949"/>
          <w:w w:val="132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494949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ensi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6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w w:val="95"/>
          <w:sz w:val="22"/>
          <w:szCs w:val="22"/>
        </w:rPr>
        <w:t>d</w:t>
      </w:r>
    </w:p>
    <w:p w14:paraId="704F75C8" w14:textId="77777777" w:rsidR="00BB0DDC" w:rsidRPr="00EC643E" w:rsidRDefault="00EC643E">
      <w:pPr>
        <w:spacing w:before="1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3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313131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1313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</w:p>
    <w:p w14:paraId="336666C1" w14:textId="77777777" w:rsidR="00BB0DDC" w:rsidRPr="00EC643E" w:rsidRDefault="00EC643E">
      <w:pPr>
        <w:spacing w:before="15" w:line="250" w:lineRule="auto"/>
        <w:ind w:left="346" w:right="783" w:hanging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Nego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Ho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t-Sk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rete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bon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w w:val="8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-3"/>
          <w:w w:val="8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92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04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ret</w:t>
      </w:r>
      <w:r w:rsidRPr="00EC643E">
        <w:rPr>
          <w:rFonts w:asciiTheme="minorHAnsi" w:hAnsiTheme="minorHAnsi" w:cstheme="minorHAnsi"/>
          <w:color w:val="31313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81818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oyee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81818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8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313131"/>
          <w:spacing w:val="2"/>
          <w:w w:val="10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-4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3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w w:val="85"/>
          <w:sz w:val="22"/>
          <w:szCs w:val="22"/>
        </w:rPr>
        <w:t>s</w:t>
      </w:r>
    </w:p>
    <w:p w14:paraId="7A80BF92" w14:textId="77777777" w:rsidR="00BB0DDC" w:rsidRPr="00EC643E" w:rsidRDefault="00EC643E">
      <w:pPr>
        <w:ind w:left="34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Instit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w w:val="6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494949"/>
          <w:w w:val="6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494949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31313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8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313131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313131"/>
          <w:w w:val="85"/>
          <w:sz w:val="22"/>
          <w:szCs w:val="22"/>
        </w:rPr>
        <w:t>s</w:t>
      </w:r>
    </w:p>
    <w:p w14:paraId="38422C7D" w14:textId="77777777" w:rsidR="00BB0DDC" w:rsidRPr="00EC643E" w:rsidRDefault="00EC643E">
      <w:pPr>
        <w:spacing w:before="15"/>
        <w:ind w:left="355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20" w:h="15640"/>
          <w:pgMar w:top="1180" w:right="1520" w:bottom="280" w:left="1120" w:header="720" w:footer="720" w:gutter="0"/>
          <w:cols w:num="2" w:space="720" w:equalWidth="0">
            <w:col w:w="1975" w:space="946"/>
            <w:col w:w="6759"/>
          </w:cols>
        </w:sectPr>
      </w:pP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rea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313131"/>
          <w:spacing w:val="2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31313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1313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ua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or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za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-9"/>
          <w:w w:val="95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81818"/>
          <w:spacing w:val="1"/>
          <w:w w:val="128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81818"/>
          <w:spacing w:val="2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1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313131"/>
          <w:spacing w:val="1"/>
          <w:w w:val="109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w w:val="91"/>
          <w:sz w:val="22"/>
          <w:szCs w:val="22"/>
        </w:rPr>
        <w:t>s</w:t>
      </w:r>
    </w:p>
    <w:p w14:paraId="5DB19957" w14:textId="77777777" w:rsidR="00BB0DDC" w:rsidRPr="00EC643E" w:rsidRDefault="00EC643E">
      <w:pPr>
        <w:spacing w:before="84" w:line="200" w:lineRule="exact"/>
        <w:ind w:right="113"/>
        <w:jc w:val="righ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A1A1A"/>
          <w:spacing w:val="-1"/>
          <w:w w:val="105"/>
          <w:position w:val="-1"/>
          <w:sz w:val="22"/>
          <w:szCs w:val="22"/>
        </w:rPr>
        <w:lastRenderedPageBreak/>
        <w:t>J</w:t>
      </w:r>
      <w:r w:rsidRPr="00EC643E">
        <w:rPr>
          <w:rFonts w:asciiTheme="minorHAnsi" w:hAnsiTheme="minorHAnsi" w:cstheme="minorHAnsi"/>
          <w:i/>
          <w:color w:val="1A1A1A"/>
          <w:spacing w:val="4"/>
          <w:w w:val="10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A1A1A"/>
          <w:spacing w:val="3"/>
          <w:w w:val="105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i/>
          <w:color w:val="1A1A1A"/>
          <w:w w:val="10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A1A1A"/>
          <w:spacing w:val="11"/>
          <w:w w:val="10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5"/>
          <w:w w:val="107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A1A1A"/>
          <w:spacing w:val="3"/>
          <w:w w:val="98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A1A1A"/>
          <w:spacing w:val="3"/>
          <w:w w:val="99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A1A1A"/>
          <w:w w:val="61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1A1A1A"/>
          <w:spacing w:val="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4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1A1A1A"/>
          <w:spacing w:val="-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A1A1A"/>
          <w:spacing w:val="4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A1A1A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A1A1A"/>
          <w:spacing w:val="3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position w:val="-1"/>
          <w:sz w:val="22"/>
          <w:szCs w:val="22"/>
        </w:rPr>
        <w:t>2</w:t>
      </w:r>
      <w:r w:rsidRPr="00EC643E">
        <w:rPr>
          <w:rFonts w:asciiTheme="minorHAnsi" w:hAnsiTheme="minorHAnsi" w:cstheme="minorHAnsi"/>
          <w:i/>
          <w:color w:val="1A1A1A"/>
          <w:spacing w:val="2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A1A1A"/>
          <w:spacing w:val="-25"/>
          <w:w w:val="87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A1A1A"/>
          <w:spacing w:val="14"/>
          <w:w w:val="242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A1A1A"/>
          <w:w w:val="92"/>
          <w:position w:val="-1"/>
          <w:sz w:val="22"/>
          <w:szCs w:val="22"/>
        </w:rPr>
        <w:t>2</w:t>
      </w:r>
    </w:p>
    <w:p w14:paraId="015487F5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2F08451" w14:textId="77777777" w:rsidR="00BB0DDC" w:rsidRPr="00EC643E" w:rsidRDefault="00BB0DDC">
      <w:pPr>
        <w:spacing w:before="14" w:line="240" w:lineRule="exact"/>
        <w:rPr>
          <w:rFonts w:asciiTheme="minorHAnsi" w:hAnsiTheme="minorHAnsi" w:cstheme="minorHAnsi"/>
          <w:sz w:val="22"/>
          <w:szCs w:val="22"/>
        </w:rPr>
      </w:pPr>
    </w:p>
    <w:p w14:paraId="0010E7C1" w14:textId="77777777" w:rsidR="00BB0DDC" w:rsidRPr="00EC643E" w:rsidRDefault="00EC643E">
      <w:pPr>
        <w:spacing w:before="34" w:line="220" w:lineRule="exact"/>
        <w:ind w:left="11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A1A1A"/>
          <w:spacing w:val="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0B0B0B"/>
          <w:spacing w:val="3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A1A1A"/>
          <w:spacing w:val="2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0B0B0B"/>
          <w:spacing w:val="1"/>
          <w:position w:val="-1"/>
          <w:sz w:val="22"/>
          <w:szCs w:val="22"/>
        </w:rPr>
        <w:t>lo</w:t>
      </w:r>
      <w:r w:rsidRPr="00EC643E">
        <w:rPr>
          <w:rFonts w:asciiTheme="minorHAnsi" w:hAnsiTheme="minorHAnsi" w:cstheme="minorHAnsi"/>
          <w:b/>
          <w:color w:val="1A1A1A"/>
          <w:spacing w:val="1"/>
          <w:position w:val="-1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0B0B0B"/>
          <w:spacing w:val="3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A1A1A"/>
          <w:spacing w:val="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4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1"/>
          <w:position w:val="-1"/>
          <w:sz w:val="22"/>
          <w:szCs w:val="22"/>
        </w:rPr>
        <w:t>xpe</w:t>
      </w:r>
      <w:r w:rsidRPr="00EC643E">
        <w:rPr>
          <w:rFonts w:asciiTheme="minorHAnsi" w:hAnsiTheme="minorHAnsi" w:cstheme="minorHAnsi"/>
          <w:b/>
          <w:color w:val="1A1A1A"/>
          <w:spacing w:val="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spacing w:val="1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A1A1A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4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2"/>
          <w:w w:val="95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0B0B0B"/>
          <w:spacing w:val="2"/>
          <w:w w:val="10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pacing w:val="2"/>
          <w:w w:val="10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w w:val="110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1"/>
          <w:w w:val="110"/>
          <w:position w:val="-1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0B0B0B"/>
          <w:w w:val="78"/>
          <w:position w:val="-1"/>
          <w:sz w:val="22"/>
          <w:szCs w:val="22"/>
        </w:rPr>
        <w:t>:</w:t>
      </w:r>
    </w:p>
    <w:p w14:paraId="23978B4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7C7E34E" w14:textId="77777777" w:rsidR="00BB0DDC" w:rsidRPr="00EC643E" w:rsidRDefault="00BB0DDC">
      <w:pPr>
        <w:spacing w:before="10" w:line="26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pgSz w:w="12340" w:h="15660"/>
          <w:pgMar w:top="1020" w:right="1440" w:bottom="280" w:left="1160" w:header="720" w:footer="720" w:gutter="0"/>
          <w:cols w:space="720"/>
        </w:sectPr>
      </w:pPr>
    </w:p>
    <w:p w14:paraId="1A67D409" w14:textId="77777777" w:rsidR="00BB0DDC" w:rsidRPr="00EC643E" w:rsidRDefault="00EC643E">
      <w:pPr>
        <w:spacing w:before="34"/>
        <w:ind w:left="112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A1A1A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99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1A1A1A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A1A1A"/>
          <w:spacing w:val="-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w w:val="105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A1A1A"/>
          <w:spacing w:val="-4"/>
          <w:w w:val="105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w w:val="102"/>
          <w:sz w:val="22"/>
          <w:szCs w:val="22"/>
        </w:rPr>
        <w:t>0</w:t>
      </w:r>
    </w:p>
    <w:p w14:paraId="1C3E0AF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3367B1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C1CA750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24B7F9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56BA08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CFA788C" w14:textId="77777777" w:rsidR="00BB0DDC" w:rsidRPr="00EC643E" w:rsidRDefault="00BB0DDC">
      <w:pPr>
        <w:spacing w:before="9" w:line="220" w:lineRule="exact"/>
        <w:rPr>
          <w:rFonts w:asciiTheme="minorHAnsi" w:hAnsiTheme="minorHAnsi" w:cstheme="minorHAnsi"/>
          <w:sz w:val="22"/>
          <w:szCs w:val="22"/>
        </w:rPr>
      </w:pPr>
    </w:p>
    <w:p w14:paraId="7FEF3EFD" w14:textId="77777777" w:rsidR="00BB0DDC" w:rsidRPr="00EC643E" w:rsidRDefault="00EC643E">
      <w:pPr>
        <w:ind w:left="11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7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A1A1A"/>
          <w:spacing w:val="-2"/>
          <w:w w:val="117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A1A1A"/>
          <w:w w:val="97"/>
          <w:sz w:val="22"/>
          <w:szCs w:val="22"/>
        </w:rPr>
        <w:t>7</w:t>
      </w:r>
      <w:r w:rsidRPr="00EC643E">
        <w:rPr>
          <w:rFonts w:asciiTheme="minorHAnsi" w:hAnsiTheme="minorHAnsi" w:cstheme="minorHAnsi"/>
          <w:color w:val="1A1A1A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A1A1A"/>
          <w:spacing w:val="-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w w:val="102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A1A1A"/>
          <w:spacing w:val="-2"/>
          <w:w w:val="10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w w:val="97"/>
          <w:sz w:val="22"/>
          <w:szCs w:val="22"/>
        </w:rPr>
        <w:t>0</w:t>
      </w:r>
    </w:p>
    <w:p w14:paraId="18506F97" w14:textId="77777777" w:rsidR="00BB0DDC" w:rsidRPr="00EC643E" w:rsidRDefault="00EC643E">
      <w:pPr>
        <w:spacing w:before="34" w:line="252" w:lineRule="auto"/>
        <w:ind w:left="350" w:right="698" w:hanging="3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j</w:t>
      </w: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2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pacing w:val="1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spacing w:val="2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pacing w:val="1"/>
          <w:w w:val="10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A1A1A"/>
          <w:spacing w:val="1"/>
          <w:w w:val="109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A1A1A"/>
          <w:spacing w:val="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spacing w:val="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A1A1A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ch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' </w:t>
      </w:r>
      <w:r w:rsidRPr="00EC643E">
        <w:rPr>
          <w:rFonts w:asciiTheme="minorHAnsi" w:hAnsiTheme="minorHAnsi" w:cstheme="minorHAnsi"/>
          <w:color w:val="1A1A1A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Pe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n 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rd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83838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3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7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nticip</w:t>
      </w:r>
      <w:r w:rsidRPr="00EC643E">
        <w:rPr>
          <w:rFonts w:asciiTheme="minorHAnsi" w:hAnsiTheme="minorHAnsi" w:cstheme="minorHAnsi"/>
          <w:color w:val="1A1A1A"/>
          <w:spacing w:val="-6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10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ol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ve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A1A1A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portin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A1A1A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ssue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acc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12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w w:val="99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pay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4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w w:val="1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383838"/>
          <w:w w:val="136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spacing w:val="-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w w:val="94"/>
          <w:sz w:val="22"/>
          <w:szCs w:val="22"/>
        </w:rPr>
        <w:t>s</w:t>
      </w:r>
    </w:p>
    <w:p w14:paraId="60D5BB1C" w14:textId="77777777" w:rsidR="00BB0DDC" w:rsidRPr="00EC643E" w:rsidRDefault="00EC643E">
      <w:pPr>
        <w:tabs>
          <w:tab w:val="left" w:pos="340"/>
        </w:tabs>
        <w:spacing w:before="7" w:line="255" w:lineRule="auto"/>
        <w:ind w:left="355" w:right="929" w:hanging="34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B0B0B"/>
          <w:w w:val="76"/>
          <w:sz w:val="22"/>
          <w:szCs w:val="22"/>
        </w:rPr>
        <w:t>•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A1A1A"/>
          <w:spacing w:val="-2"/>
          <w:w w:val="98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qu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A1A1A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oc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edure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A1A1A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13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A1A1A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3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w w:val="70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A1A1A"/>
          <w:spacing w:val="-3"/>
          <w:w w:val="107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uni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1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6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0B0B0B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A1A1A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w w:val="94"/>
          <w:sz w:val="22"/>
          <w:szCs w:val="22"/>
        </w:rPr>
        <w:t>s</w:t>
      </w:r>
    </w:p>
    <w:p w14:paraId="0278176A" w14:textId="77777777" w:rsidR="00BB0DDC" w:rsidRPr="00EC643E" w:rsidRDefault="00BB0DDC">
      <w:pPr>
        <w:spacing w:before="1" w:line="240" w:lineRule="exact"/>
        <w:rPr>
          <w:rFonts w:asciiTheme="minorHAnsi" w:hAnsiTheme="minorHAnsi" w:cstheme="minorHAnsi"/>
          <w:sz w:val="22"/>
          <w:szCs w:val="22"/>
        </w:rPr>
      </w:pPr>
    </w:p>
    <w:p w14:paraId="5426E2BF" w14:textId="77777777" w:rsidR="00BB0DDC" w:rsidRPr="00EC643E" w:rsidRDefault="00EC643E">
      <w:pPr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0B0B0B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en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0B0B0B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0B0B0B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ist</w:t>
      </w: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ra</w:t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tiv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5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2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pacing w:val="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spacing w:val="2"/>
          <w:w w:val="10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spacing w:val="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A1A1A"/>
          <w:spacing w:val="2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2"/>
          <w:w w:val="99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pacing w:val="1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2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0B0B0B"/>
          <w:w w:val="64"/>
          <w:sz w:val="22"/>
          <w:szCs w:val="22"/>
        </w:rPr>
        <w:t>:</w:t>
      </w:r>
      <w:r w:rsidRPr="00EC643E">
        <w:rPr>
          <w:rFonts w:asciiTheme="minorHAnsi" w:hAnsiTheme="minorHAnsi" w:cstheme="minorHAnsi"/>
          <w:b/>
          <w:color w:val="0B0B0B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0B0B0B"/>
          <w:spacing w:val="-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3"/>
          <w:sz w:val="22"/>
          <w:szCs w:val="22"/>
        </w:rPr>
        <w:t>Em</w:t>
      </w: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gen</w:t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A1A1A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2"/>
          <w:w w:val="10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A1A1A"/>
          <w:spacing w:val="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2"/>
          <w:w w:val="102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A1A1A"/>
          <w:spacing w:val="2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pacing w:val="2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1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0B0B0B"/>
          <w:spacing w:val="3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A1A1A"/>
          <w:spacing w:val="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2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w w:val="107"/>
          <w:sz w:val="22"/>
          <w:szCs w:val="22"/>
        </w:rPr>
        <w:t>t</w:t>
      </w:r>
    </w:p>
    <w:p w14:paraId="72D59DCA" w14:textId="77777777" w:rsidR="00BB0DDC" w:rsidRPr="00EC643E" w:rsidRDefault="00EC643E">
      <w:pPr>
        <w:spacing w:before="10" w:line="250" w:lineRule="auto"/>
        <w:ind w:left="355" w:right="808" w:hanging="341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60"/>
          <w:pgMar w:top="1180" w:right="1440" w:bottom="280" w:left="1160" w:header="720" w:footer="720" w:gutter="0"/>
          <w:cols w:num="2" w:space="720" w:equalWidth="0">
            <w:col w:w="1966" w:space="906"/>
            <w:col w:w="6868"/>
          </w:cols>
        </w:sectPr>
      </w:pP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Su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nnyb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k </w:t>
      </w:r>
      <w:r w:rsidRPr="00EC643E">
        <w:rPr>
          <w:rFonts w:asciiTheme="minorHAnsi" w:hAnsiTheme="minorHAnsi" w:cstheme="minorHAnsi"/>
          <w:color w:val="1A1A1A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&amp;</w:t>
      </w:r>
      <w:r w:rsidRPr="00EC643E">
        <w:rPr>
          <w:rFonts w:asciiTheme="minorHAnsi" w:hAnsiTheme="minorHAnsi" w:cstheme="minorHAnsi"/>
          <w:color w:val="1A1A1A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10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2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w w:val="163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A1A1A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He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h </w:t>
      </w:r>
      <w:r w:rsidRPr="00EC643E">
        <w:rPr>
          <w:rFonts w:asciiTheme="minorHAnsi" w:hAnsiTheme="minorHAnsi" w:cstheme="minorHAnsi"/>
          <w:color w:val="1A1A1A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A1A1A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383838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oo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rdi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10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A1A1A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priorit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A1A1A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ion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A1A1A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w w:val="107"/>
          <w:sz w:val="22"/>
          <w:szCs w:val="22"/>
        </w:rPr>
        <w:t>s</w:t>
      </w:r>
    </w:p>
    <w:p w14:paraId="08134E84" w14:textId="77777777" w:rsidR="00BB0DDC" w:rsidRPr="00EC643E" w:rsidRDefault="00BB0DDC">
      <w:pPr>
        <w:spacing w:before="6" w:line="200" w:lineRule="exact"/>
        <w:rPr>
          <w:rFonts w:asciiTheme="minorHAnsi" w:hAnsiTheme="minorHAnsi" w:cstheme="minorHAnsi"/>
          <w:sz w:val="22"/>
          <w:szCs w:val="22"/>
        </w:rPr>
      </w:pPr>
    </w:p>
    <w:p w14:paraId="67B7C271" w14:textId="77777777" w:rsidR="00BB0DDC" w:rsidRPr="00EC643E" w:rsidRDefault="00EC643E">
      <w:pPr>
        <w:spacing w:before="34" w:line="220" w:lineRule="exact"/>
        <w:ind w:left="11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A1A1A"/>
          <w:spacing w:val="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2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b/>
          <w:color w:val="1A1A1A"/>
          <w:spacing w:val="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1"/>
          <w:position w:val="-1"/>
          <w:sz w:val="22"/>
          <w:szCs w:val="22"/>
        </w:rPr>
        <w:t>ac</w:t>
      </w:r>
      <w:r w:rsidRPr="00EC643E">
        <w:rPr>
          <w:rFonts w:asciiTheme="minorHAnsi" w:hAnsiTheme="minorHAnsi" w:cstheme="minorHAnsi"/>
          <w:b/>
          <w:color w:val="0B0B0B"/>
          <w:spacing w:val="2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A1A1A"/>
          <w:spacing w:val="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0B0B0B"/>
          <w:spacing w:val="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0B0B0B"/>
          <w:spacing w:val="2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0B0B0B"/>
          <w:spacing w:val="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A1A1A"/>
          <w:spacing w:val="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0B0B0B"/>
          <w:position w:val="-1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b/>
          <w:color w:val="0B0B0B"/>
          <w:spacing w:val="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2"/>
          <w:w w:val="105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pacing w:val="2"/>
          <w:w w:val="101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A1A1A"/>
          <w:spacing w:val="1"/>
          <w:w w:val="114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0B0B0B"/>
          <w:spacing w:val="1"/>
          <w:w w:val="85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1"/>
          <w:w w:val="109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0B0B0B"/>
          <w:spacing w:val="1"/>
          <w:w w:val="10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1"/>
          <w:w w:val="10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0B0B0B"/>
          <w:spacing w:val="1"/>
          <w:w w:val="10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2"/>
          <w:w w:val="10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2"/>
          <w:w w:val="109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0B0B0B"/>
          <w:w w:val="71"/>
          <w:position w:val="-1"/>
          <w:sz w:val="22"/>
          <w:szCs w:val="22"/>
        </w:rPr>
        <w:t>:</w:t>
      </w:r>
    </w:p>
    <w:p w14:paraId="0FAB5480" w14:textId="77777777" w:rsidR="00BB0DDC" w:rsidRPr="00EC643E" w:rsidRDefault="00BB0DDC">
      <w:pPr>
        <w:spacing w:before="15" w:line="20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60"/>
          <w:pgMar w:top="1180" w:right="1440" w:bottom="280" w:left="1160" w:header="720" w:footer="720" w:gutter="0"/>
          <w:cols w:space="720"/>
        </w:sectPr>
      </w:pPr>
    </w:p>
    <w:p w14:paraId="3AD5781C" w14:textId="77777777" w:rsidR="00BB0DDC" w:rsidRPr="00EC643E" w:rsidRDefault="00EC643E">
      <w:pPr>
        <w:spacing w:before="34"/>
        <w:ind w:left="12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200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A1A1A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w w:val="176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383838"/>
          <w:spacing w:val="-42"/>
          <w:w w:val="17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2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w w:val="106"/>
          <w:sz w:val="22"/>
          <w:szCs w:val="22"/>
        </w:rPr>
        <w:t>t</w:t>
      </w:r>
    </w:p>
    <w:p w14:paraId="2A6D9A32" w14:textId="77777777" w:rsidR="00BB0DDC" w:rsidRPr="00EC643E" w:rsidRDefault="00BB0DDC">
      <w:pPr>
        <w:spacing w:before="9" w:line="180" w:lineRule="exact"/>
        <w:rPr>
          <w:rFonts w:asciiTheme="minorHAnsi" w:hAnsiTheme="minorHAnsi" w:cstheme="minorHAnsi"/>
          <w:sz w:val="22"/>
          <w:szCs w:val="22"/>
        </w:rPr>
      </w:pPr>
    </w:p>
    <w:p w14:paraId="49C149B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7355A8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4DFBD18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66634CF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A04C309" w14:textId="77777777" w:rsidR="00BB0DDC" w:rsidRPr="00EC643E" w:rsidRDefault="00EC643E">
      <w:pPr>
        <w:ind w:left="12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w w:val="169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0B0B0B"/>
          <w:spacing w:val="-33"/>
          <w:w w:val="16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w w:val="106"/>
          <w:sz w:val="22"/>
          <w:szCs w:val="22"/>
        </w:rPr>
        <w:t>t</w:t>
      </w:r>
    </w:p>
    <w:p w14:paraId="03BB284F" w14:textId="77777777" w:rsidR="00BB0DDC" w:rsidRPr="00EC643E" w:rsidRDefault="00BB0DDC">
      <w:pPr>
        <w:spacing w:before="4" w:line="180" w:lineRule="exact"/>
        <w:rPr>
          <w:rFonts w:asciiTheme="minorHAnsi" w:hAnsiTheme="minorHAnsi" w:cstheme="minorHAnsi"/>
          <w:sz w:val="22"/>
          <w:szCs w:val="22"/>
        </w:rPr>
      </w:pPr>
    </w:p>
    <w:p w14:paraId="3E0611B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9E2DAC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EF08FD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DCBDD43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0F43439" w14:textId="77777777" w:rsidR="00BB0DDC" w:rsidRPr="00EC643E" w:rsidRDefault="00EC643E">
      <w:pPr>
        <w:ind w:left="10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200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w w:val="84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0B0B0B"/>
          <w:spacing w:val="9"/>
          <w:w w:val="8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10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1"/>
          <w:w w:val="1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1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2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w w:val="106"/>
          <w:sz w:val="22"/>
          <w:szCs w:val="22"/>
        </w:rPr>
        <w:t>t</w:t>
      </w:r>
    </w:p>
    <w:p w14:paraId="5384433A" w14:textId="77777777" w:rsidR="00BB0DDC" w:rsidRPr="00EC643E" w:rsidRDefault="00BB0DDC">
      <w:pPr>
        <w:spacing w:before="10" w:line="120" w:lineRule="exact"/>
        <w:rPr>
          <w:rFonts w:asciiTheme="minorHAnsi" w:hAnsiTheme="minorHAnsi" w:cstheme="minorHAnsi"/>
          <w:sz w:val="22"/>
          <w:szCs w:val="22"/>
        </w:rPr>
      </w:pPr>
    </w:p>
    <w:p w14:paraId="1413DDB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92D808F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1A9C7F0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96821CC" w14:textId="77777777" w:rsidR="00BB0DDC" w:rsidRPr="00EC643E" w:rsidRDefault="00EC643E">
      <w:pPr>
        <w:ind w:left="12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w w:val="102"/>
          <w:sz w:val="22"/>
          <w:szCs w:val="22"/>
        </w:rPr>
        <w:t>2</w:t>
      </w:r>
    </w:p>
    <w:p w14:paraId="1AE56042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CAA92F3" w14:textId="77777777" w:rsidR="00BB0DDC" w:rsidRPr="00EC643E" w:rsidRDefault="00BB0DDC">
      <w:pPr>
        <w:spacing w:before="20" w:line="280" w:lineRule="exact"/>
        <w:rPr>
          <w:rFonts w:asciiTheme="minorHAnsi" w:hAnsiTheme="minorHAnsi" w:cstheme="minorHAnsi"/>
          <w:sz w:val="22"/>
          <w:szCs w:val="22"/>
        </w:rPr>
      </w:pPr>
    </w:p>
    <w:p w14:paraId="66D45F59" w14:textId="77777777" w:rsidR="00BB0DDC" w:rsidRPr="00EC643E" w:rsidRDefault="00EC643E">
      <w:pPr>
        <w:ind w:left="122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w w:val="7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w w:val="169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0B0B0B"/>
          <w:spacing w:val="-38"/>
          <w:w w:val="16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A1A1A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A1A1A"/>
          <w:w w:val="102"/>
          <w:sz w:val="22"/>
          <w:szCs w:val="22"/>
        </w:rPr>
        <w:t>2</w:t>
      </w:r>
    </w:p>
    <w:p w14:paraId="7C5AC8E6" w14:textId="77777777" w:rsidR="00BB0DDC" w:rsidRPr="00EC643E" w:rsidRDefault="00BB0DDC">
      <w:pPr>
        <w:spacing w:line="120" w:lineRule="exact"/>
        <w:rPr>
          <w:rFonts w:asciiTheme="minorHAnsi" w:hAnsiTheme="minorHAnsi" w:cstheme="minorHAnsi"/>
          <w:sz w:val="22"/>
          <w:szCs w:val="22"/>
        </w:rPr>
      </w:pPr>
    </w:p>
    <w:p w14:paraId="41DA0B2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4EAAAB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9A3F64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22B42A1" w14:textId="77777777" w:rsidR="00BB0DDC" w:rsidRPr="00EC643E" w:rsidRDefault="00EC643E">
      <w:pPr>
        <w:ind w:left="11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w w:val="44"/>
          <w:sz w:val="22"/>
          <w:szCs w:val="22"/>
        </w:rPr>
        <w:t xml:space="preserve">1 </w:t>
      </w:r>
      <w:r w:rsidRPr="00EC643E">
        <w:rPr>
          <w:rFonts w:asciiTheme="minorHAnsi" w:hAnsiTheme="minorHAnsi" w:cstheme="minorHAnsi"/>
          <w:color w:val="1A1A1A"/>
          <w:spacing w:val="8"/>
          <w:w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99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7</w:t>
      </w:r>
      <w:r w:rsidRPr="00EC643E">
        <w:rPr>
          <w:rFonts w:asciiTheme="minorHAnsi" w:hAnsiTheme="minorHAnsi" w:cstheme="minorHAnsi"/>
          <w:color w:val="1A1A1A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0B0B0B"/>
          <w:spacing w:val="-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7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A1A1A"/>
          <w:spacing w:val="-2"/>
          <w:w w:val="117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A1A1A"/>
          <w:w w:val="97"/>
          <w:sz w:val="22"/>
          <w:szCs w:val="22"/>
        </w:rPr>
        <w:t>9</w:t>
      </w:r>
    </w:p>
    <w:p w14:paraId="10A7EF9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59FF457" w14:textId="77777777" w:rsidR="00BB0DDC" w:rsidRPr="00EC643E" w:rsidRDefault="00BB0DDC">
      <w:pPr>
        <w:spacing w:before="15" w:line="280" w:lineRule="exact"/>
        <w:rPr>
          <w:rFonts w:asciiTheme="minorHAnsi" w:hAnsiTheme="minorHAnsi" w:cstheme="minorHAnsi"/>
          <w:sz w:val="22"/>
          <w:szCs w:val="22"/>
        </w:rPr>
      </w:pPr>
    </w:p>
    <w:p w14:paraId="346D57B7" w14:textId="77777777" w:rsidR="00BB0DDC" w:rsidRPr="00EC643E" w:rsidRDefault="00EC643E">
      <w:pPr>
        <w:ind w:left="11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78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A1A1A"/>
          <w:spacing w:val="-2"/>
          <w:w w:val="127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A1A1A"/>
          <w:spacing w:val="-3"/>
          <w:w w:val="257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A1A1A"/>
          <w:spacing w:val="-2"/>
          <w:w w:val="12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w w:val="97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68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A1A1A"/>
          <w:spacing w:val="-2"/>
          <w:w w:val="117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A1A1A"/>
          <w:w w:val="102"/>
          <w:sz w:val="22"/>
          <w:szCs w:val="22"/>
        </w:rPr>
        <w:t>7</w:t>
      </w:r>
    </w:p>
    <w:p w14:paraId="61CAE477" w14:textId="77777777" w:rsidR="00BB0DDC" w:rsidRPr="00EC643E" w:rsidRDefault="00EC643E">
      <w:pPr>
        <w:spacing w:before="39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A1A1A"/>
          <w:spacing w:val="3"/>
          <w:w w:val="99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2"/>
          <w:w w:val="99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0B0B0B"/>
          <w:spacing w:val="2"/>
          <w:w w:val="106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A1A1A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383838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383838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ty </w:t>
      </w:r>
      <w:r w:rsidRPr="00EC643E">
        <w:rPr>
          <w:rFonts w:asciiTheme="minorHAnsi" w:hAnsiTheme="minorHAnsi" w:cstheme="minorHAnsi"/>
          <w:color w:val="1A1A1A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4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indso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La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w </w:t>
      </w:r>
      <w:r w:rsidRPr="00EC643E">
        <w:rPr>
          <w:rFonts w:asciiTheme="minorHAnsi" w:hAnsiTheme="minorHAnsi" w:cstheme="minorHAnsi"/>
          <w:color w:val="1A1A1A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0B0B0B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w w:val="104"/>
          <w:sz w:val="22"/>
          <w:szCs w:val="22"/>
        </w:rPr>
        <w:t>ty</w:t>
      </w:r>
    </w:p>
    <w:p w14:paraId="3FAB9308" w14:textId="77777777" w:rsidR="00BB0DDC" w:rsidRPr="00EC643E" w:rsidRDefault="00EC643E">
      <w:pPr>
        <w:spacing w:before="15"/>
        <w:ind w:left="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ty </w:t>
      </w:r>
      <w:r w:rsidRPr="00EC643E">
        <w:rPr>
          <w:rFonts w:asciiTheme="minorHAnsi" w:hAnsiTheme="minorHAnsi" w:cstheme="minorHAnsi"/>
          <w:color w:val="1A1A1A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11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13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13"/>
          <w:w w:val="1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10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10"/>
          <w:sz w:val="22"/>
          <w:szCs w:val="22"/>
        </w:rPr>
        <w:t>r</w:t>
      </w:r>
    </w:p>
    <w:p w14:paraId="34345FAA" w14:textId="77777777" w:rsidR="00BB0DDC" w:rsidRPr="00EC643E" w:rsidRDefault="00EC643E">
      <w:pPr>
        <w:spacing w:before="10" w:line="255" w:lineRule="auto"/>
        <w:ind w:left="355" w:right="649" w:hanging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po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A1A1A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bu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ge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und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rg</w:t>
      </w:r>
      <w:r w:rsidRPr="00EC643E">
        <w:rPr>
          <w:rFonts w:asciiTheme="minorHAnsi" w:hAnsiTheme="minorHAnsi" w:cstheme="minorHAnsi"/>
          <w:color w:val="1A1A1A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-1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13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0B0B0B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dat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A1A1A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w w:val="1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 xml:space="preserve">m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bou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tud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A1A1A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A1A1A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4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1"/>
          <w:w w:val="7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w w:val="105"/>
          <w:sz w:val="22"/>
          <w:szCs w:val="22"/>
        </w:rPr>
        <w:t>w</w:t>
      </w:r>
    </w:p>
    <w:p w14:paraId="5846DAB7" w14:textId="77777777" w:rsidR="00BB0DDC" w:rsidRPr="00EC643E" w:rsidRDefault="00BB0DDC">
      <w:pPr>
        <w:spacing w:before="5" w:line="240" w:lineRule="exact"/>
        <w:rPr>
          <w:rFonts w:asciiTheme="minorHAnsi" w:hAnsiTheme="minorHAnsi" w:cstheme="minorHAnsi"/>
          <w:sz w:val="22"/>
          <w:szCs w:val="22"/>
        </w:rPr>
      </w:pPr>
    </w:p>
    <w:p w14:paraId="31419624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re</w:t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0B0B0B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0B0B0B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en</w:t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0B0B0B"/>
          <w:spacing w:val="1"/>
          <w:sz w:val="22"/>
          <w:szCs w:val="22"/>
        </w:rPr>
        <w:t>/</w:t>
      </w: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0B0B0B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b/>
          <w:color w:val="1A1A1A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Yea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2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0B0B0B"/>
          <w:spacing w:val="2"/>
          <w:w w:val="106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A1A1A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spacing w:val="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2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spacing w:val="1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2"/>
          <w:w w:val="99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pacing w:val="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0B0B0B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1"/>
          <w:w w:val="109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A1A1A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A1A1A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As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A1A1A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9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B0B0B"/>
          <w:spacing w:val="-1"/>
          <w:w w:val="10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w w:val="94"/>
          <w:sz w:val="22"/>
          <w:szCs w:val="22"/>
        </w:rPr>
        <w:t>s</w:t>
      </w:r>
    </w:p>
    <w:p w14:paraId="3C29BFFD" w14:textId="77777777" w:rsidR="00BB0DDC" w:rsidRPr="00EC643E" w:rsidRDefault="00EC643E">
      <w:pPr>
        <w:spacing w:before="10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B0B0B"/>
          <w:spacing w:val="-3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w w:val="116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A1A1A"/>
          <w:spacing w:val="-6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w w:val="7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A1A1A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niv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rsi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ty </w:t>
      </w:r>
      <w:r w:rsidRPr="00EC643E">
        <w:rPr>
          <w:rFonts w:asciiTheme="minorHAnsi" w:hAnsiTheme="minorHAnsi" w:cstheme="minorHAnsi"/>
          <w:color w:val="1A1A1A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4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10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1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10"/>
          <w:sz w:val="22"/>
          <w:szCs w:val="22"/>
        </w:rPr>
        <w:t>r</w:t>
      </w:r>
    </w:p>
    <w:p w14:paraId="28B72FBE" w14:textId="77777777" w:rsidR="00BB0DDC" w:rsidRPr="00EC643E" w:rsidRDefault="00EC643E">
      <w:pPr>
        <w:tabs>
          <w:tab w:val="left" w:pos="340"/>
        </w:tabs>
        <w:spacing w:before="15" w:line="250" w:lineRule="auto"/>
        <w:ind w:left="350" w:right="410" w:hanging="34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0B0B0B"/>
          <w:w w:val="76"/>
          <w:sz w:val="22"/>
          <w:szCs w:val="22"/>
        </w:rPr>
        <w:t>•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rg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ze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A1A1A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0B0B0B"/>
          <w:spacing w:val="-1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0B0B0B"/>
          <w:spacing w:val="-2"/>
          <w:w w:val="105"/>
          <w:sz w:val="22"/>
          <w:szCs w:val="22"/>
        </w:rPr>
        <w:t>nce</w:t>
      </w:r>
      <w:r w:rsidRPr="00EC643E">
        <w:rPr>
          <w:rFonts w:asciiTheme="minorHAnsi" w:hAnsiTheme="minorHAnsi" w:cstheme="minorHAnsi"/>
          <w:color w:val="0B0B0B"/>
          <w:spacing w:val="-1"/>
          <w:w w:val="105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0B0B0B"/>
          <w:spacing w:val="-1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20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nc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A1A1A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5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3"/>
          <w:w w:val="15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w w:val="10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A1A1A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1"/>
          <w:w w:val="1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B0B0B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B0B0B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A1A1A"/>
          <w:w w:val="88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a f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cu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cces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0B0B0B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sti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A1A1A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eq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A1A1A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0B0B0B"/>
          <w:spacing w:val="-1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</w:p>
    <w:p w14:paraId="16AF55E8" w14:textId="77777777" w:rsidR="00BB0DDC" w:rsidRPr="00EC643E" w:rsidRDefault="00BB0DDC">
      <w:pPr>
        <w:spacing w:before="10" w:line="240" w:lineRule="exact"/>
        <w:rPr>
          <w:rFonts w:asciiTheme="minorHAnsi" w:hAnsiTheme="minorHAnsi" w:cstheme="minorHAnsi"/>
          <w:sz w:val="22"/>
          <w:szCs w:val="22"/>
        </w:rPr>
      </w:pPr>
    </w:p>
    <w:p w14:paraId="5F7F5C80" w14:textId="77777777" w:rsidR="00BB0DDC" w:rsidRPr="00EC643E" w:rsidRDefault="00EC643E">
      <w:pPr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A1A1A"/>
          <w:spacing w:val="3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A1A1A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2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0B0B0B"/>
          <w:spacing w:val="1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0B0B0B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A1A1A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6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A1A1A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11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Asso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ci</w:t>
      </w:r>
      <w:r w:rsidRPr="00EC643E">
        <w:rPr>
          <w:rFonts w:asciiTheme="minorHAnsi" w:hAnsiTheme="minorHAnsi" w:cstheme="minorHAnsi"/>
          <w:color w:val="1A1A1A"/>
          <w:spacing w:val="-7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B0B0B"/>
          <w:spacing w:val="-1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9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ent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rs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 xml:space="preserve">p </w:t>
      </w:r>
      <w:r w:rsidRPr="00EC643E">
        <w:rPr>
          <w:rFonts w:asciiTheme="minorHAnsi" w:hAnsiTheme="minorHAnsi" w:cstheme="minorHAnsi"/>
          <w:color w:val="0B0B0B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2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8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w w:val="104"/>
          <w:sz w:val="22"/>
          <w:szCs w:val="22"/>
        </w:rPr>
        <w:t>m</w:t>
      </w:r>
    </w:p>
    <w:p w14:paraId="340C95AF" w14:textId="77777777" w:rsidR="00BB0DDC" w:rsidRPr="00EC643E" w:rsidRDefault="00EC643E">
      <w:pPr>
        <w:spacing w:before="10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niv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rsi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ty </w:t>
      </w:r>
      <w:r w:rsidRPr="00EC643E">
        <w:rPr>
          <w:rFonts w:asciiTheme="minorHAnsi" w:hAnsiTheme="minorHAnsi" w:cstheme="minorHAnsi"/>
          <w:color w:val="1A1A1A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11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13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13"/>
          <w:w w:val="1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3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w w:val="97"/>
          <w:sz w:val="22"/>
          <w:szCs w:val="22"/>
        </w:rPr>
        <w:t>o</w:t>
      </w:r>
    </w:p>
    <w:p w14:paraId="61D725BA" w14:textId="77777777" w:rsidR="00BB0DDC" w:rsidRPr="00EC643E" w:rsidRDefault="00EC643E">
      <w:pPr>
        <w:spacing w:before="10"/>
        <w:ind w:left="3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ov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A1A1A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id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106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0B0B0B"/>
          <w:spacing w:val="-2"/>
          <w:w w:val="106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-1"/>
          <w:w w:val="106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A1A1A"/>
          <w:spacing w:val="-2"/>
          <w:w w:val="106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106"/>
          <w:sz w:val="22"/>
          <w:szCs w:val="22"/>
        </w:rPr>
        <w:t>duat</w:t>
      </w:r>
      <w:r w:rsidRPr="00EC643E">
        <w:rPr>
          <w:rFonts w:asciiTheme="minorHAnsi" w:hAnsiTheme="minorHAnsi" w:cstheme="minorHAnsi"/>
          <w:color w:val="1A1A1A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15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bu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A1A1A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B0B0B"/>
          <w:spacing w:val="-1"/>
          <w:w w:val="10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w w:val="114"/>
          <w:sz w:val="22"/>
          <w:szCs w:val="22"/>
        </w:rPr>
        <w:t>t</w:t>
      </w:r>
    </w:p>
    <w:p w14:paraId="15CF3188" w14:textId="77777777" w:rsidR="00BB0DDC" w:rsidRPr="00EC643E" w:rsidRDefault="00BB0DDC">
      <w:pPr>
        <w:spacing w:before="20" w:line="240" w:lineRule="exact"/>
        <w:rPr>
          <w:rFonts w:asciiTheme="minorHAnsi" w:hAnsiTheme="minorHAnsi" w:cstheme="minorHAnsi"/>
          <w:sz w:val="22"/>
          <w:szCs w:val="22"/>
        </w:rPr>
      </w:pPr>
    </w:p>
    <w:p w14:paraId="48ABE388" w14:textId="77777777" w:rsidR="00BB0DDC" w:rsidRPr="00EC643E" w:rsidRDefault="00EC643E">
      <w:pPr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A1A1A"/>
          <w:spacing w:val="3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0B0B0B"/>
          <w:spacing w:val="2"/>
          <w:sz w:val="22"/>
          <w:szCs w:val="22"/>
        </w:rPr>
        <w:t>ou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A1A1A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3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A1A1A"/>
          <w:spacing w:val="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2"/>
          <w:w w:val="99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0B0B0B"/>
          <w:spacing w:val="2"/>
          <w:w w:val="106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A1A1A"/>
          <w:spacing w:val="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2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9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w w:val="7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tio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A1A1A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ve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y </w:t>
      </w:r>
      <w:r w:rsidRPr="00EC643E">
        <w:rPr>
          <w:rFonts w:asciiTheme="minorHAnsi" w:hAnsiTheme="minorHAnsi" w:cstheme="minorHAnsi"/>
          <w:color w:val="1A1A1A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12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2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24"/>
          <w:w w:val="1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10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10"/>
          <w:sz w:val="22"/>
          <w:szCs w:val="22"/>
        </w:rPr>
        <w:t>r</w:t>
      </w:r>
    </w:p>
    <w:p w14:paraId="0544A9EF" w14:textId="77777777" w:rsidR="00BB0DDC" w:rsidRPr="00EC643E" w:rsidRDefault="00EC643E">
      <w:pPr>
        <w:spacing w:before="15"/>
        <w:ind w:left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We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A1A1A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entor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5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gro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4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fi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8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1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w w:val="94"/>
          <w:sz w:val="22"/>
          <w:szCs w:val="22"/>
        </w:rPr>
        <w:t>s</w:t>
      </w:r>
    </w:p>
    <w:p w14:paraId="3637DAEA" w14:textId="77777777" w:rsidR="00BB0DDC" w:rsidRPr="00EC643E" w:rsidRDefault="00BB0DDC">
      <w:pPr>
        <w:spacing w:before="15" w:line="240" w:lineRule="exact"/>
        <w:rPr>
          <w:rFonts w:asciiTheme="minorHAnsi" w:hAnsiTheme="minorHAnsi" w:cstheme="minorHAnsi"/>
          <w:sz w:val="22"/>
          <w:szCs w:val="22"/>
        </w:rPr>
      </w:pPr>
    </w:p>
    <w:p w14:paraId="17D6197A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ss</w:t>
      </w:r>
      <w:r w:rsidRPr="00EC643E">
        <w:rPr>
          <w:rFonts w:asciiTheme="minorHAnsi" w:hAnsiTheme="minorHAnsi" w:cstheme="minorHAnsi"/>
          <w:b/>
          <w:color w:val="0B0B0B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ci</w:t>
      </w: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0B0B0B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3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0B0B0B"/>
          <w:spacing w:val="2"/>
          <w:w w:val="10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A1A1A"/>
          <w:spacing w:val="1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1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0B0B0B"/>
          <w:spacing w:val="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pacing w:val="2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-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w </w:t>
      </w:r>
      <w:r w:rsidRPr="00EC643E">
        <w:rPr>
          <w:rFonts w:asciiTheme="minorHAnsi" w:hAnsiTheme="minorHAnsi" w:cstheme="minorHAnsi"/>
          <w:color w:val="1A1A1A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11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13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23"/>
          <w:w w:val="1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Ac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es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w w:val="11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w w:val="99"/>
          <w:sz w:val="22"/>
          <w:szCs w:val="22"/>
        </w:rPr>
        <w:t>e</w:t>
      </w:r>
    </w:p>
    <w:p w14:paraId="0B9C2854" w14:textId="77777777" w:rsidR="00BB0DDC" w:rsidRPr="00EC643E" w:rsidRDefault="00EC643E">
      <w:pPr>
        <w:spacing w:before="10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y </w:t>
      </w:r>
      <w:r w:rsidRPr="00EC643E">
        <w:rPr>
          <w:rFonts w:asciiTheme="minorHAnsi" w:hAnsiTheme="minorHAnsi" w:cstheme="minorHAnsi"/>
          <w:color w:val="1A1A1A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4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w w:val="10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B0B0B"/>
          <w:w w:val="102"/>
          <w:sz w:val="22"/>
          <w:szCs w:val="22"/>
        </w:rPr>
        <w:t>r</w:t>
      </w:r>
    </w:p>
    <w:p w14:paraId="00C3CB2D" w14:textId="77777777" w:rsidR="00BB0DDC" w:rsidRPr="00EC643E" w:rsidRDefault="00EC643E">
      <w:pPr>
        <w:spacing w:before="10"/>
        <w:ind w:left="3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ent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A1A1A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opi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io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jo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al </w:t>
      </w:r>
      <w:r w:rsidRPr="00EC643E">
        <w:rPr>
          <w:rFonts w:asciiTheme="minorHAnsi" w:hAnsiTheme="minorHAnsi" w:cstheme="minorHAnsi"/>
          <w:color w:val="1A1A1A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ion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A1A1A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sele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A1A1A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3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w w:val="11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w w:val="11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w w:val="105"/>
          <w:sz w:val="22"/>
          <w:szCs w:val="22"/>
        </w:rPr>
        <w:t>e</w:t>
      </w:r>
    </w:p>
    <w:p w14:paraId="72563AB6" w14:textId="77777777" w:rsidR="00BB0DDC" w:rsidRPr="00EC643E" w:rsidRDefault="00BB0DDC">
      <w:pPr>
        <w:spacing w:before="10" w:line="240" w:lineRule="exact"/>
        <w:rPr>
          <w:rFonts w:asciiTheme="minorHAnsi" w:hAnsiTheme="minorHAnsi" w:cstheme="minorHAnsi"/>
          <w:sz w:val="22"/>
          <w:szCs w:val="22"/>
        </w:rPr>
      </w:pPr>
    </w:p>
    <w:p w14:paraId="71174F40" w14:textId="77777777" w:rsidR="00BB0DDC" w:rsidRPr="00EC643E" w:rsidRDefault="00EC643E">
      <w:pPr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A1A1A"/>
          <w:spacing w:val="2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2"/>
          <w:w w:val="101"/>
          <w:sz w:val="22"/>
          <w:szCs w:val="22"/>
        </w:rPr>
        <w:t>ece</w:t>
      </w:r>
      <w:r w:rsidRPr="00EC643E">
        <w:rPr>
          <w:rFonts w:asciiTheme="minorHAnsi" w:hAnsiTheme="minorHAnsi" w:cstheme="minorHAnsi"/>
          <w:b/>
          <w:color w:val="1A1A1A"/>
          <w:spacing w:val="2"/>
          <w:w w:val="106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A1A1A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1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0B0B0B"/>
          <w:spacing w:val="1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pacing w:val="1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spacing w:val="1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spacing w:val="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w w:val="66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A1A1A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A1A1A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ty </w:t>
      </w:r>
      <w:r w:rsidRPr="00EC643E">
        <w:rPr>
          <w:rFonts w:asciiTheme="minorHAnsi" w:hAnsiTheme="minorHAnsi" w:cstheme="minorHAnsi"/>
          <w:color w:val="1A1A1A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pacing w:val="-1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w w:val="7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A1A1A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7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A1A1A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11"/>
          <w:sz w:val="22"/>
          <w:szCs w:val="22"/>
        </w:rPr>
        <w:t>N</w:t>
      </w:r>
    </w:p>
    <w:p w14:paraId="26484EA6" w14:textId="77777777" w:rsidR="00BB0DDC" w:rsidRPr="00EC643E" w:rsidRDefault="00EC643E">
      <w:pPr>
        <w:spacing w:before="15"/>
        <w:ind w:left="34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ov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A1A1A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w w:val="1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w w:val="7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ff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he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A1A1A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do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nto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A1A1A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y </w:t>
      </w:r>
      <w:r w:rsidRPr="00EC643E">
        <w:rPr>
          <w:rFonts w:asciiTheme="minorHAnsi" w:hAnsiTheme="minorHAnsi" w:cstheme="minorHAnsi"/>
          <w:color w:val="1A1A1A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w w:val="105"/>
          <w:sz w:val="22"/>
          <w:szCs w:val="22"/>
        </w:rPr>
        <w:t>ntr</w:t>
      </w:r>
      <w:r w:rsidRPr="00EC643E">
        <w:rPr>
          <w:rFonts w:asciiTheme="minorHAnsi" w:hAnsiTheme="minorHAnsi" w:cstheme="minorHAnsi"/>
          <w:color w:val="1A1A1A"/>
          <w:w w:val="105"/>
          <w:sz w:val="22"/>
          <w:szCs w:val="22"/>
        </w:rPr>
        <w:t>e</w:t>
      </w:r>
    </w:p>
    <w:p w14:paraId="3EFE0EA5" w14:textId="77777777" w:rsidR="00BB0DDC" w:rsidRPr="00EC643E" w:rsidRDefault="00BB0DDC">
      <w:pPr>
        <w:spacing w:before="15" w:line="240" w:lineRule="exact"/>
        <w:rPr>
          <w:rFonts w:asciiTheme="minorHAnsi" w:hAnsiTheme="minorHAnsi" w:cstheme="minorHAnsi"/>
          <w:sz w:val="22"/>
          <w:szCs w:val="22"/>
        </w:rPr>
      </w:pPr>
    </w:p>
    <w:p w14:paraId="3384AFB3" w14:textId="77777777" w:rsidR="00BB0DDC" w:rsidRPr="00EC643E" w:rsidRDefault="00EC643E">
      <w:pPr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Fr</w:t>
      </w:r>
      <w:r w:rsidRPr="00EC643E">
        <w:rPr>
          <w:rFonts w:asciiTheme="minorHAnsi" w:hAnsiTheme="minorHAnsi" w:cstheme="minorHAnsi"/>
          <w:b/>
          <w:color w:val="1A1A1A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2"/>
          <w:sz w:val="22"/>
          <w:szCs w:val="22"/>
        </w:rPr>
        <w:t>en</w:t>
      </w:r>
      <w:r w:rsidRPr="00EC643E">
        <w:rPr>
          <w:rFonts w:asciiTheme="minorHAnsi" w:hAnsiTheme="minorHAnsi" w:cstheme="minorHAnsi"/>
          <w:b/>
          <w:color w:val="0B0B0B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0B0B0B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A1A1A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A1A1A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A1A1A"/>
          <w:spacing w:val="2"/>
          <w:w w:val="102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A1A1A"/>
          <w:spacing w:val="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1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A1A1A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A1A1A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tre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enta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w w:val="10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w w:val="9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2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1"/>
          <w:w w:val="13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383838"/>
          <w:w w:val="8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83838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nto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A1A1A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11"/>
          <w:sz w:val="22"/>
          <w:szCs w:val="22"/>
        </w:rPr>
        <w:t>N</w:t>
      </w:r>
    </w:p>
    <w:p w14:paraId="0455451E" w14:textId="77777777" w:rsidR="00BB0DDC" w:rsidRPr="00EC643E" w:rsidRDefault="00EC643E">
      <w:pPr>
        <w:spacing w:before="15" w:line="255" w:lineRule="auto"/>
        <w:ind w:left="350" w:right="444" w:hanging="5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60"/>
          <w:pgMar w:top="1180" w:right="1440" w:bottom="280" w:left="1160" w:header="720" w:footer="720" w:gutter="0"/>
          <w:cols w:num="2" w:space="720" w:equalWidth="0">
            <w:col w:w="1971" w:space="901"/>
            <w:col w:w="6868"/>
          </w:cols>
        </w:sectPr>
      </w:pP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ro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A1A1A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2"/>
          <w:w w:val="11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B0B0B"/>
          <w:spacing w:val="-1"/>
          <w:w w:val="8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w w:val="1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-1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w w:val="116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1"/>
          <w:w w:val="4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-2"/>
          <w:w w:val="2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tient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A1A1A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A1A1A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ppo</w:t>
      </w:r>
      <w:r w:rsidRPr="00EC643E">
        <w:rPr>
          <w:rFonts w:asciiTheme="minorHAnsi" w:hAnsiTheme="minorHAnsi" w:cstheme="minorHAnsi"/>
          <w:color w:val="1A1A1A"/>
          <w:spacing w:val="-5"/>
          <w:w w:val="7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1"/>
          <w:w w:val="16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3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w w:val="107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A1A1A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w w:val="97"/>
          <w:sz w:val="22"/>
          <w:szCs w:val="22"/>
        </w:rPr>
        <w:t xml:space="preserve">o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so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iz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tsi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11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1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A1A1A"/>
          <w:spacing w:val="-24"/>
          <w:w w:val="1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7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A1A1A"/>
          <w:spacing w:val="-1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w w:val="10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w w:val="102"/>
          <w:sz w:val="22"/>
          <w:szCs w:val="22"/>
        </w:rPr>
        <w:t>d</w:t>
      </w:r>
    </w:p>
    <w:p w14:paraId="56493044" w14:textId="77777777" w:rsidR="00BB0DDC" w:rsidRPr="00EC643E" w:rsidRDefault="00EC643E">
      <w:pPr>
        <w:spacing w:before="7" w:line="18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3CB6074A">
          <v:shape id="_x0000_s1036" type="#_x0000_t75" style="position:absolute;margin-left:0;margin-top:0;width:617pt;height:783pt;z-index:-2282;mso-position-horizontal-relative:page;mso-position-vertical-relative:page">
            <v:imagedata r:id="rId21" o:title=""/>
            <w10:wrap anchorx="page" anchory="page"/>
          </v:shape>
        </w:pict>
      </w:r>
    </w:p>
    <w:p w14:paraId="50CD8C86" w14:textId="77777777" w:rsidR="00BB0DDC" w:rsidRPr="00EC643E" w:rsidRDefault="00EC643E">
      <w:pPr>
        <w:spacing w:before="34" w:line="220" w:lineRule="exact"/>
        <w:ind w:left="11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A1A1A"/>
          <w:spacing w:val="1"/>
          <w:w w:val="97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A1A1A"/>
          <w:spacing w:val="1"/>
          <w:w w:val="98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A1A1A"/>
          <w:spacing w:val="1"/>
          <w:w w:val="114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2"/>
          <w:w w:val="10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1"/>
          <w:w w:val="107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A1A1A"/>
          <w:spacing w:val="2"/>
          <w:w w:val="10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A1A1A"/>
          <w:spacing w:val="1"/>
          <w:w w:val="97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A1A1A"/>
          <w:spacing w:val="1"/>
          <w:w w:val="114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A1A1A"/>
          <w:spacing w:val="1"/>
          <w:w w:val="10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0B0B0B"/>
          <w:w w:val="71"/>
          <w:position w:val="-1"/>
          <w:sz w:val="22"/>
          <w:szCs w:val="22"/>
        </w:rPr>
        <w:t>:</w:t>
      </w:r>
    </w:p>
    <w:p w14:paraId="7894D920" w14:textId="77777777" w:rsidR="00BB0DDC" w:rsidRPr="00EC643E" w:rsidRDefault="00BB0DDC">
      <w:pPr>
        <w:spacing w:before="19" w:line="220" w:lineRule="exact"/>
        <w:rPr>
          <w:rFonts w:asciiTheme="minorHAnsi" w:hAnsiTheme="minorHAnsi" w:cstheme="minorHAnsi"/>
          <w:sz w:val="22"/>
          <w:szCs w:val="22"/>
        </w:rPr>
      </w:pPr>
    </w:p>
    <w:p w14:paraId="015AA8C6" w14:textId="77777777" w:rsidR="00BB0DDC" w:rsidRPr="00EC643E" w:rsidRDefault="00EC643E">
      <w:pPr>
        <w:spacing w:before="34" w:line="245" w:lineRule="auto"/>
        <w:ind w:left="3218" w:right="165" w:firstLine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A1A1A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A1A1A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ad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A1A1A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A1A1A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hav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ev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A1A1A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1"/>
          <w:w w:val="7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A1A1A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w w:val="8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B0B0B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B0B0B"/>
          <w:spacing w:val="-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w w:val="139"/>
          <w:sz w:val="22"/>
          <w:szCs w:val="22"/>
        </w:rPr>
        <w:t xml:space="preserve">f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ow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B0B0B"/>
          <w:spacing w:val="-1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w w:val="123"/>
          <w:sz w:val="22"/>
          <w:szCs w:val="22"/>
        </w:rPr>
        <w:t>t</w:t>
      </w:r>
    </w:p>
    <w:p w14:paraId="0E09690F" w14:textId="77777777" w:rsidR="00BB0DDC" w:rsidRPr="00EC643E" w:rsidRDefault="00EC643E">
      <w:pPr>
        <w:spacing w:before="9"/>
        <w:ind w:left="2877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60"/>
          <w:pgMar w:top="1180" w:right="1440" w:bottom="280" w:left="1160" w:header="720" w:footer="720" w:gutter="0"/>
          <w:cols w:space="720"/>
        </w:sectPr>
      </w:pPr>
      <w:r w:rsidRPr="00EC643E">
        <w:rPr>
          <w:rFonts w:asciiTheme="minorHAnsi" w:hAnsiTheme="minorHAnsi" w:cstheme="minorHAnsi"/>
          <w:color w:val="1A1A1A"/>
          <w:w w:val="76"/>
          <w:sz w:val="22"/>
          <w:szCs w:val="22"/>
        </w:rPr>
        <w:t xml:space="preserve">•      </w:t>
      </w:r>
      <w:r w:rsidRPr="00EC643E">
        <w:rPr>
          <w:rFonts w:asciiTheme="minorHAnsi" w:hAnsiTheme="minorHAnsi" w:cstheme="minorHAnsi"/>
          <w:color w:val="1A1A1A"/>
          <w:spacing w:val="26"/>
          <w:w w:val="7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0B0B0B"/>
          <w:spacing w:val="-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is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A1A1A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A1A1A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&amp;</w:t>
      </w:r>
      <w:r w:rsidRPr="00EC643E">
        <w:rPr>
          <w:rFonts w:asciiTheme="minorHAnsi" w:hAnsiTheme="minorHAnsi" w:cstheme="minorHAnsi"/>
          <w:color w:val="1A1A1A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wh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A1A1A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0B0B0B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A1A1A"/>
          <w:spacing w:val="-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spacing w:val="-1"/>
          <w:sz w:val="22"/>
          <w:szCs w:val="22"/>
        </w:rPr>
        <w:t>ita</w:t>
      </w:r>
      <w:r w:rsidRPr="00EC643E">
        <w:rPr>
          <w:rFonts w:asciiTheme="minorHAnsi" w:hAnsiTheme="minorHAnsi" w:cstheme="minorHAnsi"/>
          <w:color w:val="1A1A1A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A1A1A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A1A1A"/>
          <w:spacing w:val="-1"/>
          <w:w w:val="9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1"/>
          <w:w w:val="12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A1A1A"/>
          <w:spacing w:val="-2"/>
          <w:w w:val="1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A1A1A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A1A1A"/>
          <w:spacing w:val="-3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A1A1A"/>
          <w:spacing w:val="-1"/>
          <w:w w:val="10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A1A1A"/>
          <w:spacing w:val="-1"/>
          <w:w w:val="10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A1A1A"/>
          <w:spacing w:val="-1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A1A1A"/>
          <w:w w:val="102"/>
          <w:sz w:val="22"/>
          <w:szCs w:val="22"/>
        </w:rPr>
        <w:t>r</w:t>
      </w:r>
    </w:p>
    <w:p w14:paraId="1A100F9D" w14:textId="77777777" w:rsidR="00BB0DDC" w:rsidRPr="00EC643E" w:rsidRDefault="00EC643E">
      <w:pPr>
        <w:spacing w:before="49"/>
        <w:ind w:left="3847" w:right="3827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w w:val="109"/>
          <w:sz w:val="22"/>
          <w:szCs w:val="22"/>
        </w:rPr>
        <w:lastRenderedPageBreak/>
        <w:t>J</w:t>
      </w:r>
      <w:r w:rsidRPr="00EC643E">
        <w:rPr>
          <w:rFonts w:asciiTheme="minorHAnsi" w:hAnsiTheme="minorHAnsi" w:cstheme="minorHAnsi"/>
          <w:color w:val="181818"/>
          <w:spacing w:val="3"/>
          <w:w w:val="109"/>
          <w:sz w:val="22"/>
          <w:szCs w:val="22"/>
        </w:rPr>
        <w:t>oh</w:t>
      </w:r>
      <w:r w:rsidRPr="00EC643E">
        <w:rPr>
          <w:rFonts w:asciiTheme="minorHAnsi" w:hAnsiTheme="minorHAnsi" w:cstheme="minorHAnsi"/>
          <w:color w:val="181818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9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4"/>
          <w:w w:val="9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3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94"/>
          <w:sz w:val="22"/>
          <w:szCs w:val="22"/>
        </w:rPr>
        <w:t>e</w:t>
      </w:r>
    </w:p>
    <w:p w14:paraId="7533AAA0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A25A13D" w14:textId="77777777" w:rsidR="00BB0DDC" w:rsidRPr="00EC643E" w:rsidRDefault="00BB0DDC">
      <w:pPr>
        <w:spacing w:before="3" w:line="200" w:lineRule="exact"/>
        <w:rPr>
          <w:rFonts w:asciiTheme="minorHAnsi" w:hAnsiTheme="minorHAnsi" w:cstheme="minorHAnsi"/>
          <w:sz w:val="22"/>
          <w:szCs w:val="22"/>
        </w:rPr>
      </w:pPr>
    </w:p>
    <w:p w14:paraId="70A792F9" w14:textId="77777777" w:rsidR="00BB0DDC" w:rsidRPr="00EC643E" w:rsidRDefault="00EC643E">
      <w:pPr>
        <w:ind w:left="2077" w:right="2039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81818"/>
          <w:spacing w:val="-1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81818"/>
          <w:spacing w:val="-2"/>
          <w:w w:val="110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spacing w:val="-1"/>
          <w:w w:val="103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81818"/>
          <w:spacing w:val="-1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spacing w:val="-2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spacing w:val="-1"/>
          <w:w w:val="128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020202"/>
          <w:w w:val="66"/>
          <w:sz w:val="22"/>
          <w:szCs w:val="22"/>
        </w:rPr>
        <w:t>:</w:t>
      </w:r>
      <w:r w:rsidRPr="00EC643E">
        <w:rPr>
          <w:rFonts w:asciiTheme="minorHAnsi" w:hAnsiTheme="minorHAnsi" w:cstheme="minorHAnsi"/>
          <w:b/>
          <w:color w:val="02020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020202"/>
          <w:spacing w:val="-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21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81818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uat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w w:val="11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81818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95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181818"/>
          <w:spacing w:val="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w w:val="11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44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1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w w:val="105"/>
          <w:sz w:val="22"/>
          <w:szCs w:val="22"/>
        </w:rPr>
        <w:t>ty</w:t>
      </w:r>
    </w:p>
    <w:p w14:paraId="67BE5749" w14:textId="77777777" w:rsidR="00BB0DDC" w:rsidRPr="00EC643E" w:rsidRDefault="00EC643E">
      <w:pPr>
        <w:spacing w:before="16"/>
        <w:ind w:left="3222" w:right="3201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3"/>
          <w:w w:val="10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81818"/>
          <w:spacing w:val="1"/>
          <w:w w:val="9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w w:val="12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313131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1313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o </w:t>
      </w:r>
      <w:r w:rsidRPr="00EC643E">
        <w:rPr>
          <w:rFonts w:asciiTheme="minorHAnsi" w:hAnsiTheme="minorHAnsi" w:cstheme="minorHAnsi"/>
          <w:color w:val="181818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7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82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181818"/>
          <w:spacing w:val="3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w w:val="95"/>
          <w:sz w:val="22"/>
          <w:szCs w:val="22"/>
        </w:rPr>
        <w:t>6</w:t>
      </w:r>
    </w:p>
    <w:p w14:paraId="0C277D0A" w14:textId="77777777" w:rsidR="00BB0DDC" w:rsidRPr="00EC643E" w:rsidRDefault="00EC643E">
      <w:pPr>
        <w:spacing w:before="11"/>
        <w:ind w:left="1729" w:right="1701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eleph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020202"/>
          <w:spacing w:val="1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12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4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7        </w:t>
      </w:r>
      <w:r w:rsidRPr="00EC643E">
        <w:rPr>
          <w:rFonts w:asciiTheme="minorHAnsi" w:hAnsiTheme="minorHAnsi" w:cstheme="minorHAnsi"/>
          <w:color w:val="181818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81818"/>
          <w:spacing w:val="5"/>
          <w:sz w:val="22"/>
          <w:szCs w:val="22"/>
        </w:rPr>
        <w:t xml:space="preserve"> </w:t>
      </w:r>
      <w:hyperlink r:id="rId22">
        <w:r w:rsidRPr="00EC643E">
          <w:rPr>
            <w:rFonts w:asciiTheme="minorHAnsi" w:hAnsiTheme="minorHAnsi" w:cstheme="minorHAnsi"/>
            <w:color w:val="181818"/>
            <w:spacing w:val="1"/>
            <w:w w:val="117"/>
            <w:sz w:val="22"/>
            <w:szCs w:val="22"/>
          </w:rPr>
          <w:t>j</w:t>
        </w:r>
        <w:r w:rsidRPr="00EC643E">
          <w:rPr>
            <w:rFonts w:asciiTheme="minorHAnsi" w:hAnsiTheme="minorHAnsi" w:cstheme="minorHAnsi"/>
            <w:color w:val="181818"/>
            <w:spacing w:val="1"/>
            <w:w w:val="108"/>
            <w:sz w:val="22"/>
            <w:szCs w:val="22"/>
          </w:rPr>
          <w:t>o</w:t>
        </w:r>
        <w:r w:rsidRPr="00EC643E">
          <w:rPr>
            <w:rFonts w:asciiTheme="minorHAnsi" w:hAnsiTheme="minorHAnsi" w:cstheme="minorHAnsi"/>
            <w:color w:val="181818"/>
            <w:spacing w:val="1"/>
            <w:w w:val="99"/>
            <w:sz w:val="22"/>
            <w:szCs w:val="22"/>
          </w:rPr>
          <w:t>h</w:t>
        </w:r>
        <w:r w:rsidRPr="00EC643E">
          <w:rPr>
            <w:rFonts w:asciiTheme="minorHAnsi" w:hAnsiTheme="minorHAnsi" w:cstheme="minorHAnsi"/>
            <w:color w:val="181818"/>
            <w:spacing w:val="2"/>
            <w:w w:val="112"/>
            <w:sz w:val="22"/>
            <w:szCs w:val="22"/>
          </w:rPr>
          <w:t>n</w:t>
        </w:r>
        <w:r w:rsidRPr="00EC643E">
          <w:rPr>
            <w:rFonts w:asciiTheme="minorHAnsi" w:hAnsiTheme="minorHAnsi" w:cstheme="minorHAnsi"/>
            <w:color w:val="181818"/>
            <w:spacing w:val="2"/>
            <w:w w:val="103"/>
            <w:sz w:val="22"/>
            <w:szCs w:val="22"/>
          </w:rPr>
          <w:t>d</w:t>
        </w:r>
        <w:r w:rsidRPr="00EC643E">
          <w:rPr>
            <w:rFonts w:asciiTheme="minorHAnsi" w:hAnsiTheme="minorHAnsi" w:cstheme="minorHAnsi"/>
            <w:color w:val="181818"/>
            <w:spacing w:val="1"/>
            <w:w w:val="99"/>
            <w:sz w:val="22"/>
            <w:szCs w:val="22"/>
          </w:rPr>
          <w:t>o</w:t>
        </w:r>
        <w:r w:rsidRPr="00EC643E">
          <w:rPr>
            <w:rFonts w:asciiTheme="minorHAnsi" w:hAnsiTheme="minorHAnsi" w:cstheme="minorHAnsi"/>
            <w:color w:val="181818"/>
            <w:spacing w:val="1"/>
            <w:w w:val="107"/>
            <w:sz w:val="22"/>
            <w:szCs w:val="22"/>
          </w:rPr>
          <w:t>e</w:t>
        </w:r>
        <w:r w:rsidRPr="00EC643E">
          <w:rPr>
            <w:rFonts w:asciiTheme="minorHAnsi" w:hAnsiTheme="minorHAnsi" w:cstheme="minorHAnsi"/>
            <w:color w:val="313131"/>
            <w:spacing w:val="3"/>
            <w:w w:val="103"/>
            <w:sz w:val="22"/>
            <w:szCs w:val="22"/>
          </w:rPr>
          <w:t>@</w:t>
        </w:r>
        <w:r w:rsidRPr="00EC643E">
          <w:rPr>
            <w:rFonts w:asciiTheme="minorHAnsi" w:hAnsiTheme="minorHAnsi" w:cstheme="minorHAnsi"/>
            <w:color w:val="181818"/>
            <w:spacing w:val="1"/>
            <w:w w:val="108"/>
            <w:sz w:val="22"/>
            <w:szCs w:val="22"/>
          </w:rPr>
          <w:t>h</w:t>
        </w:r>
        <w:r w:rsidRPr="00EC643E">
          <w:rPr>
            <w:rFonts w:asciiTheme="minorHAnsi" w:hAnsiTheme="minorHAnsi" w:cstheme="minorHAnsi"/>
            <w:color w:val="181818"/>
            <w:spacing w:val="1"/>
            <w:w w:val="99"/>
            <w:sz w:val="22"/>
            <w:szCs w:val="22"/>
          </w:rPr>
          <w:t>o</w:t>
        </w:r>
        <w:r w:rsidRPr="00EC643E">
          <w:rPr>
            <w:rFonts w:asciiTheme="minorHAnsi" w:hAnsiTheme="minorHAnsi" w:cstheme="minorHAnsi"/>
            <w:color w:val="181818"/>
            <w:spacing w:val="1"/>
            <w:w w:val="101"/>
            <w:sz w:val="22"/>
            <w:szCs w:val="22"/>
          </w:rPr>
          <w:t>t</w:t>
        </w:r>
        <w:r w:rsidRPr="00EC643E">
          <w:rPr>
            <w:rFonts w:asciiTheme="minorHAnsi" w:hAnsiTheme="minorHAnsi" w:cstheme="minorHAnsi"/>
            <w:color w:val="181818"/>
            <w:spacing w:val="3"/>
            <w:w w:val="108"/>
            <w:sz w:val="22"/>
            <w:szCs w:val="22"/>
          </w:rPr>
          <w:t>m</w:t>
        </w:r>
        <w:r w:rsidRPr="00EC643E">
          <w:rPr>
            <w:rFonts w:asciiTheme="minorHAnsi" w:hAnsiTheme="minorHAnsi" w:cstheme="minorHAnsi"/>
            <w:color w:val="181818"/>
            <w:spacing w:val="1"/>
            <w:w w:val="107"/>
            <w:sz w:val="22"/>
            <w:szCs w:val="22"/>
          </w:rPr>
          <w:t>a</w:t>
        </w:r>
        <w:r w:rsidRPr="00EC643E">
          <w:rPr>
            <w:rFonts w:asciiTheme="minorHAnsi" w:hAnsiTheme="minorHAnsi" w:cstheme="minorHAnsi"/>
            <w:color w:val="181818"/>
            <w:spacing w:val="1"/>
            <w:w w:val="93"/>
            <w:sz w:val="22"/>
            <w:szCs w:val="22"/>
          </w:rPr>
          <w:t>i</w:t>
        </w:r>
        <w:r w:rsidRPr="00EC643E">
          <w:rPr>
            <w:rFonts w:asciiTheme="minorHAnsi" w:hAnsiTheme="minorHAnsi" w:cstheme="minorHAnsi"/>
            <w:color w:val="181818"/>
            <w:w w:val="98"/>
            <w:sz w:val="22"/>
            <w:szCs w:val="22"/>
          </w:rPr>
          <w:t>l</w:t>
        </w:r>
        <w:r w:rsidRPr="00EC643E">
          <w:rPr>
            <w:rFonts w:asciiTheme="minorHAnsi" w:hAnsiTheme="minorHAnsi" w:cstheme="minorHAnsi"/>
            <w:color w:val="181818"/>
            <w:spacing w:val="2"/>
            <w:w w:val="98"/>
            <w:sz w:val="22"/>
            <w:szCs w:val="22"/>
          </w:rPr>
          <w:t>.</w:t>
        </w:r>
        <w:r w:rsidRPr="00EC643E">
          <w:rPr>
            <w:rFonts w:asciiTheme="minorHAnsi" w:hAnsiTheme="minorHAnsi" w:cstheme="minorHAnsi"/>
            <w:color w:val="181818"/>
            <w:spacing w:val="1"/>
            <w:w w:val="112"/>
            <w:sz w:val="22"/>
            <w:szCs w:val="22"/>
          </w:rPr>
          <w:t>c</w:t>
        </w:r>
        <w:r w:rsidRPr="00EC643E">
          <w:rPr>
            <w:rFonts w:asciiTheme="minorHAnsi" w:hAnsiTheme="minorHAnsi" w:cstheme="minorHAnsi"/>
            <w:color w:val="181818"/>
            <w:spacing w:val="1"/>
            <w:w w:val="99"/>
            <w:sz w:val="22"/>
            <w:szCs w:val="22"/>
          </w:rPr>
          <w:t>o</w:t>
        </w:r>
        <w:r w:rsidRPr="00EC643E">
          <w:rPr>
            <w:rFonts w:asciiTheme="minorHAnsi" w:hAnsiTheme="minorHAnsi" w:cstheme="minorHAnsi"/>
            <w:color w:val="181818"/>
            <w:w w:val="105"/>
            <w:sz w:val="22"/>
            <w:szCs w:val="22"/>
          </w:rPr>
          <w:t>m</w:t>
        </w:r>
      </w:hyperlink>
    </w:p>
    <w:p w14:paraId="61F4A33A" w14:textId="77777777" w:rsidR="00BB0DDC" w:rsidRPr="00EC643E" w:rsidRDefault="00BB0DDC">
      <w:pPr>
        <w:spacing w:before="5" w:line="280" w:lineRule="exact"/>
        <w:rPr>
          <w:rFonts w:asciiTheme="minorHAnsi" w:hAnsiTheme="minorHAnsi" w:cstheme="minorHAnsi"/>
          <w:sz w:val="22"/>
          <w:szCs w:val="22"/>
        </w:rPr>
      </w:pPr>
    </w:p>
    <w:p w14:paraId="0126C390" w14:textId="77777777" w:rsidR="00BB0DDC" w:rsidRPr="00EC643E" w:rsidRDefault="00EC643E">
      <w:pPr>
        <w:ind w:left="2965" w:right="2925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81818"/>
          <w:spacing w:val="-2"/>
          <w:w w:val="105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81818"/>
          <w:spacing w:val="-1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spacing w:val="-2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81818"/>
          <w:spacing w:val="-2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w w:val="73"/>
          <w:sz w:val="22"/>
          <w:szCs w:val="22"/>
        </w:rPr>
        <w:t>: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81818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el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ing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w w:val="117"/>
          <w:sz w:val="22"/>
          <w:szCs w:val="22"/>
        </w:rPr>
        <w:t>t</w:t>
      </w:r>
    </w:p>
    <w:p w14:paraId="47291679" w14:textId="77777777" w:rsidR="00BB0DDC" w:rsidRPr="00EC643E" w:rsidRDefault="00EC643E">
      <w:pPr>
        <w:spacing w:before="16"/>
        <w:ind w:left="3246" w:right="3221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81818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81818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o </w:t>
      </w:r>
      <w:r w:rsidRPr="00EC643E">
        <w:rPr>
          <w:rFonts w:asciiTheme="minorHAnsi" w:hAnsiTheme="minorHAnsi" w:cstheme="minorHAnsi"/>
          <w:color w:val="181818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81818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64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81818"/>
          <w:spacing w:val="3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w w:val="95"/>
          <w:sz w:val="22"/>
          <w:szCs w:val="22"/>
        </w:rPr>
        <w:t>6</w:t>
      </w:r>
    </w:p>
    <w:p w14:paraId="0E4FEB6A" w14:textId="77777777" w:rsidR="00BB0DDC" w:rsidRPr="00EC643E" w:rsidRDefault="00EC643E">
      <w:pPr>
        <w:spacing w:before="11" w:line="240" w:lineRule="exact"/>
        <w:ind w:left="3380" w:right="3355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position w:val="-1"/>
          <w:sz w:val="22"/>
          <w:szCs w:val="22"/>
        </w:rPr>
        <w:t>elep</w:t>
      </w:r>
      <w:r w:rsidRPr="00EC643E">
        <w:rPr>
          <w:rFonts w:asciiTheme="minorHAnsi" w:hAnsiTheme="minorHAnsi" w:cstheme="minorHAnsi"/>
          <w:color w:val="181818"/>
          <w:spacing w:val="2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81818"/>
          <w:spacing w:val="1"/>
          <w:position w:val="-1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81818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108"/>
          <w:position w:val="-1"/>
          <w:sz w:val="22"/>
          <w:szCs w:val="22"/>
        </w:rPr>
        <w:t>4</w:t>
      </w:r>
      <w:r w:rsidRPr="00EC643E">
        <w:rPr>
          <w:rFonts w:asciiTheme="minorHAnsi" w:hAnsiTheme="minorHAnsi" w:cstheme="minorHAnsi"/>
          <w:color w:val="181818"/>
          <w:spacing w:val="2"/>
          <w:w w:val="90"/>
          <w:position w:val="-1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81818"/>
          <w:spacing w:val="2"/>
          <w:w w:val="112"/>
          <w:position w:val="-1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81818"/>
          <w:spacing w:val="1"/>
          <w:w w:val="103"/>
          <w:position w:val="-1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81818"/>
          <w:spacing w:val="2"/>
          <w:w w:val="90"/>
          <w:position w:val="-1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81818"/>
          <w:spacing w:val="2"/>
          <w:w w:val="112"/>
          <w:position w:val="-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2"/>
          <w:w w:val="103"/>
          <w:position w:val="-1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020202"/>
          <w:w w:val="69"/>
          <w:position w:val="-1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020202"/>
          <w:spacing w:val="2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9"/>
          <w:position w:val="-1"/>
          <w:sz w:val="22"/>
          <w:szCs w:val="22"/>
        </w:rPr>
        <w:t>45</w:t>
      </w:r>
      <w:r w:rsidRPr="00EC643E">
        <w:rPr>
          <w:rFonts w:asciiTheme="minorHAnsi" w:hAnsiTheme="minorHAnsi" w:cstheme="minorHAnsi"/>
          <w:color w:val="181818"/>
          <w:spacing w:val="1"/>
          <w:w w:val="108"/>
          <w:position w:val="-1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81818"/>
          <w:w w:val="95"/>
          <w:position w:val="-1"/>
          <w:sz w:val="22"/>
          <w:szCs w:val="22"/>
        </w:rPr>
        <w:t>7</w:t>
      </w:r>
    </w:p>
    <w:p w14:paraId="2B06FD14" w14:textId="77777777" w:rsidR="00BB0DDC" w:rsidRPr="00EC643E" w:rsidRDefault="00BB0DDC">
      <w:pPr>
        <w:spacing w:before="19" w:line="200" w:lineRule="exact"/>
        <w:rPr>
          <w:rFonts w:asciiTheme="minorHAnsi" w:hAnsiTheme="minorHAnsi" w:cstheme="minorHAnsi"/>
          <w:sz w:val="22"/>
          <w:szCs w:val="22"/>
        </w:rPr>
      </w:pPr>
    </w:p>
    <w:p w14:paraId="4627AB40" w14:textId="77777777" w:rsidR="00BB0DDC" w:rsidRPr="00EC643E" w:rsidRDefault="00EC643E">
      <w:pPr>
        <w:spacing w:before="31" w:line="240" w:lineRule="exact"/>
        <w:ind w:left="10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81818"/>
          <w:spacing w:val="-2"/>
          <w:w w:val="10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spacing w:val="-2"/>
          <w:w w:val="104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81818"/>
          <w:spacing w:val="-2"/>
          <w:w w:val="110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81818"/>
          <w:spacing w:val="-2"/>
          <w:w w:val="101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313131"/>
          <w:spacing w:val="-2"/>
          <w:w w:val="11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81818"/>
          <w:spacing w:val="-3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81818"/>
          <w:spacing w:val="-2"/>
          <w:w w:val="114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spacing w:val="-2"/>
          <w:w w:val="102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w w:val="107"/>
          <w:position w:val="-1"/>
          <w:sz w:val="22"/>
          <w:szCs w:val="22"/>
        </w:rPr>
        <w:t>N</w:t>
      </w:r>
    </w:p>
    <w:p w14:paraId="7AE19EEC" w14:textId="77777777" w:rsidR="00BB0DDC" w:rsidRPr="00EC643E" w:rsidRDefault="00BB0DDC">
      <w:pPr>
        <w:spacing w:before="18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pgSz w:w="12340" w:h="15660"/>
          <w:pgMar w:top="1400" w:right="1740" w:bottom="280" w:left="1460" w:header="720" w:footer="720" w:gutter="0"/>
          <w:cols w:space="720"/>
        </w:sectPr>
      </w:pPr>
    </w:p>
    <w:p w14:paraId="3C9ABA6C" w14:textId="77777777" w:rsidR="00BB0DDC" w:rsidRPr="00EC643E" w:rsidRDefault="00EC643E">
      <w:pPr>
        <w:spacing w:before="36"/>
        <w:ind w:left="110" w:right="-3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spacing w:val="2"/>
          <w:w w:val="11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w w:val="69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-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w w:val="77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81818"/>
          <w:spacing w:val="36"/>
          <w:w w:val="7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200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4</w:t>
      </w:r>
    </w:p>
    <w:p w14:paraId="16EE9049" w14:textId="77777777" w:rsidR="00BB0DDC" w:rsidRPr="00EC643E" w:rsidRDefault="00BB0DDC">
      <w:pPr>
        <w:spacing w:before="10" w:line="100" w:lineRule="exact"/>
        <w:rPr>
          <w:rFonts w:asciiTheme="minorHAnsi" w:hAnsiTheme="minorHAnsi" w:cstheme="minorHAnsi"/>
          <w:sz w:val="22"/>
          <w:szCs w:val="22"/>
        </w:rPr>
      </w:pPr>
    </w:p>
    <w:p w14:paraId="59220C32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A3AC58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BB8FDC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2EC6913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287D71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05286DC" w14:textId="77777777" w:rsidR="00BB0DDC" w:rsidRPr="00EC643E" w:rsidRDefault="00EC643E">
      <w:pPr>
        <w:ind w:left="129" w:right="-5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1"/>
          <w:w w:val="7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spacing w:val="2"/>
          <w:w w:val="125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313131"/>
          <w:w w:val="20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31313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spacing w:val="2"/>
          <w:w w:val="11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w w:val="69"/>
          <w:sz w:val="22"/>
          <w:szCs w:val="22"/>
        </w:rPr>
        <w:t>1</w:t>
      </w:r>
    </w:p>
    <w:p w14:paraId="390C7E0A" w14:textId="77777777" w:rsidR="00BB0DDC" w:rsidRPr="00EC643E" w:rsidRDefault="00EC643E">
      <w:pPr>
        <w:spacing w:before="3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lo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b/>
          <w:color w:val="181818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2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w w:val="109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81818"/>
          <w:spacing w:val="-18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Law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81818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2"/>
          <w:w w:val="98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spacing w:val="-1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81818"/>
          <w:spacing w:val="-1"/>
          <w:w w:val="107"/>
          <w:sz w:val="22"/>
          <w:szCs w:val="22"/>
        </w:rPr>
        <w:t>nd</w:t>
      </w:r>
      <w:r w:rsidRPr="00EC643E">
        <w:rPr>
          <w:rFonts w:asciiTheme="minorHAnsi" w:hAnsiTheme="minorHAnsi" w:cstheme="minorHAnsi"/>
          <w:b/>
          <w:color w:val="181818"/>
          <w:spacing w:val="-1"/>
          <w:w w:val="11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spacing w:val="-1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81818"/>
          <w:spacing w:val="-2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81818"/>
          <w:spacing w:val="-2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81818"/>
          <w:w w:val="95"/>
          <w:sz w:val="22"/>
          <w:szCs w:val="22"/>
        </w:rPr>
        <w:t>e</w:t>
      </w:r>
    </w:p>
    <w:p w14:paraId="2F4C107D" w14:textId="77777777" w:rsidR="00BB0DDC" w:rsidRPr="00EC643E" w:rsidRDefault="00EC643E">
      <w:pPr>
        <w:spacing w:before="11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3"/>
          <w:w w:val="95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181818"/>
          <w:spacing w:val="2"/>
          <w:w w:val="1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w w:val="11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44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w w:val="11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1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w w:val="11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313131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1313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sto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31313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1313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w w:val="9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w w:val="99"/>
          <w:sz w:val="22"/>
          <w:szCs w:val="22"/>
        </w:rPr>
        <w:t>o</w:t>
      </w:r>
    </w:p>
    <w:p w14:paraId="1421507F" w14:textId="77777777" w:rsidR="00BB0DDC" w:rsidRPr="00EC643E" w:rsidRDefault="00EC643E">
      <w:pPr>
        <w:spacing w:before="15"/>
        <w:ind w:left="32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313131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31313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313131"/>
          <w:spacing w:val="3"/>
          <w:sz w:val="22"/>
          <w:szCs w:val="22"/>
        </w:rPr>
        <w:t>w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to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81818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Ro</w:t>
      </w:r>
      <w:r w:rsidRPr="00EC643E">
        <w:rPr>
          <w:rFonts w:asciiTheme="minorHAnsi" w:hAnsiTheme="minorHAnsi" w:cstheme="minorHAnsi"/>
          <w:i/>
          <w:color w:val="313131"/>
          <w:spacing w:val="4"/>
          <w:sz w:val="22"/>
          <w:szCs w:val="22"/>
        </w:rPr>
        <w:t>w</w:t>
      </w:r>
      <w:r w:rsidRPr="00EC643E">
        <w:rPr>
          <w:rFonts w:asciiTheme="minorHAnsi" w:hAnsiTheme="minorHAnsi" w:cstheme="minorHAnsi"/>
          <w:i/>
          <w:color w:val="31313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>ll</w:t>
      </w:r>
      <w:r w:rsidRPr="00EC643E">
        <w:rPr>
          <w:rFonts w:asciiTheme="minorHAnsi" w:hAnsiTheme="minorHAnsi" w:cstheme="minorHAnsi"/>
          <w:i/>
          <w:color w:val="181818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31313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81818"/>
          <w:spacing w:val="4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nc</w:t>
      </w:r>
      <w:r w:rsidRPr="00EC643E">
        <w:rPr>
          <w:rFonts w:asciiTheme="minorHAnsi" w:hAnsiTheme="minorHAnsi" w:cstheme="minorHAnsi"/>
          <w:i/>
          <w:color w:val="31313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31313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313131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h</w:t>
      </w:r>
      <w:r w:rsidRPr="00EC643E">
        <w:rPr>
          <w:rFonts w:asciiTheme="minorHAnsi" w:hAnsiTheme="minorHAnsi" w:cstheme="minorHAnsi"/>
          <w:i/>
          <w:color w:val="31313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81818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31313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313131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h</w:t>
      </w:r>
      <w:r w:rsidRPr="00EC643E">
        <w:rPr>
          <w:rFonts w:asciiTheme="minorHAnsi" w:hAnsiTheme="minorHAnsi" w:cstheme="minorHAnsi"/>
          <w:i/>
          <w:color w:val="313131"/>
          <w:spacing w:val="-22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 xml:space="preserve">p </w:t>
      </w:r>
      <w:r w:rsidRPr="00EC643E">
        <w:rPr>
          <w:rFonts w:asciiTheme="minorHAnsi" w:hAnsiTheme="minorHAnsi" w:cstheme="minorHAnsi"/>
          <w:i/>
          <w:color w:val="181818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1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81818"/>
          <w:w w:val="90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81818"/>
          <w:spacing w:val="11"/>
          <w:w w:val="9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3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81818"/>
          <w:spacing w:val="2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313131"/>
          <w:w w:val="98"/>
          <w:sz w:val="22"/>
          <w:szCs w:val="22"/>
        </w:rPr>
        <w:t>w</w:t>
      </w:r>
    </w:p>
    <w:p w14:paraId="5D19DDBE" w14:textId="77777777" w:rsidR="00BB0DDC" w:rsidRPr="00EC643E" w:rsidRDefault="00EC643E">
      <w:pPr>
        <w:spacing w:before="15" w:line="250" w:lineRule="auto"/>
        <w:ind w:left="350" w:right="89" w:hanging="2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81818"/>
          <w:spacing w:val="4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313131"/>
          <w:spacing w:val="2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81818"/>
          <w:spacing w:val="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81818"/>
          <w:spacing w:val="2"/>
          <w:w w:val="118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81818"/>
          <w:spacing w:val="1"/>
          <w:w w:val="84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81818"/>
          <w:spacing w:val="3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81818"/>
          <w:w w:val="108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81818"/>
          <w:spacing w:val="5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81818"/>
          <w:spacing w:val="2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81818"/>
          <w:spacing w:val="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81818"/>
          <w:spacing w:val="3"/>
          <w:w w:val="98"/>
          <w:sz w:val="22"/>
          <w:szCs w:val="22"/>
        </w:rPr>
        <w:t>h</w:t>
      </w:r>
      <w:r w:rsidRPr="00EC643E">
        <w:rPr>
          <w:rFonts w:asciiTheme="minorHAnsi" w:hAnsiTheme="minorHAnsi" w:cstheme="minorHAnsi"/>
          <w:i/>
          <w:color w:val="313131"/>
          <w:spacing w:val="2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81818"/>
          <w:w w:val="122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-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31313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313131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81818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w w:val="81"/>
          <w:sz w:val="22"/>
          <w:szCs w:val="22"/>
        </w:rPr>
        <w:t>--</w:t>
      </w:r>
      <w:r w:rsidRPr="00EC643E">
        <w:rPr>
          <w:rFonts w:asciiTheme="minorHAnsi" w:hAnsiTheme="minorHAnsi" w:cstheme="minorHAnsi"/>
          <w:i/>
          <w:color w:val="181818"/>
          <w:spacing w:val="34"/>
          <w:w w:val="8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-1"/>
          <w:w w:val="104"/>
          <w:sz w:val="22"/>
          <w:szCs w:val="22"/>
        </w:rPr>
        <w:t>H</w:t>
      </w:r>
      <w:r w:rsidRPr="00EC643E">
        <w:rPr>
          <w:rFonts w:asciiTheme="minorHAnsi" w:hAnsiTheme="minorHAnsi" w:cstheme="minorHAnsi"/>
          <w:i/>
          <w:color w:val="181818"/>
          <w:spacing w:val="2"/>
          <w:w w:val="104"/>
          <w:sz w:val="22"/>
          <w:szCs w:val="22"/>
        </w:rPr>
        <w:t>on</w:t>
      </w:r>
      <w:r w:rsidRPr="00EC643E">
        <w:rPr>
          <w:rFonts w:asciiTheme="minorHAnsi" w:hAnsiTheme="minorHAnsi" w:cstheme="minorHAnsi"/>
          <w:i/>
          <w:color w:val="181818"/>
          <w:spacing w:val="3"/>
          <w:w w:val="104"/>
          <w:sz w:val="22"/>
          <w:szCs w:val="22"/>
        </w:rPr>
        <w:t>ou</w:t>
      </w:r>
      <w:r w:rsidRPr="00EC643E">
        <w:rPr>
          <w:rFonts w:asciiTheme="minorHAnsi" w:hAnsiTheme="minorHAnsi" w:cstheme="minorHAnsi"/>
          <w:i/>
          <w:color w:val="181818"/>
          <w:spacing w:val="2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81818"/>
          <w:spacing w:val="3"/>
          <w:w w:val="104"/>
          <w:sz w:val="22"/>
          <w:szCs w:val="22"/>
        </w:rPr>
        <w:t>ab</w:t>
      </w:r>
      <w:r w:rsidRPr="00EC643E">
        <w:rPr>
          <w:rFonts w:asciiTheme="minorHAnsi" w:hAnsiTheme="minorHAnsi" w:cstheme="minorHAnsi"/>
          <w:i/>
          <w:color w:val="181818"/>
          <w:spacing w:val="2"/>
          <w:w w:val="104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313131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313131"/>
          <w:spacing w:val="38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-9"/>
          <w:w w:val="115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313131"/>
          <w:spacing w:val="2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313131"/>
          <w:spacing w:val="3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81818"/>
          <w:spacing w:val="1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81818"/>
          <w:spacing w:val="2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313131"/>
          <w:spacing w:val="3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81818"/>
          <w:spacing w:val="3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424242"/>
          <w:w w:val="65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4242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424242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4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ask</w:t>
      </w:r>
      <w:r w:rsidRPr="00EC643E">
        <w:rPr>
          <w:rFonts w:asciiTheme="minorHAnsi" w:hAnsiTheme="minorHAnsi" w:cstheme="minorHAnsi"/>
          <w:i/>
          <w:color w:val="31313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i/>
          <w:color w:val="181818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-9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31313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313131"/>
          <w:spacing w:val="3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31313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31313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 xml:space="preserve">u </w:t>
      </w:r>
      <w:r w:rsidRPr="00EC643E">
        <w:rPr>
          <w:rFonts w:asciiTheme="minorHAnsi" w:hAnsiTheme="minorHAnsi" w:cstheme="minorHAnsi"/>
          <w:i/>
          <w:color w:val="181818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4"/>
          <w:w w:val="115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81818"/>
          <w:spacing w:val="1"/>
          <w:w w:val="84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81818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313131"/>
          <w:spacing w:val="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81818"/>
          <w:spacing w:val="1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81818"/>
          <w:w w:val="86"/>
          <w:sz w:val="22"/>
          <w:szCs w:val="22"/>
        </w:rPr>
        <w:t xml:space="preserve">• </w:t>
      </w:r>
      <w:r w:rsidRPr="00EC643E">
        <w:rPr>
          <w:rFonts w:asciiTheme="minorHAnsi" w:hAnsiTheme="minorHAnsi" w:cstheme="minorHAnsi"/>
          <w:i/>
          <w:color w:val="181818"/>
          <w:spacing w:val="-7"/>
          <w:sz w:val="22"/>
          <w:szCs w:val="22"/>
        </w:rPr>
        <w:t>Y</w:t>
      </w:r>
      <w:r w:rsidRPr="00EC643E">
        <w:rPr>
          <w:rFonts w:asciiTheme="minorHAnsi" w:hAnsiTheme="minorHAnsi" w:cstheme="minorHAnsi"/>
          <w:i/>
          <w:color w:val="31313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81818"/>
          <w:spacing w:val="-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-8"/>
          <w:w w:val="134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81818"/>
          <w:spacing w:val="3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81818"/>
          <w:spacing w:val="1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313131"/>
          <w:spacing w:val="2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81818"/>
          <w:spacing w:val="5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81818"/>
          <w:spacing w:val="3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81818"/>
          <w:spacing w:val="1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81818"/>
          <w:spacing w:val="1"/>
          <w:w w:val="93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81818"/>
          <w:spacing w:val="2"/>
          <w:w w:val="94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81818"/>
          <w:spacing w:val="3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81818"/>
          <w:spacing w:val="2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81818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81818"/>
          <w:spacing w:val="-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La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>w</w:t>
      </w:r>
      <w:r w:rsidRPr="00EC643E">
        <w:rPr>
          <w:rFonts w:asciiTheme="minorHAnsi" w:hAnsiTheme="minorHAnsi" w:cstheme="minorHAnsi"/>
          <w:i/>
          <w:color w:val="181818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-9"/>
          <w:w w:val="115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81818"/>
          <w:spacing w:val="2"/>
          <w:w w:val="94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81818"/>
          <w:spacing w:val="3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81818"/>
          <w:w w:val="101"/>
          <w:sz w:val="22"/>
          <w:szCs w:val="22"/>
        </w:rPr>
        <w:t>t</w:t>
      </w:r>
    </w:p>
    <w:p w14:paraId="445CB869" w14:textId="77777777" w:rsidR="00BB0DDC" w:rsidRPr="00EC643E" w:rsidRDefault="00BB0DDC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341B6DAF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Bac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helo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b/>
          <w:color w:val="181818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2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w w:val="106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81818"/>
          <w:spacing w:val="-11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Ar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81818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it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81818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Ho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81818"/>
          <w:spacing w:val="5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Po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li</w:t>
      </w: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81818"/>
          <w:spacing w:val="5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81818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spacing w:val="-3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spacing w:val="-2"/>
          <w:w w:val="110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e</w:t>
      </w:r>
    </w:p>
    <w:p w14:paraId="1B4BAEBD" w14:textId="77777777" w:rsidR="00BB0DDC" w:rsidRPr="00EC643E" w:rsidRDefault="00EC643E">
      <w:pPr>
        <w:spacing w:before="1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iversi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81818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-20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81818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3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81818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w w:val="102"/>
          <w:sz w:val="22"/>
          <w:szCs w:val="22"/>
        </w:rPr>
        <w:t>a</w:t>
      </w:r>
    </w:p>
    <w:p w14:paraId="417B4C2C" w14:textId="77777777" w:rsidR="00BB0DDC" w:rsidRPr="00EC643E" w:rsidRDefault="00EC643E">
      <w:pPr>
        <w:spacing w:before="5"/>
        <w:ind w:left="336" w:right="76" w:hanging="10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60"/>
          <w:pgMar w:top="1180" w:right="1740" w:bottom="280" w:left="1460" w:header="720" w:footer="720" w:gutter="0"/>
          <w:cols w:num="2" w:space="720" w:equalWidth="0">
            <w:col w:w="1223" w:space="1229"/>
            <w:col w:w="6688"/>
          </w:cols>
        </w:sectPr>
      </w:pPr>
      <w:r w:rsidRPr="00EC643E">
        <w:rPr>
          <w:rFonts w:asciiTheme="minorHAnsi" w:hAnsiTheme="minorHAnsi" w:cstheme="minorHAnsi"/>
          <w:i/>
          <w:color w:val="181818"/>
          <w:spacing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no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313131"/>
          <w:spacing w:val="-12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31313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313131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81818"/>
          <w:spacing w:val="6"/>
          <w:sz w:val="22"/>
          <w:szCs w:val="22"/>
        </w:rPr>
        <w:t>h</w:t>
      </w:r>
      <w:r w:rsidRPr="00EC643E">
        <w:rPr>
          <w:rFonts w:asciiTheme="minorHAnsi" w:hAnsiTheme="minorHAnsi" w:cstheme="minorHAnsi"/>
          <w:i/>
          <w:color w:val="31313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31313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313131"/>
          <w:spacing w:val="-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w w:val="81"/>
          <w:sz w:val="22"/>
          <w:szCs w:val="22"/>
        </w:rPr>
        <w:t>--</w:t>
      </w:r>
      <w:r w:rsidRPr="00EC643E">
        <w:rPr>
          <w:rFonts w:asciiTheme="minorHAnsi" w:hAnsiTheme="minorHAnsi" w:cstheme="minorHAnsi"/>
          <w:i/>
          <w:color w:val="181818"/>
          <w:spacing w:val="24"/>
          <w:w w:val="8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-1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h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81818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Ro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81818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-6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wa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81818"/>
          <w:spacing w:val="-16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81818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h</w:t>
      </w:r>
      <w:r w:rsidRPr="00EC643E">
        <w:rPr>
          <w:rFonts w:asciiTheme="minorHAnsi" w:hAnsiTheme="minorHAnsi" w:cstheme="minorHAnsi"/>
          <w:i/>
          <w:color w:val="31313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i/>
          <w:color w:val="181818"/>
          <w:spacing w:val="-8"/>
          <w:w w:val="134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81818"/>
          <w:spacing w:val="2"/>
          <w:w w:val="94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81818"/>
          <w:spacing w:val="1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31313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81818"/>
          <w:spacing w:val="5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81818"/>
          <w:spacing w:val="2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81818"/>
          <w:spacing w:val="2"/>
          <w:w w:val="101"/>
          <w:sz w:val="22"/>
          <w:szCs w:val="22"/>
        </w:rPr>
        <w:t>ti</w:t>
      </w:r>
      <w:r w:rsidRPr="00EC643E">
        <w:rPr>
          <w:rFonts w:asciiTheme="minorHAnsi" w:hAnsiTheme="minorHAnsi" w:cstheme="minorHAnsi"/>
          <w:i/>
          <w:color w:val="181818"/>
          <w:spacing w:val="2"/>
          <w:w w:val="94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81818"/>
          <w:spacing w:val="3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81818"/>
          <w:spacing w:val="2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81818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81818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-6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81818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4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313131"/>
          <w:spacing w:val="3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81818"/>
          <w:spacing w:val="-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81818"/>
          <w:spacing w:val="-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3"/>
          <w:w w:val="98"/>
          <w:sz w:val="22"/>
          <w:szCs w:val="22"/>
        </w:rPr>
        <w:t>9</w:t>
      </w:r>
      <w:r w:rsidRPr="00EC643E">
        <w:rPr>
          <w:rFonts w:asciiTheme="minorHAnsi" w:hAnsiTheme="minorHAnsi" w:cstheme="minorHAnsi"/>
          <w:i/>
          <w:color w:val="181818"/>
          <w:spacing w:val="2"/>
          <w:w w:val="108"/>
          <w:sz w:val="22"/>
          <w:szCs w:val="22"/>
        </w:rPr>
        <w:t>99</w:t>
      </w:r>
      <w:r w:rsidRPr="00EC643E">
        <w:rPr>
          <w:rFonts w:asciiTheme="minorHAnsi" w:hAnsiTheme="minorHAnsi" w:cstheme="minorHAnsi"/>
          <w:i/>
          <w:color w:val="181818"/>
          <w:spacing w:val="2"/>
          <w:w w:val="98"/>
          <w:sz w:val="22"/>
          <w:szCs w:val="22"/>
        </w:rPr>
        <w:t>-</w:t>
      </w:r>
      <w:r w:rsidRPr="00EC643E">
        <w:rPr>
          <w:rFonts w:asciiTheme="minorHAnsi" w:hAnsiTheme="minorHAnsi" w:cstheme="minorHAnsi"/>
          <w:i/>
          <w:color w:val="181818"/>
          <w:spacing w:val="3"/>
          <w:w w:val="112"/>
          <w:sz w:val="22"/>
          <w:szCs w:val="22"/>
        </w:rPr>
        <w:t>20</w:t>
      </w:r>
      <w:r w:rsidRPr="00EC643E">
        <w:rPr>
          <w:rFonts w:asciiTheme="minorHAnsi" w:hAnsiTheme="minorHAnsi" w:cstheme="minorHAnsi"/>
          <w:i/>
          <w:color w:val="181818"/>
          <w:spacing w:val="3"/>
          <w:w w:val="103"/>
          <w:sz w:val="22"/>
          <w:szCs w:val="22"/>
        </w:rPr>
        <w:t>0</w:t>
      </w:r>
      <w:r w:rsidRPr="00EC643E">
        <w:rPr>
          <w:rFonts w:asciiTheme="minorHAnsi" w:hAnsiTheme="minorHAnsi" w:cstheme="minorHAnsi"/>
          <w:i/>
          <w:color w:val="181818"/>
          <w:spacing w:val="2"/>
          <w:w w:val="108"/>
          <w:sz w:val="22"/>
          <w:szCs w:val="22"/>
        </w:rPr>
        <w:t>0</w:t>
      </w:r>
      <w:r w:rsidRPr="00EC643E">
        <w:rPr>
          <w:rFonts w:asciiTheme="minorHAnsi" w:hAnsiTheme="minorHAnsi" w:cstheme="minorHAnsi"/>
          <w:i/>
          <w:color w:val="313131"/>
          <w:w w:val="77"/>
          <w:sz w:val="22"/>
          <w:szCs w:val="22"/>
        </w:rPr>
        <w:t>:</w:t>
      </w:r>
      <w:r w:rsidRPr="00EC643E">
        <w:rPr>
          <w:rFonts w:asciiTheme="minorHAnsi" w:hAnsiTheme="minorHAnsi" w:cstheme="minorHAnsi"/>
          <w:i/>
          <w:color w:val="313131"/>
          <w:sz w:val="22"/>
          <w:szCs w:val="22"/>
        </w:rPr>
        <w:t xml:space="preserve">  </w:t>
      </w:r>
      <w:r w:rsidRPr="00EC643E">
        <w:rPr>
          <w:rFonts w:asciiTheme="minorHAnsi" w:hAnsiTheme="minorHAnsi" w:cstheme="minorHAnsi"/>
          <w:i/>
          <w:color w:val="31313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i/>
          <w:color w:val="181818"/>
          <w:spacing w:val="4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313131"/>
          <w:spacing w:val="2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81818"/>
          <w:spacing w:val="2"/>
          <w:w w:val="105"/>
          <w:sz w:val="22"/>
          <w:szCs w:val="22"/>
        </w:rPr>
        <w:t>e-</w:t>
      </w:r>
      <w:r w:rsidRPr="00EC643E">
        <w:rPr>
          <w:rFonts w:asciiTheme="minorHAnsi" w:hAnsiTheme="minorHAnsi" w:cstheme="minorHAnsi"/>
          <w:i/>
          <w:color w:val="181818"/>
          <w:spacing w:val="4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181818"/>
          <w:spacing w:val="2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81818"/>
          <w:spacing w:val="3"/>
          <w:w w:val="105"/>
          <w:sz w:val="22"/>
          <w:szCs w:val="22"/>
        </w:rPr>
        <w:t>es</w:t>
      </w:r>
      <w:r w:rsidRPr="00EC643E">
        <w:rPr>
          <w:rFonts w:asciiTheme="minorHAnsi" w:hAnsiTheme="minorHAnsi" w:cstheme="minorHAnsi"/>
          <w:i/>
          <w:color w:val="181818"/>
          <w:spacing w:val="1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81818"/>
          <w:spacing w:val="-2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313131"/>
          <w:spacing w:val="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81818"/>
          <w:spacing w:val="3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81818"/>
          <w:w w:val="105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i/>
          <w:color w:val="181818"/>
          <w:spacing w:val="13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3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81818"/>
          <w:spacing w:val="3"/>
          <w:w w:val="116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81818"/>
          <w:spacing w:val="2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81818"/>
          <w:spacing w:val="3"/>
          <w:w w:val="117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81818"/>
          <w:spacing w:val="2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81818"/>
          <w:spacing w:val="4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81818"/>
          <w:spacing w:val="1"/>
          <w:w w:val="110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313131"/>
          <w:spacing w:val="3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313131"/>
          <w:w w:val="65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313131"/>
          <w:sz w:val="22"/>
          <w:szCs w:val="22"/>
        </w:rPr>
        <w:t xml:space="preserve">  </w:t>
      </w:r>
      <w:r w:rsidRPr="00EC643E">
        <w:rPr>
          <w:rFonts w:asciiTheme="minorHAnsi" w:hAnsiTheme="minorHAnsi" w:cstheme="minorHAnsi"/>
          <w:i/>
          <w:color w:val="31313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2"/>
          <w:w w:val="111"/>
          <w:sz w:val="22"/>
          <w:szCs w:val="22"/>
        </w:rPr>
        <w:t>St</w:t>
      </w:r>
      <w:r w:rsidRPr="00EC643E">
        <w:rPr>
          <w:rFonts w:asciiTheme="minorHAnsi" w:hAnsiTheme="minorHAnsi" w:cstheme="minorHAnsi"/>
          <w:i/>
          <w:color w:val="181818"/>
          <w:spacing w:val="3"/>
          <w:w w:val="111"/>
          <w:sz w:val="22"/>
          <w:szCs w:val="22"/>
        </w:rPr>
        <w:t>ud</w:t>
      </w:r>
      <w:r w:rsidRPr="00EC643E">
        <w:rPr>
          <w:rFonts w:asciiTheme="minorHAnsi" w:hAnsiTheme="minorHAnsi" w:cstheme="minorHAnsi"/>
          <w:i/>
          <w:color w:val="181818"/>
          <w:spacing w:val="2"/>
          <w:w w:val="111"/>
          <w:sz w:val="22"/>
          <w:szCs w:val="22"/>
        </w:rPr>
        <w:t>ents</w:t>
      </w:r>
      <w:r w:rsidRPr="00EC643E">
        <w:rPr>
          <w:rFonts w:asciiTheme="minorHAnsi" w:hAnsiTheme="minorHAnsi" w:cstheme="minorHAnsi"/>
          <w:i/>
          <w:color w:val="313131"/>
          <w:w w:val="111"/>
          <w:sz w:val="22"/>
          <w:szCs w:val="22"/>
        </w:rPr>
        <w:t xml:space="preserve">' </w:t>
      </w:r>
      <w:r w:rsidRPr="00EC643E">
        <w:rPr>
          <w:rFonts w:asciiTheme="minorHAnsi" w:hAnsiTheme="minorHAnsi" w:cstheme="minorHAnsi"/>
          <w:i/>
          <w:color w:val="313131"/>
          <w:spacing w:val="35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-7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 xml:space="preserve">n  </w:t>
      </w:r>
      <w:r w:rsidRPr="00EC643E">
        <w:rPr>
          <w:rFonts w:asciiTheme="minorHAnsi" w:hAnsiTheme="minorHAnsi" w:cstheme="minorHAnsi"/>
          <w:i/>
          <w:color w:val="181818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-13"/>
          <w:w w:val="120"/>
          <w:sz w:val="22"/>
          <w:szCs w:val="22"/>
        </w:rPr>
        <w:t>(</w:t>
      </w:r>
      <w:r w:rsidRPr="00EC643E">
        <w:rPr>
          <w:rFonts w:asciiTheme="minorHAnsi" w:hAnsiTheme="minorHAnsi" w:cstheme="minorHAnsi"/>
          <w:i/>
          <w:color w:val="181818"/>
          <w:spacing w:val="3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81818"/>
          <w:spacing w:val="2"/>
          <w:w w:val="108"/>
          <w:sz w:val="22"/>
          <w:szCs w:val="22"/>
        </w:rPr>
        <w:t>an</w:t>
      </w:r>
      <w:r w:rsidRPr="00EC643E">
        <w:rPr>
          <w:rFonts w:asciiTheme="minorHAnsi" w:hAnsiTheme="minorHAnsi" w:cstheme="minorHAnsi"/>
          <w:i/>
          <w:color w:val="181818"/>
          <w:spacing w:val="-2"/>
          <w:w w:val="122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81818"/>
          <w:spacing w:val="3"/>
          <w:w w:val="98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81818"/>
          <w:spacing w:val="2"/>
          <w:w w:val="118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81818"/>
          <w:spacing w:val="3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81818"/>
          <w:spacing w:val="-17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313131"/>
          <w:w w:val="122"/>
          <w:sz w:val="22"/>
          <w:szCs w:val="22"/>
        </w:rPr>
        <w:t xml:space="preserve">y 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ou</w:t>
      </w:r>
      <w:r w:rsidRPr="00EC643E">
        <w:rPr>
          <w:rFonts w:asciiTheme="minorHAnsi" w:hAnsiTheme="minorHAnsi" w:cstheme="minorHAnsi"/>
          <w:i/>
          <w:color w:val="181818"/>
          <w:spacing w:val="-7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81818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81818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81818"/>
          <w:spacing w:val="2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81818"/>
          <w:spacing w:val="2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81818"/>
          <w:spacing w:val="-2"/>
          <w:w w:val="117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81818"/>
          <w:spacing w:val="2"/>
          <w:w w:val="94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81818"/>
          <w:spacing w:val="3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81818"/>
          <w:spacing w:val="2"/>
          <w:w w:val="118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81818"/>
          <w:spacing w:val="1"/>
          <w:w w:val="84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81818"/>
          <w:spacing w:val="3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81818"/>
          <w:spacing w:val="-8"/>
          <w:w w:val="94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81818"/>
          <w:w w:val="105"/>
          <w:sz w:val="22"/>
          <w:szCs w:val="22"/>
        </w:rPr>
        <w:t>)</w:t>
      </w:r>
    </w:p>
    <w:p w14:paraId="322600B6" w14:textId="77777777" w:rsidR="00BB0DDC" w:rsidRPr="00EC643E" w:rsidRDefault="00BB0DDC">
      <w:pPr>
        <w:spacing w:before="4" w:line="120" w:lineRule="exact"/>
        <w:rPr>
          <w:rFonts w:asciiTheme="minorHAnsi" w:hAnsiTheme="minorHAnsi" w:cstheme="minorHAnsi"/>
          <w:sz w:val="22"/>
          <w:szCs w:val="22"/>
        </w:rPr>
      </w:pPr>
    </w:p>
    <w:p w14:paraId="76F61FF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B34CBAD" w14:textId="77777777" w:rsidR="00BB0DDC" w:rsidRPr="00EC643E" w:rsidRDefault="00EC643E">
      <w:pPr>
        <w:spacing w:before="31" w:line="240" w:lineRule="exact"/>
        <w:ind w:left="1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81818"/>
          <w:spacing w:val="-3"/>
          <w:w w:val="105"/>
          <w:position w:val="-1"/>
          <w:sz w:val="22"/>
          <w:szCs w:val="22"/>
        </w:rPr>
        <w:t>EM</w:t>
      </w:r>
      <w:r w:rsidRPr="00EC643E">
        <w:rPr>
          <w:rFonts w:asciiTheme="minorHAnsi" w:hAnsiTheme="minorHAnsi" w:cstheme="minorHAnsi"/>
          <w:b/>
          <w:color w:val="181818"/>
          <w:spacing w:val="-2"/>
          <w:w w:val="105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81818"/>
          <w:spacing w:val="-3"/>
          <w:w w:val="105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81818"/>
          <w:spacing w:val="-2"/>
          <w:w w:val="10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w w:val="105"/>
          <w:position w:val="-1"/>
          <w:sz w:val="22"/>
          <w:szCs w:val="22"/>
        </w:rPr>
        <w:t>YM</w:t>
      </w:r>
      <w:r w:rsidRPr="00EC643E">
        <w:rPr>
          <w:rFonts w:asciiTheme="minorHAnsi" w:hAnsiTheme="minorHAnsi" w:cstheme="minorHAnsi"/>
          <w:b/>
          <w:color w:val="181818"/>
          <w:spacing w:val="-6"/>
          <w:w w:val="105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spacing w:val="-2"/>
          <w:w w:val="10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w w:val="105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81818"/>
          <w:spacing w:val="16"/>
          <w:w w:val="10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3"/>
          <w:w w:val="105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spacing w:val="-2"/>
          <w:w w:val="110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b/>
          <w:color w:val="181818"/>
          <w:spacing w:val="-2"/>
          <w:w w:val="102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81818"/>
          <w:spacing w:val="-3"/>
          <w:w w:val="110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w w:val="108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81818"/>
          <w:spacing w:val="-5"/>
          <w:w w:val="10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spacing w:val="-2"/>
          <w:w w:val="10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spacing w:val="-2"/>
          <w:w w:val="110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spacing w:val="-2"/>
          <w:w w:val="101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w w:val="106"/>
          <w:position w:val="-1"/>
          <w:sz w:val="22"/>
          <w:szCs w:val="22"/>
        </w:rPr>
        <w:t>E</w:t>
      </w:r>
    </w:p>
    <w:p w14:paraId="13768564" w14:textId="77777777" w:rsidR="00BB0DDC" w:rsidRPr="00EC643E" w:rsidRDefault="00BB0DDC">
      <w:pPr>
        <w:spacing w:before="8" w:line="24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60"/>
          <w:pgMar w:top="1180" w:right="1740" w:bottom="280" w:left="1460" w:header="720" w:footer="720" w:gutter="0"/>
          <w:cols w:space="720"/>
        </w:sectPr>
      </w:pPr>
    </w:p>
    <w:p w14:paraId="44E80320" w14:textId="77777777" w:rsidR="00BB0DDC" w:rsidRPr="00EC643E" w:rsidRDefault="00EC643E">
      <w:pPr>
        <w:spacing w:before="31"/>
        <w:ind w:left="1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2E4281CB">
          <v:shape id="_x0000_s1035" type="#_x0000_t75" style="position:absolute;left:0;text-align:left;margin-left:0;margin-top:0;width:617pt;height:783pt;z-index:-2281;mso-position-horizontal-relative:page;mso-position-vertical-relative:page">
            <v:imagedata r:id="rId23" o:title=""/>
            <w10:wrap anchorx="page" anchory="page"/>
          </v:shape>
        </w:pic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81818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w w:val="287"/>
          <w:sz w:val="22"/>
          <w:szCs w:val="22"/>
        </w:rPr>
        <w:t>•</w:t>
      </w:r>
    </w:p>
    <w:p w14:paraId="13CCCC80" w14:textId="77777777" w:rsidR="00BB0DDC" w:rsidRPr="00EC643E" w:rsidRDefault="00EC643E">
      <w:pPr>
        <w:spacing w:before="16"/>
        <w:ind w:left="1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ugus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2</w:t>
      </w:r>
    </w:p>
    <w:p w14:paraId="32CE173A" w14:textId="77777777" w:rsidR="00BB0DDC" w:rsidRPr="00EC643E" w:rsidRDefault="00BB0DDC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275DE5E9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849ED5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72215D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1ABC12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51DC0E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17EE9B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CD8CBFF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416F085" w14:textId="77777777" w:rsidR="00BB0DDC" w:rsidRPr="00EC643E" w:rsidRDefault="00EC643E">
      <w:pPr>
        <w:spacing w:line="250" w:lineRule="auto"/>
        <w:ind w:left="110" w:right="52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13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81818"/>
          <w:w w:val="11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4"/>
          <w:w w:val="11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spacing w:val="1"/>
          <w:w w:val="12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w w:val="214"/>
          <w:sz w:val="22"/>
          <w:szCs w:val="22"/>
        </w:rPr>
        <w:t xml:space="preserve">-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81818"/>
          <w:w w:val="73"/>
          <w:sz w:val="22"/>
          <w:szCs w:val="22"/>
        </w:rPr>
        <w:t>1</w:t>
      </w:r>
    </w:p>
    <w:p w14:paraId="0F15F3F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83CEF72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4BAC267" w14:textId="77777777" w:rsidR="00BB0DDC" w:rsidRPr="00EC643E" w:rsidRDefault="00BB0DDC">
      <w:pPr>
        <w:spacing w:before="15" w:line="200" w:lineRule="exact"/>
        <w:rPr>
          <w:rFonts w:asciiTheme="minorHAnsi" w:hAnsiTheme="minorHAnsi" w:cstheme="minorHAnsi"/>
          <w:sz w:val="22"/>
          <w:szCs w:val="22"/>
        </w:rPr>
      </w:pPr>
    </w:p>
    <w:p w14:paraId="7BC0C906" w14:textId="77777777" w:rsidR="00BB0DDC" w:rsidRPr="00EC643E" w:rsidRDefault="00EC643E">
      <w:pPr>
        <w:spacing w:line="245" w:lineRule="auto"/>
        <w:ind w:left="110" w:right="52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81818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7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spacing w:val="1"/>
          <w:w w:val="121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w w:val="214"/>
          <w:sz w:val="22"/>
          <w:szCs w:val="22"/>
        </w:rPr>
        <w:t xml:space="preserve">-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0</w:t>
      </w:r>
    </w:p>
    <w:p w14:paraId="2DECE2B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3C16F59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ED99B5F" w14:textId="77777777" w:rsidR="00BB0DDC" w:rsidRPr="00EC643E" w:rsidRDefault="00BB0DDC">
      <w:pPr>
        <w:spacing w:before="19" w:line="200" w:lineRule="exact"/>
        <w:rPr>
          <w:rFonts w:asciiTheme="minorHAnsi" w:hAnsiTheme="minorHAnsi" w:cstheme="minorHAnsi"/>
          <w:sz w:val="22"/>
          <w:szCs w:val="22"/>
        </w:rPr>
      </w:pPr>
    </w:p>
    <w:p w14:paraId="5D2A7708" w14:textId="77777777" w:rsidR="00BB0DDC" w:rsidRPr="00EC643E" w:rsidRDefault="00EC643E">
      <w:pPr>
        <w:spacing w:line="255" w:lineRule="auto"/>
        <w:ind w:left="110" w:right="-38" w:firstLine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epte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5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64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81818"/>
          <w:spacing w:val="2"/>
          <w:w w:val="112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w w:val="95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424242"/>
          <w:w w:val="168"/>
          <w:sz w:val="22"/>
          <w:szCs w:val="22"/>
        </w:rPr>
        <w:t xml:space="preserve">-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Fe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ry</w:t>
      </w:r>
      <w:r w:rsidRPr="00EC643E">
        <w:rPr>
          <w:rFonts w:asciiTheme="minorHAnsi" w:hAnsiTheme="minorHAnsi" w:cstheme="minorHAnsi"/>
          <w:color w:val="181818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0</w:t>
      </w:r>
    </w:p>
    <w:p w14:paraId="412560D9" w14:textId="77777777" w:rsidR="00BB0DDC" w:rsidRPr="00EC643E" w:rsidRDefault="00EC643E">
      <w:pPr>
        <w:spacing w:before="36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Su</w:t>
      </w:r>
      <w:r w:rsidRPr="00EC643E">
        <w:rPr>
          <w:rFonts w:asciiTheme="minorHAnsi" w:hAnsiTheme="minorHAnsi" w:cstheme="minorHAnsi"/>
          <w:b/>
          <w:color w:val="181818"/>
          <w:spacing w:val="-3"/>
          <w:sz w:val="22"/>
          <w:szCs w:val="22"/>
        </w:rPr>
        <w:t>mm</w:t>
      </w: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81818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La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81818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1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81818"/>
          <w:spacing w:val="-1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81818"/>
          <w:spacing w:val="-1"/>
          <w:w w:val="103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81818"/>
          <w:spacing w:val="-1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81818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spacing w:val="-1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w w:val="106"/>
          <w:sz w:val="22"/>
          <w:szCs w:val="22"/>
        </w:rPr>
        <w:t>t</w:t>
      </w:r>
    </w:p>
    <w:p w14:paraId="520130BC" w14:textId="77777777" w:rsidR="00BB0DDC" w:rsidRPr="00EC643E" w:rsidRDefault="00EC643E">
      <w:pPr>
        <w:spacing w:before="11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&amp;</w:t>
      </w:r>
      <w:r w:rsidRPr="00EC643E">
        <w:rPr>
          <w:rFonts w:asciiTheme="minorHAnsi" w:hAnsiTheme="minorHAnsi" w:cstheme="minorHAnsi"/>
          <w:color w:val="181818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Sm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81818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313131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13131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w w:val="101"/>
          <w:sz w:val="22"/>
          <w:szCs w:val="22"/>
        </w:rPr>
        <w:t>ry</w:t>
      </w:r>
    </w:p>
    <w:p w14:paraId="12B77637" w14:textId="77777777" w:rsidR="00BB0DDC" w:rsidRPr="00EC643E" w:rsidRDefault="00EC643E">
      <w:pPr>
        <w:spacing w:before="15" w:line="255" w:lineRule="auto"/>
        <w:ind w:left="350" w:right="79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Pr</w:t>
      </w:r>
      <w:r w:rsidRPr="00EC643E">
        <w:rPr>
          <w:rFonts w:asciiTheme="minorHAnsi" w:hAnsiTheme="minorHAnsi" w:cstheme="minorHAnsi"/>
          <w:color w:val="181818"/>
          <w:spacing w:val="2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2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81818"/>
          <w:w w:val="107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81818"/>
          <w:spacing w:val="31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sea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h  </w:t>
      </w:r>
      <w:r w:rsidRPr="00EC643E">
        <w:rPr>
          <w:rFonts w:asciiTheme="minorHAnsi" w:hAnsiTheme="minorHAnsi" w:cstheme="minorHAnsi"/>
          <w:color w:val="181818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2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w w:val="11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313131"/>
          <w:w w:val="76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313131"/>
          <w:spacing w:val="40"/>
          <w:w w:val="7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108"/>
          <w:sz w:val="22"/>
          <w:szCs w:val="22"/>
        </w:rPr>
        <w:t>no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81818"/>
          <w:spacing w:val="2"/>
          <w:w w:val="108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181818"/>
          <w:w w:val="108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81818"/>
          <w:spacing w:val="36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08"/>
          <w:sz w:val="22"/>
          <w:szCs w:val="22"/>
        </w:rPr>
        <w:t xml:space="preserve">f </w:t>
      </w:r>
      <w:r w:rsidRPr="00EC643E">
        <w:rPr>
          <w:rFonts w:asciiTheme="minorHAnsi" w:hAnsiTheme="minorHAnsi" w:cstheme="minorHAnsi"/>
          <w:color w:val="181818"/>
          <w:spacing w:val="14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w w:val="1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313131"/>
          <w:w w:val="76"/>
          <w:sz w:val="22"/>
          <w:szCs w:val="22"/>
        </w:rPr>
        <w:t xml:space="preserve">,   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g  </w:t>
      </w:r>
      <w:r w:rsidRPr="00EC643E">
        <w:rPr>
          <w:rFonts w:asciiTheme="minorHAnsi" w:hAnsiTheme="minorHAnsi" w:cstheme="minorHAnsi"/>
          <w:color w:val="181818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oo</w:t>
      </w:r>
      <w:r w:rsidRPr="00EC643E">
        <w:rPr>
          <w:rFonts w:asciiTheme="minorHAnsi" w:hAnsiTheme="minorHAnsi" w:cstheme="minorHAnsi"/>
          <w:color w:val="181818"/>
          <w:spacing w:val="2"/>
          <w:w w:val="118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81818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313131"/>
          <w:w w:val="85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313131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hin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81818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81818"/>
          <w:spacing w:val="1"/>
          <w:w w:val="12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-4"/>
          <w:w w:val="13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424242"/>
          <w:w w:val="66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424242"/>
          <w:spacing w:val="16"/>
          <w:w w:val="6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81818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umma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ries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,  </w:t>
      </w:r>
      <w:r w:rsidRPr="00EC643E">
        <w:rPr>
          <w:rFonts w:asciiTheme="minorHAnsi" w:hAnsiTheme="minorHAnsi" w:cstheme="minorHAnsi"/>
          <w:color w:val="181818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-9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w w:val="108"/>
          <w:sz w:val="22"/>
          <w:szCs w:val="22"/>
        </w:rPr>
        <w:t xml:space="preserve">s  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53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tter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81818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81818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res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he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d  </w:t>
      </w:r>
      <w:r w:rsidRPr="00EC643E">
        <w:rPr>
          <w:rFonts w:asciiTheme="minorHAnsi" w:hAnsiTheme="minorHAnsi" w:cstheme="minorHAnsi"/>
          <w:color w:val="181818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81818"/>
          <w:w w:val="96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ced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mo</w:t>
      </w:r>
      <w:r w:rsidRPr="00EC643E">
        <w:rPr>
          <w:rFonts w:asciiTheme="minorHAnsi" w:hAnsiTheme="minorHAnsi" w:cstheme="minorHAnsi"/>
          <w:color w:val="020202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ishin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tir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99"/>
          <w:sz w:val="22"/>
          <w:szCs w:val="22"/>
        </w:rPr>
        <w:t>d</w:t>
      </w:r>
    </w:p>
    <w:p w14:paraId="233ECE42" w14:textId="77777777" w:rsidR="00BB0DDC" w:rsidRPr="00EC643E" w:rsidRDefault="00EC643E">
      <w:pPr>
        <w:spacing w:line="220" w:lineRule="exact"/>
        <w:ind w:left="346" w:right="93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Me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h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w w:val="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313131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131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1313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su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ma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81818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81818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ly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81818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sti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ony</w:t>
      </w:r>
      <w:r w:rsidRPr="00EC643E">
        <w:rPr>
          <w:rFonts w:asciiTheme="minorHAnsi" w:hAnsiTheme="minorHAnsi" w:cstheme="minorHAnsi"/>
          <w:color w:val="313131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31313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0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rea</w:t>
      </w:r>
      <w:r w:rsidRPr="00EC643E">
        <w:rPr>
          <w:rFonts w:asciiTheme="minorHAnsi" w:hAnsiTheme="minorHAnsi" w:cstheme="minorHAnsi"/>
          <w:color w:val="181818"/>
          <w:w w:val="95"/>
          <w:sz w:val="22"/>
          <w:szCs w:val="22"/>
        </w:rPr>
        <w:t>d</w:t>
      </w:r>
    </w:p>
    <w:p w14:paraId="3B7B8F3F" w14:textId="77777777" w:rsidR="00BB0DDC" w:rsidRPr="00EC643E" w:rsidRDefault="00EC643E">
      <w:pPr>
        <w:spacing w:before="15" w:line="255" w:lineRule="auto"/>
        <w:ind w:left="355" w:right="88" w:firstLine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1"/>
          <w:w w:val="9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81818"/>
          <w:spacing w:val="2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d 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oc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81818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rth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424242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424242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cu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lat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81818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shar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pric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81818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w w:val="66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ue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81818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w w:val="10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313131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1313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313131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13131"/>
          <w:spacing w:val="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ear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42424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424242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eetin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w w:val="91"/>
          <w:sz w:val="22"/>
          <w:szCs w:val="22"/>
        </w:rPr>
        <w:t>s</w:t>
      </w:r>
    </w:p>
    <w:p w14:paraId="0E33327D" w14:textId="77777777" w:rsidR="00BB0DDC" w:rsidRPr="00EC643E" w:rsidRDefault="00BB0DDC">
      <w:pPr>
        <w:spacing w:before="2" w:line="100" w:lineRule="exact"/>
        <w:rPr>
          <w:rFonts w:asciiTheme="minorHAnsi" w:hAnsiTheme="minorHAnsi" w:cstheme="minorHAnsi"/>
          <w:sz w:val="22"/>
          <w:szCs w:val="22"/>
        </w:rPr>
      </w:pPr>
    </w:p>
    <w:p w14:paraId="5D24ADA4" w14:textId="77777777" w:rsidR="00BB0DDC" w:rsidRPr="00EC643E" w:rsidRDefault="00EC643E">
      <w:pPr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rec</w:t>
      </w:r>
      <w:r w:rsidRPr="00EC643E">
        <w:rPr>
          <w:rFonts w:asciiTheme="minorHAnsi" w:hAnsiTheme="minorHAnsi" w:cstheme="minorHAnsi"/>
          <w:b/>
          <w:color w:val="181818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81818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b/>
          <w:color w:val="181818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1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w w:val="111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81818"/>
          <w:spacing w:val="-13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2"/>
          <w:w w:val="10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spacing w:val="-1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spacing w:val="-3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81818"/>
          <w:spacing w:val="-3"/>
          <w:w w:val="109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81818"/>
          <w:spacing w:val="-1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81818"/>
          <w:spacing w:val="-1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spacing w:val="-3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spacing w:val="-1"/>
          <w:w w:val="106"/>
          <w:sz w:val="22"/>
          <w:szCs w:val="22"/>
        </w:rPr>
        <w:t>at</w:t>
      </w:r>
      <w:r w:rsidRPr="00EC643E">
        <w:rPr>
          <w:rFonts w:asciiTheme="minorHAnsi" w:hAnsiTheme="minorHAnsi" w:cstheme="minorHAnsi"/>
          <w:b/>
          <w:color w:val="181818"/>
          <w:spacing w:val="-1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spacing w:val="-1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spacing w:val="-1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w w:val="97"/>
          <w:sz w:val="22"/>
          <w:szCs w:val="22"/>
        </w:rPr>
        <w:t>s</w:t>
      </w:r>
    </w:p>
    <w:p w14:paraId="63264A50" w14:textId="77777777" w:rsidR="00BB0DDC" w:rsidRPr="00EC643E" w:rsidRDefault="00EC643E">
      <w:pPr>
        <w:spacing w:before="1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313131"/>
          <w:spacing w:val="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ersi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81818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-25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ts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81818"/>
          <w:spacing w:val="5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313131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1313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3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2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03"/>
          <w:sz w:val="22"/>
          <w:szCs w:val="22"/>
        </w:rPr>
        <w:t>n</w:t>
      </w:r>
    </w:p>
    <w:p w14:paraId="4EFDC1D1" w14:textId="77777777" w:rsidR="00BB0DDC" w:rsidRPr="00EC643E" w:rsidRDefault="00EC643E">
      <w:pPr>
        <w:spacing w:before="10"/>
        <w:ind w:left="350" w:right="1173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Pu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rdinato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rep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rtin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dire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81818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w w:val="102"/>
          <w:sz w:val="22"/>
          <w:szCs w:val="22"/>
        </w:rPr>
        <w:t>t</w:t>
      </w:r>
    </w:p>
    <w:p w14:paraId="78015832" w14:textId="77777777" w:rsidR="00BB0DDC" w:rsidRPr="00EC643E" w:rsidRDefault="00EC643E">
      <w:pPr>
        <w:spacing w:before="10"/>
        <w:ind w:left="355" w:right="443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Adv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ise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xe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cutiv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81818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-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lan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13131"/>
          <w:spacing w:val="1"/>
          <w:sz w:val="22"/>
          <w:szCs w:val="22"/>
        </w:rPr>
        <w:t>$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81818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-4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za</w:t>
      </w:r>
      <w:r w:rsidRPr="00EC643E">
        <w:rPr>
          <w:rFonts w:asciiTheme="minorHAnsi" w:hAnsiTheme="minorHAnsi" w:cstheme="minorHAnsi"/>
          <w:color w:val="181818"/>
          <w:w w:val="9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09"/>
          <w:sz w:val="22"/>
          <w:szCs w:val="22"/>
        </w:rPr>
        <w:t>n</w:t>
      </w:r>
    </w:p>
    <w:p w14:paraId="66A17E3B" w14:textId="77777777" w:rsidR="00BB0DDC" w:rsidRPr="00EC643E" w:rsidRDefault="00BB0DDC">
      <w:pPr>
        <w:spacing w:before="5" w:line="140" w:lineRule="exact"/>
        <w:rPr>
          <w:rFonts w:asciiTheme="minorHAnsi" w:hAnsiTheme="minorHAnsi" w:cstheme="minorHAnsi"/>
          <w:sz w:val="22"/>
          <w:szCs w:val="22"/>
        </w:rPr>
      </w:pPr>
    </w:p>
    <w:p w14:paraId="5C74983D" w14:textId="77777777" w:rsidR="00BB0DDC" w:rsidRPr="00EC643E" w:rsidRDefault="00EC643E">
      <w:pPr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313131"/>
          <w:spacing w:val="-2"/>
          <w:w w:val="106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81818"/>
          <w:spacing w:val="-1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81818"/>
          <w:spacing w:val="-2"/>
          <w:w w:val="106"/>
          <w:sz w:val="22"/>
          <w:szCs w:val="22"/>
        </w:rPr>
        <w:t>ce</w:t>
      </w:r>
      <w:r w:rsidRPr="00EC643E">
        <w:rPr>
          <w:rFonts w:asciiTheme="minorHAnsi" w:hAnsiTheme="minorHAnsi" w:cstheme="minorHAnsi"/>
          <w:b/>
          <w:color w:val="181818"/>
          <w:spacing w:val="-1"/>
          <w:w w:val="106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81818"/>
          <w:spacing w:val="-2"/>
          <w:w w:val="106"/>
          <w:sz w:val="22"/>
          <w:szCs w:val="22"/>
        </w:rPr>
        <w:t>Pr</w:t>
      </w:r>
      <w:r w:rsidRPr="00EC643E">
        <w:rPr>
          <w:rFonts w:asciiTheme="minorHAnsi" w:hAnsiTheme="minorHAnsi" w:cstheme="minorHAnsi"/>
          <w:b/>
          <w:color w:val="181818"/>
          <w:spacing w:val="-1"/>
          <w:w w:val="106"/>
          <w:sz w:val="22"/>
          <w:szCs w:val="22"/>
        </w:rPr>
        <w:t>esid</w:t>
      </w:r>
      <w:r w:rsidRPr="00EC643E">
        <w:rPr>
          <w:rFonts w:asciiTheme="minorHAnsi" w:hAnsiTheme="minorHAnsi" w:cstheme="minorHAnsi"/>
          <w:b/>
          <w:color w:val="181818"/>
          <w:spacing w:val="-2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spacing w:val="-1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81818"/>
          <w:spacing w:val="-2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81818"/>
          <w:spacing w:val="-2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81818"/>
          <w:spacing w:val="-2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spacing w:val="-1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81818"/>
          <w:spacing w:val="-1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81818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spacing w:val="-2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81818"/>
          <w:w w:val="104"/>
          <w:sz w:val="22"/>
          <w:szCs w:val="22"/>
        </w:rPr>
        <w:t>ic</w:t>
      </w:r>
    </w:p>
    <w:p w14:paraId="00015134" w14:textId="77777777" w:rsidR="00BB0DDC" w:rsidRPr="00EC643E" w:rsidRDefault="00EC643E">
      <w:pPr>
        <w:spacing w:before="6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313131"/>
          <w:spacing w:val="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ersi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81818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81818"/>
          <w:spacing w:val="-25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ert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tude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ts</w:t>
      </w:r>
      <w:r w:rsidRPr="00EC643E">
        <w:rPr>
          <w:rFonts w:asciiTheme="minorHAnsi" w:hAnsiTheme="minorHAnsi" w:cstheme="minorHAnsi"/>
          <w:color w:val="313131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313131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313131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1313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5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03"/>
          <w:sz w:val="22"/>
          <w:szCs w:val="22"/>
        </w:rPr>
        <w:t>n</w:t>
      </w:r>
    </w:p>
    <w:p w14:paraId="4D94E0BA" w14:textId="77777777" w:rsidR="00BB0DDC" w:rsidRPr="00EC643E" w:rsidRDefault="00EC643E">
      <w:pPr>
        <w:spacing w:before="15"/>
        <w:ind w:left="355" w:right="574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res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nte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81818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ud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ent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 xml:space="preserve"> t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w w:val="9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3"/>
          <w:w w:val="103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81818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81818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81818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3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w w:val="101"/>
          <w:sz w:val="22"/>
          <w:szCs w:val="22"/>
        </w:rPr>
        <w:t>a</w:t>
      </w:r>
    </w:p>
    <w:p w14:paraId="637E192F" w14:textId="77777777" w:rsidR="00BB0DDC" w:rsidRPr="00EC643E" w:rsidRDefault="00EC643E">
      <w:pPr>
        <w:spacing w:before="10"/>
        <w:ind w:left="350" w:right="405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Vo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nc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42424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424242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-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81818"/>
          <w:spacing w:val="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tt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42424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424242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ve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rsit</w:t>
      </w:r>
      <w:r w:rsidRPr="00EC643E">
        <w:rPr>
          <w:rFonts w:asciiTheme="minorHAnsi" w:hAnsiTheme="minorHAnsi" w:cstheme="minorHAnsi"/>
          <w:color w:val="31313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313131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1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w w:val="91"/>
          <w:sz w:val="22"/>
          <w:szCs w:val="22"/>
        </w:rPr>
        <w:t>s</w:t>
      </w:r>
    </w:p>
    <w:p w14:paraId="77991110" w14:textId="77777777" w:rsidR="00BB0DDC" w:rsidRPr="00EC643E" w:rsidRDefault="00BB0DDC">
      <w:pPr>
        <w:spacing w:line="140" w:lineRule="exact"/>
        <w:rPr>
          <w:rFonts w:asciiTheme="minorHAnsi" w:hAnsiTheme="minorHAnsi" w:cstheme="minorHAnsi"/>
          <w:sz w:val="22"/>
          <w:szCs w:val="22"/>
        </w:rPr>
      </w:pPr>
    </w:p>
    <w:p w14:paraId="46308FB8" w14:textId="77777777" w:rsidR="00BB0DDC" w:rsidRPr="00EC643E" w:rsidRDefault="00EC643E">
      <w:pPr>
        <w:ind w:left="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81818"/>
          <w:spacing w:val="-2"/>
          <w:w w:val="98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81818"/>
          <w:spacing w:val="-2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spacing w:val="-2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81818"/>
          <w:spacing w:val="-3"/>
          <w:w w:val="109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81818"/>
          <w:spacing w:val="-2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81818"/>
          <w:spacing w:val="-1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81818"/>
          <w:spacing w:val="-1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81818"/>
          <w:spacing w:val="-2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81818"/>
          <w:spacing w:val="-1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81818"/>
          <w:spacing w:val="-2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81818"/>
          <w:w w:val="105"/>
          <w:sz w:val="22"/>
          <w:szCs w:val="22"/>
        </w:rPr>
        <w:t>r</w:t>
      </w:r>
    </w:p>
    <w:p w14:paraId="500657E4" w14:textId="77777777" w:rsidR="00BB0DDC" w:rsidRPr="00EC643E" w:rsidRDefault="00EC643E">
      <w:pPr>
        <w:spacing w:before="16"/>
        <w:ind w:left="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ia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castin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81818"/>
          <w:spacing w:val="5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oratio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4"/>
          <w:w w:val="23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1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313131"/>
          <w:spacing w:val="1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313131"/>
          <w:spacing w:val="1"/>
          <w:w w:val="108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"/>
          <w:w w:val="11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1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81818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3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1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w w:val="108"/>
          <w:sz w:val="22"/>
          <w:szCs w:val="22"/>
        </w:rPr>
        <w:t>n</w:t>
      </w:r>
    </w:p>
    <w:p w14:paraId="1E669BB3" w14:textId="77777777" w:rsidR="00BB0DDC" w:rsidRPr="00EC643E" w:rsidRDefault="00EC643E">
      <w:pPr>
        <w:spacing w:before="5"/>
        <w:ind w:left="350" w:right="2012"/>
        <w:jc w:val="both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60"/>
          <w:pgMar w:top="1180" w:right="1740" w:bottom="280" w:left="1460" w:header="720" w:footer="720" w:gutter="0"/>
          <w:cols w:num="2" w:space="720" w:equalWidth="0">
            <w:col w:w="1788" w:space="649"/>
            <w:col w:w="6703"/>
          </w:cols>
        </w:sectPr>
      </w:pPr>
      <w:r w:rsidRPr="00EC643E">
        <w:rPr>
          <w:rFonts w:asciiTheme="minorHAnsi" w:hAnsiTheme="minorHAnsi" w:cstheme="minorHAnsi"/>
          <w:color w:val="181818"/>
          <w:spacing w:val="3"/>
          <w:sz w:val="22"/>
          <w:szCs w:val="22"/>
        </w:rPr>
        <w:lastRenderedPageBreak/>
        <w:t>W</w:t>
      </w:r>
      <w:r w:rsidRPr="00EC643E">
        <w:rPr>
          <w:rFonts w:asciiTheme="minorHAnsi" w:hAnsiTheme="minorHAnsi" w:cstheme="minorHAnsi"/>
          <w:color w:val="181818"/>
          <w:spacing w:val="1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1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313131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1313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pa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rese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81818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81818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-8"/>
          <w:w w:val="3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-6"/>
          <w:w w:val="14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81818"/>
          <w:spacing w:val="2"/>
          <w:w w:val="17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spacing w:val="2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1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81818"/>
          <w:spacing w:val="1"/>
          <w:w w:val="9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81818"/>
          <w:spacing w:val="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81818"/>
          <w:w w:val="9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81818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81818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81818"/>
          <w:spacing w:val="-9"/>
          <w:w w:val="4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81818"/>
          <w:spacing w:val="2"/>
          <w:w w:val="206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81818"/>
          <w:spacing w:val="2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81818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81818"/>
          <w:w w:val="114"/>
          <w:sz w:val="22"/>
          <w:szCs w:val="22"/>
        </w:rPr>
        <w:t>r</w:t>
      </w:r>
    </w:p>
    <w:p w14:paraId="616FDBA5" w14:textId="77777777" w:rsidR="00BB0DDC" w:rsidRPr="00EC643E" w:rsidRDefault="00EC643E">
      <w:pPr>
        <w:spacing w:before="80"/>
        <w:ind w:left="3660" w:right="3685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01010"/>
          <w:spacing w:val="2"/>
          <w:sz w:val="22"/>
          <w:szCs w:val="22"/>
        </w:rPr>
        <w:lastRenderedPageBreak/>
        <w:t>J</w:t>
      </w:r>
      <w:r w:rsidRPr="00EC643E">
        <w:rPr>
          <w:rFonts w:asciiTheme="minorHAnsi" w:hAnsiTheme="minorHAnsi" w:cstheme="minorHAnsi"/>
          <w:b/>
          <w:color w:val="101010"/>
          <w:spacing w:val="1"/>
          <w:sz w:val="22"/>
          <w:szCs w:val="22"/>
        </w:rPr>
        <w:t>oh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01010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3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spacing w:val="2"/>
          <w:w w:val="130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pacing w:val="2"/>
          <w:w w:val="245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01010"/>
          <w:spacing w:val="2"/>
          <w:w w:val="12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01010"/>
          <w:spacing w:val="1"/>
          <w:w w:val="105"/>
          <w:sz w:val="22"/>
          <w:szCs w:val="22"/>
        </w:rPr>
        <w:t>ag</w:t>
      </w:r>
      <w:r w:rsidRPr="00EC643E">
        <w:rPr>
          <w:rFonts w:asciiTheme="minorHAnsi" w:hAnsiTheme="minorHAnsi" w:cstheme="minorHAnsi"/>
          <w:b/>
          <w:color w:val="101010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01010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1"/>
          <w:w w:val="8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spacing w:val="1"/>
          <w:w w:val="158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01010"/>
          <w:w w:val="110"/>
          <w:sz w:val="22"/>
          <w:szCs w:val="22"/>
        </w:rPr>
        <w:t>2</w:t>
      </w:r>
    </w:p>
    <w:p w14:paraId="1B4A3CEF" w14:textId="77777777" w:rsidR="00BB0DDC" w:rsidRPr="00EC643E" w:rsidRDefault="00BB0DDC">
      <w:pPr>
        <w:spacing w:before="7" w:line="220" w:lineRule="exact"/>
        <w:rPr>
          <w:rFonts w:asciiTheme="minorHAnsi" w:hAnsiTheme="minorHAnsi" w:cstheme="minorHAnsi"/>
          <w:sz w:val="22"/>
          <w:szCs w:val="22"/>
        </w:rPr>
      </w:pPr>
    </w:p>
    <w:p w14:paraId="0A105732" w14:textId="77777777" w:rsidR="00BB0DDC" w:rsidRPr="00EC643E" w:rsidRDefault="00EC643E">
      <w:pPr>
        <w:spacing w:line="260" w:lineRule="exact"/>
        <w:ind w:left="11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01010"/>
          <w:w w:val="10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212121"/>
          <w:spacing w:val="1"/>
          <w:w w:val="103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b/>
          <w:color w:val="101010"/>
          <w:spacing w:val="1"/>
          <w:w w:val="103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01010"/>
          <w:w w:val="10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spacing w:val="1"/>
          <w:w w:val="103"/>
          <w:position w:val="-1"/>
          <w:sz w:val="22"/>
          <w:szCs w:val="22"/>
        </w:rPr>
        <w:t>ACU</w:t>
      </w:r>
      <w:r w:rsidRPr="00EC643E">
        <w:rPr>
          <w:rFonts w:asciiTheme="minorHAnsi" w:hAnsiTheme="minorHAnsi" w:cstheme="minorHAnsi"/>
          <w:b/>
          <w:color w:val="101010"/>
          <w:w w:val="103"/>
          <w:position w:val="-1"/>
          <w:sz w:val="22"/>
          <w:szCs w:val="22"/>
        </w:rPr>
        <w:t>RR</w:t>
      </w:r>
      <w:r w:rsidRPr="00EC643E">
        <w:rPr>
          <w:rFonts w:asciiTheme="minorHAnsi" w:hAnsiTheme="minorHAnsi" w:cstheme="minorHAnsi"/>
          <w:b/>
          <w:color w:val="101010"/>
          <w:spacing w:val="3"/>
          <w:w w:val="10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spacing w:val="1"/>
          <w:w w:val="10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01010"/>
          <w:w w:val="103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01010"/>
          <w:spacing w:val="1"/>
          <w:w w:val="103"/>
          <w:position w:val="-1"/>
          <w:sz w:val="22"/>
          <w:szCs w:val="22"/>
        </w:rPr>
        <w:t>LA</w:t>
      </w:r>
      <w:r w:rsidRPr="00EC643E">
        <w:rPr>
          <w:rFonts w:asciiTheme="minorHAnsi" w:hAnsiTheme="minorHAnsi" w:cstheme="minorHAnsi"/>
          <w:b/>
          <w:color w:val="101010"/>
          <w:w w:val="10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spacing w:val="29"/>
          <w:w w:val="10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pacing w:val="-5"/>
          <w:w w:val="10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-5"/>
          <w:w w:val="10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5"/>
          <w:w w:val="108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2"/>
          <w:w w:val="11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3"/>
          <w:w w:val="11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8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-3"/>
          <w:w w:val="11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w w:val="108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89"/>
          <w:position w:val="-1"/>
          <w:sz w:val="22"/>
          <w:szCs w:val="22"/>
        </w:rPr>
        <w:t>S</w:t>
      </w:r>
    </w:p>
    <w:p w14:paraId="2FEDDFBF" w14:textId="77777777" w:rsidR="00BB0DDC" w:rsidRPr="00EC643E" w:rsidRDefault="00BB0DDC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pgSz w:w="12280" w:h="15620"/>
          <w:pgMar w:top="980" w:right="1680" w:bottom="280" w:left="1380" w:header="720" w:footer="720" w:gutter="0"/>
          <w:cols w:space="720"/>
        </w:sectPr>
      </w:pPr>
    </w:p>
    <w:p w14:paraId="53AD8045" w14:textId="77777777" w:rsidR="00BB0DDC" w:rsidRPr="00EC643E" w:rsidRDefault="00EC643E">
      <w:pPr>
        <w:spacing w:before="39"/>
        <w:ind w:left="122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w w:val="6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82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01010"/>
          <w:spacing w:val="13"/>
          <w:w w:val="8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9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12121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t</w:t>
      </w:r>
    </w:p>
    <w:p w14:paraId="421EC7C2" w14:textId="77777777" w:rsidR="00BB0DDC" w:rsidRPr="00EC643E" w:rsidRDefault="00BB0DDC">
      <w:pPr>
        <w:spacing w:line="160" w:lineRule="exact"/>
        <w:rPr>
          <w:rFonts w:asciiTheme="minorHAnsi" w:hAnsiTheme="minorHAnsi" w:cstheme="minorHAnsi"/>
          <w:sz w:val="22"/>
          <w:szCs w:val="22"/>
        </w:rPr>
      </w:pPr>
    </w:p>
    <w:p w14:paraId="31E23E83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F84E3AF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81F7DF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B30ABA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535D241" w14:textId="77777777" w:rsidR="00BB0DDC" w:rsidRPr="00EC643E" w:rsidRDefault="00EC643E">
      <w:pPr>
        <w:ind w:left="12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w w:val="7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01010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20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01010"/>
          <w:spacing w:val="1"/>
          <w:w w:val="12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>2</w:t>
      </w:r>
    </w:p>
    <w:p w14:paraId="7CCFBE02" w14:textId="77777777" w:rsidR="00BB0DDC" w:rsidRPr="00EC643E" w:rsidRDefault="00EC643E">
      <w:pPr>
        <w:spacing w:before="34"/>
        <w:ind w:left="5" w:right="3788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212121"/>
          <w:spacing w:val="-1"/>
          <w:w w:val="104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01010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spacing w:val="-1"/>
          <w:w w:val="10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w w:val="101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01010"/>
          <w:spacing w:val="-1"/>
          <w:w w:val="103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01010"/>
          <w:spacing w:val="-1"/>
          <w:w w:val="109"/>
          <w:sz w:val="22"/>
          <w:szCs w:val="22"/>
        </w:rPr>
        <w:t>re</w:t>
      </w:r>
      <w:r w:rsidRPr="00EC643E">
        <w:rPr>
          <w:rFonts w:asciiTheme="minorHAnsi" w:hAnsiTheme="minorHAnsi" w:cstheme="minorHAnsi"/>
          <w:b/>
          <w:color w:val="101010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01010"/>
          <w:w w:val="11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01010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w w:val="9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01010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212121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1212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3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200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4</w:t>
      </w:r>
    </w:p>
    <w:p w14:paraId="48B94DFC" w14:textId="77777777" w:rsidR="00BB0DDC" w:rsidRPr="00EC643E" w:rsidRDefault="00EC643E">
      <w:pPr>
        <w:spacing w:before="15"/>
        <w:ind w:left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Im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me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nte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ew</w:t>
      </w:r>
      <w:r w:rsidRPr="00EC643E">
        <w:rPr>
          <w:rFonts w:asciiTheme="minorHAnsi" w:hAnsiTheme="minorHAnsi" w:cstheme="minorHAnsi"/>
          <w:color w:val="101010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ud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t-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iv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mina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1212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eg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ki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lls</w:t>
      </w:r>
      <w:r w:rsidRPr="00EC643E">
        <w:rPr>
          <w:rFonts w:asciiTheme="minorHAnsi" w:hAnsiTheme="minorHAnsi" w:cstheme="minorHAnsi"/>
          <w:color w:val="101010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12121"/>
          <w:spacing w:val="1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102"/>
          <w:sz w:val="22"/>
          <w:szCs w:val="22"/>
        </w:rPr>
        <w:t>e</w:t>
      </w:r>
    </w:p>
    <w:p w14:paraId="07F18EBF" w14:textId="77777777" w:rsidR="00BB0DDC" w:rsidRPr="00EC643E" w:rsidRDefault="00EC643E">
      <w:pPr>
        <w:spacing w:before="10"/>
        <w:ind w:left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lop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ew</w:t>
      </w:r>
      <w:r w:rsidRPr="00EC643E">
        <w:rPr>
          <w:rFonts w:asciiTheme="minorHAnsi" w:hAnsiTheme="minorHAnsi" w:cstheme="minorHAnsi"/>
          <w:color w:val="101010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und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isi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ng</w:t>
      </w:r>
      <w:r w:rsidRPr="00EC643E">
        <w:rPr>
          <w:rFonts w:asciiTheme="minorHAnsi" w:hAnsiTheme="minorHAnsi" w:cstheme="minorHAnsi"/>
          <w:color w:val="101010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8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12121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12121"/>
          <w:spacing w:val="1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12121"/>
          <w:w w:val="77"/>
          <w:sz w:val="22"/>
          <w:szCs w:val="22"/>
        </w:rPr>
        <w:t>;</w:t>
      </w:r>
      <w:r w:rsidRPr="00EC643E">
        <w:rPr>
          <w:rFonts w:asciiTheme="minorHAnsi" w:hAnsiTheme="minorHAnsi" w:cstheme="minorHAnsi"/>
          <w:color w:val="21212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ov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cl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ub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86"/>
          <w:sz w:val="22"/>
          <w:szCs w:val="22"/>
        </w:rPr>
        <w:t>s</w:t>
      </w:r>
    </w:p>
    <w:p w14:paraId="58FDF2D4" w14:textId="77777777" w:rsidR="00BB0DDC" w:rsidRPr="00EC643E" w:rsidRDefault="00BB0DDC">
      <w:pPr>
        <w:spacing w:line="120" w:lineRule="exact"/>
        <w:rPr>
          <w:rFonts w:asciiTheme="minorHAnsi" w:hAnsiTheme="minorHAnsi" w:cstheme="minorHAnsi"/>
          <w:sz w:val="22"/>
          <w:szCs w:val="22"/>
        </w:rPr>
      </w:pPr>
    </w:p>
    <w:p w14:paraId="215986C2" w14:textId="77777777" w:rsidR="00BB0DDC" w:rsidRPr="00EC643E" w:rsidRDefault="00EC643E">
      <w:pPr>
        <w:ind w:left="10" w:right="3807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212121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ember,</w:t>
      </w:r>
      <w:r w:rsidRPr="00EC643E">
        <w:rPr>
          <w:rFonts w:asciiTheme="minorHAnsi" w:hAnsiTheme="minorHAnsi" w:cstheme="minorHAnsi"/>
          <w:b/>
          <w:color w:val="101010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96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12121"/>
          <w:w w:val="160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01010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Debati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ng</w:t>
      </w:r>
      <w:r w:rsidRPr="00EC643E">
        <w:rPr>
          <w:rFonts w:asciiTheme="minorHAnsi" w:hAnsiTheme="minorHAnsi" w:cstheme="minorHAnsi"/>
          <w:color w:val="101010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9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05"/>
          <w:sz w:val="22"/>
          <w:szCs w:val="22"/>
        </w:rPr>
        <w:t>n</w:t>
      </w:r>
    </w:p>
    <w:p w14:paraId="02938EDB" w14:textId="77777777" w:rsidR="00BB0DDC" w:rsidRPr="00EC643E" w:rsidRDefault="00BB0DDC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71DC1AE2" w14:textId="77777777" w:rsidR="00BB0DDC" w:rsidRPr="00EC643E" w:rsidRDefault="00EC643E">
      <w:pPr>
        <w:ind w:left="10" w:right="2027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212121"/>
          <w:spacing w:val="-1"/>
          <w:w w:val="104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01010"/>
          <w:spacing w:val="-1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01010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pacing w:val="-1"/>
          <w:w w:val="109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01010"/>
          <w:spacing w:val="-1"/>
          <w:w w:val="107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re</w:t>
      </w:r>
      <w:r w:rsidRPr="00EC643E">
        <w:rPr>
          <w:rFonts w:asciiTheme="minorHAnsi" w:hAnsiTheme="minorHAnsi" w:cstheme="minorHAnsi"/>
          <w:b/>
          <w:color w:val="101010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01010"/>
          <w:w w:val="11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01010"/>
          <w:spacing w:val="-1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212121"/>
          <w:w w:val="67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121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12121"/>
          <w:spacing w:val="-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Sou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01010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Asi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Stu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212121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w w:val="104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12121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</w:p>
    <w:p w14:paraId="24003A34" w14:textId="77777777" w:rsidR="00BB0DDC" w:rsidRPr="00EC643E" w:rsidRDefault="00EC643E">
      <w:pPr>
        <w:spacing w:before="15"/>
        <w:ind w:left="36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01010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ker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ven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ts</w:t>
      </w:r>
      <w:r w:rsidRPr="00EC643E">
        <w:rPr>
          <w:rFonts w:asciiTheme="minorHAnsi" w:hAnsiTheme="minorHAnsi" w:cstheme="minorHAnsi"/>
          <w:color w:val="101010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2"/>
          <w:w w:val="9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12121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12121"/>
          <w:spacing w:val="1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w w:val="92"/>
          <w:sz w:val="22"/>
          <w:szCs w:val="22"/>
        </w:rPr>
        <w:t>s</w:t>
      </w:r>
    </w:p>
    <w:p w14:paraId="37C5AF3D" w14:textId="77777777" w:rsidR="00BB0DDC" w:rsidRPr="00EC643E" w:rsidRDefault="00BB0DDC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35E0828A" w14:textId="77777777" w:rsidR="00BB0DDC" w:rsidRPr="00EC643E" w:rsidRDefault="00EC643E">
      <w:pPr>
        <w:ind w:left="29" w:right="539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212121"/>
          <w:spacing w:val="-1"/>
          <w:w w:val="9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01010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01010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212121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1212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ct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ope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01010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tio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ch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og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12121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05"/>
          <w:sz w:val="22"/>
          <w:szCs w:val="22"/>
        </w:rPr>
        <w:t>n</w:t>
      </w:r>
    </w:p>
    <w:p w14:paraId="00FCB7A3" w14:textId="77777777" w:rsidR="00BB0DDC" w:rsidRPr="00EC643E" w:rsidRDefault="00EC643E">
      <w:pPr>
        <w:spacing w:before="15"/>
        <w:ind w:left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und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for</w:t>
      </w:r>
      <w:r w:rsidRPr="00EC643E">
        <w:rPr>
          <w:rFonts w:asciiTheme="minorHAnsi" w:hAnsiTheme="minorHAnsi" w:cstheme="minorHAnsi"/>
          <w:color w:val="101010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rm</w:t>
      </w:r>
      <w:r w:rsidRPr="00EC643E">
        <w:rPr>
          <w:rFonts w:asciiTheme="minorHAnsi" w:hAnsiTheme="minorHAnsi" w:cstheme="minorHAnsi"/>
          <w:color w:val="101010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gu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01010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ers</w:t>
      </w:r>
      <w:r w:rsidRPr="00EC643E">
        <w:rPr>
          <w:rFonts w:asciiTheme="minorHAnsi" w:hAnsiTheme="minorHAnsi" w:cstheme="minorHAnsi"/>
          <w:color w:val="101010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01010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inn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w w:val="10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12121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w w:val="102"/>
          <w:sz w:val="22"/>
          <w:szCs w:val="22"/>
        </w:rPr>
        <w:t>e</w:t>
      </w:r>
    </w:p>
    <w:p w14:paraId="7A1D90F9" w14:textId="77777777" w:rsidR="00BB0DDC" w:rsidRPr="00EC643E" w:rsidRDefault="00BB0DDC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5B4F9977" w14:textId="77777777" w:rsidR="00BB0DDC" w:rsidRPr="00EC643E" w:rsidRDefault="00EC643E">
      <w:pPr>
        <w:ind w:right="640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212121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eg</w:t>
      </w:r>
      <w:r w:rsidRPr="00EC643E">
        <w:rPr>
          <w:rFonts w:asciiTheme="minorHAnsi" w:hAnsiTheme="minorHAnsi" w:cstheme="minorHAnsi"/>
          <w:b/>
          <w:color w:val="101010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stra</w:t>
      </w:r>
      <w:r w:rsidRPr="00EC643E">
        <w:rPr>
          <w:rFonts w:asciiTheme="minorHAnsi" w:hAnsiTheme="minorHAnsi" w:cstheme="minorHAnsi"/>
          <w:b/>
          <w:color w:val="101010"/>
          <w:spacing w:val="-1"/>
          <w:sz w:val="22"/>
          <w:szCs w:val="22"/>
        </w:rPr>
        <w:t>ti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on</w:t>
      </w:r>
      <w:r w:rsidRPr="00EC643E">
        <w:rPr>
          <w:rFonts w:asciiTheme="minorHAnsi" w:hAnsiTheme="minorHAnsi" w:cstheme="minorHAnsi"/>
          <w:b/>
          <w:color w:val="101010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1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01010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spacing w:val="-1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w w:val="96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spacing w:val="-1"/>
          <w:w w:val="109"/>
          <w:sz w:val="22"/>
          <w:szCs w:val="22"/>
        </w:rPr>
        <w:t>tt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212121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1212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96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12121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46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01010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81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212121"/>
          <w:w w:val="135"/>
          <w:sz w:val="22"/>
          <w:szCs w:val="22"/>
        </w:rPr>
        <w:t>"</w:t>
      </w:r>
      <w:r w:rsidRPr="00EC643E">
        <w:rPr>
          <w:rFonts w:asciiTheme="minorHAnsi" w:hAnsiTheme="minorHAnsi" w:cstheme="minorHAnsi"/>
          <w:color w:val="212121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Busin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1212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9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w w:val="105"/>
          <w:sz w:val="22"/>
          <w:szCs w:val="22"/>
        </w:rPr>
        <w:t>um</w:t>
      </w:r>
    </w:p>
    <w:p w14:paraId="17BF5D19" w14:textId="77777777" w:rsidR="00BB0DDC" w:rsidRPr="00EC643E" w:rsidRDefault="00EC643E">
      <w:pPr>
        <w:spacing w:before="15"/>
        <w:ind w:left="36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Ass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rm</w:t>
      </w:r>
      <w:r w:rsidRPr="00EC643E">
        <w:rPr>
          <w:rFonts w:asciiTheme="minorHAnsi" w:hAnsiTheme="minorHAnsi" w:cstheme="minorHAnsi"/>
          <w:color w:val="101010"/>
          <w:spacing w:val="1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12121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rt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ci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pan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ts</w:t>
      </w:r>
      <w:r w:rsidRPr="00EC643E">
        <w:rPr>
          <w:rFonts w:asciiTheme="minorHAnsi" w:hAnsiTheme="minorHAnsi" w:cstheme="minorHAnsi"/>
          <w:color w:val="101010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ake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du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ing</w:t>
      </w:r>
      <w:r w:rsidRPr="00EC643E">
        <w:rPr>
          <w:rFonts w:asciiTheme="minorHAnsi" w:hAnsiTheme="minorHAnsi" w:cstheme="minorHAnsi"/>
          <w:color w:val="101010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1212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8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12121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w w:val="101"/>
          <w:sz w:val="22"/>
          <w:szCs w:val="22"/>
        </w:rPr>
        <w:t>m</w:t>
      </w:r>
    </w:p>
    <w:p w14:paraId="23634D05" w14:textId="77777777" w:rsidR="00BB0DDC" w:rsidRPr="00EC643E" w:rsidRDefault="00BB0DDC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338E707D" w14:textId="77777777" w:rsidR="00BB0DDC" w:rsidRPr="00EC643E" w:rsidRDefault="00EC643E">
      <w:pPr>
        <w:spacing w:line="252" w:lineRule="auto"/>
        <w:ind w:left="29" w:right="145" w:hanging="10"/>
        <w:jc w:val="both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680" w:bottom="280" w:left="1380" w:header="720" w:footer="720" w:gutter="0"/>
          <w:cols w:num="2" w:space="720" w:equalWidth="0">
            <w:col w:w="1347" w:space="1099"/>
            <w:col w:w="6774"/>
          </w:cols>
        </w:sectPr>
      </w:pPr>
      <w:r w:rsidRPr="00EC643E">
        <w:rPr>
          <w:rFonts w:asciiTheme="minorHAnsi" w:hAnsiTheme="minorHAnsi" w:cstheme="minorHAnsi"/>
          <w:b/>
          <w:color w:val="101010"/>
          <w:spacing w:val="-1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w w:val="125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pacing w:val="-1"/>
          <w:w w:val="110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spacing w:val="-1"/>
          <w:w w:val="122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01010"/>
          <w:spacing w:val="-1"/>
          <w:w w:val="13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w w:val="125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212121"/>
          <w:w w:val="96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12121"/>
          <w:spacing w:val="5"/>
          <w:w w:val="9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12121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ticl</w:t>
      </w:r>
      <w:r w:rsidRPr="00EC643E">
        <w:rPr>
          <w:rFonts w:asciiTheme="minorHAnsi" w:hAnsiTheme="minorHAnsi" w:cstheme="minorHAnsi"/>
          <w:color w:val="101010"/>
          <w:spacing w:val="1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 xml:space="preserve">ng </w:t>
      </w:r>
      <w:r w:rsidRPr="00EC643E">
        <w:rPr>
          <w:rFonts w:asciiTheme="minorHAnsi" w:hAnsiTheme="minorHAnsi" w:cstheme="minorHAnsi"/>
          <w:color w:val="101010"/>
          <w:spacing w:val="1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w w:val="121"/>
          <w:sz w:val="22"/>
          <w:szCs w:val="22"/>
        </w:rPr>
        <w:t>tt</w:t>
      </w:r>
      <w:r w:rsidRPr="00EC643E">
        <w:rPr>
          <w:rFonts w:asciiTheme="minorHAnsi" w:hAnsiTheme="minorHAnsi" w:cstheme="minorHAnsi"/>
          <w:color w:val="212121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12121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12121"/>
          <w:w w:val="8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10"/>
          <w:w w:val="8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107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21212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w w:val="107"/>
          <w:sz w:val="22"/>
          <w:szCs w:val="22"/>
        </w:rPr>
        <w:t>po</w:t>
      </w:r>
      <w:r w:rsidRPr="00EC643E">
        <w:rPr>
          <w:rFonts w:asciiTheme="minorHAnsi" w:hAnsiTheme="minorHAnsi" w:cstheme="minorHAnsi"/>
          <w:color w:val="101010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1212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12121"/>
          <w:spacing w:val="6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La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1212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01010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108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ve</w:t>
      </w:r>
      <w:r w:rsidRPr="00EC643E">
        <w:rPr>
          <w:rFonts w:asciiTheme="minorHAnsi" w:hAnsiTheme="minorHAnsi" w:cstheme="minorHAnsi"/>
          <w:color w:val="212121"/>
          <w:spacing w:val="1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1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01010"/>
          <w:spacing w:val="7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pacing w:val="1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ub</w:t>
      </w:r>
      <w:r w:rsidRPr="00EC643E">
        <w:rPr>
          <w:rFonts w:asciiTheme="minorHAnsi" w:hAnsiTheme="minorHAnsi" w:cstheme="minorHAnsi"/>
          <w:color w:val="101010"/>
          <w:w w:val="86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rim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Law</w:t>
      </w:r>
      <w:r w:rsidRPr="00EC643E">
        <w:rPr>
          <w:rFonts w:asciiTheme="minorHAnsi" w:hAnsiTheme="minorHAnsi" w:cstheme="minorHAnsi"/>
          <w:color w:val="101010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pacing w:val="1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12121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17"/>
          <w:w w:val="7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Inter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  L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ty,</w:t>
      </w:r>
      <w:r w:rsidRPr="00EC643E">
        <w:rPr>
          <w:rFonts w:asciiTheme="minorHAnsi" w:hAnsiTheme="minorHAnsi" w:cstheme="minorHAnsi"/>
          <w:color w:val="101010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99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12121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60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01010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2"/>
          <w:w w:val="9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2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212121"/>
          <w:spacing w:val="1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86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ai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67"/>
          <w:sz w:val="22"/>
          <w:szCs w:val="22"/>
        </w:rPr>
        <w:t>.</w:t>
      </w:r>
    </w:p>
    <w:p w14:paraId="7A7E43AC" w14:textId="77777777" w:rsidR="00BB0DDC" w:rsidRPr="00EC643E" w:rsidRDefault="00BB0DDC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58F71CA3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B127C7F" w14:textId="77777777" w:rsidR="00BB0DDC" w:rsidRPr="00EC643E" w:rsidRDefault="00EC643E">
      <w:pPr>
        <w:spacing w:before="29" w:line="260" w:lineRule="exact"/>
        <w:ind w:left="13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-5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-6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7"/>
          <w:position w:val="-1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01010"/>
          <w:spacing w:val="-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-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12121"/>
          <w:position w:val="-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12121"/>
          <w:spacing w:val="4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"/>
          <w:w w:val="105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6"/>
          <w:w w:val="103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4"/>
          <w:w w:val="11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-5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-5"/>
          <w:w w:val="108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6"/>
          <w:w w:val="104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5"/>
          <w:w w:val="105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6"/>
          <w:w w:val="103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05"/>
          <w:position w:val="-1"/>
          <w:sz w:val="22"/>
          <w:szCs w:val="22"/>
        </w:rPr>
        <w:t>T</w:t>
      </w:r>
    </w:p>
    <w:p w14:paraId="2F3EE177" w14:textId="77777777" w:rsidR="00BB0DDC" w:rsidRPr="00EC643E" w:rsidRDefault="00BB0DDC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680" w:bottom="280" w:left="1380" w:header="720" w:footer="720" w:gutter="0"/>
          <w:cols w:space="720"/>
        </w:sectPr>
      </w:pPr>
    </w:p>
    <w:p w14:paraId="1A5C5718" w14:textId="77777777" w:rsidR="00BB0DDC" w:rsidRPr="00EC643E" w:rsidRDefault="00EC643E">
      <w:pPr>
        <w:spacing w:before="34" w:line="260" w:lineRule="auto"/>
        <w:ind w:left="132" w:right="498" w:hanging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Ma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rch</w:t>
      </w:r>
      <w:r w:rsidRPr="00EC643E">
        <w:rPr>
          <w:rFonts w:asciiTheme="minorHAnsi" w:hAnsiTheme="minorHAnsi" w:cstheme="minorHAnsi"/>
          <w:color w:val="101010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01010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77"/>
          <w:sz w:val="22"/>
          <w:szCs w:val="22"/>
        </w:rPr>
        <w:t xml:space="preserve">-•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arch</w:t>
      </w:r>
      <w:r w:rsidRPr="00EC643E">
        <w:rPr>
          <w:rFonts w:asciiTheme="minorHAnsi" w:hAnsiTheme="minorHAnsi" w:cstheme="minorHAnsi"/>
          <w:color w:val="101010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200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3</w:t>
      </w:r>
    </w:p>
    <w:p w14:paraId="6385E46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298DFA0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DC7AF2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0983813" w14:textId="77777777" w:rsidR="00BB0DDC" w:rsidRPr="00EC643E" w:rsidRDefault="00BB0DDC">
      <w:pPr>
        <w:spacing w:before="11" w:line="220" w:lineRule="exact"/>
        <w:rPr>
          <w:rFonts w:asciiTheme="minorHAnsi" w:hAnsiTheme="minorHAnsi" w:cstheme="minorHAnsi"/>
          <w:sz w:val="22"/>
          <w:szCs w:val="22"/>
        </w:rPr>
      </w:pPr>
    </w:p>
    <w:p w14:paraId="7AAC0BDD" w14:textId="77777777" w:rsidR="00BB0DDC" w:rsidRPr="00EC643E" w:rsidRDefault="00EC643E">
      <w:pPr>
        <w:ind w:left="13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nu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ary</w:t>
      </w:r>
      <w:r w:rsidRPr="00EC643E">
        <w:rPr>
          <w:rFonts w:asciiTheme="minorHAnsi" w:hAnsiTheme="minorHAnsi" w:cstheme="minorHAnsi"/>
          <w:color w:val="101010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7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01010"/>
          <w:w w:val="264"/>
          <w:sz w:val="22"/>
          <w:szCs w:val="22"/>
        </w:rPr>
        <w:t>7</w:t>
      </w:r>
    </w:p>
    <w:p w14:paraId="35500AC2" w14:textId="77777777" w:rsidR="00BB0DDC" w:rsidRPr="00EC643E" w:rsidRDefault="00EC643E">
      <w:pPr>
        <w:spacing w:before="10"/>
        <w:ind w:left="13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July</w:t>
      </w:r>
      <w:r w:rsidRPr="00EC643E">
        <w:rPr>
          <w:rFonts w:asciiTheme="minorHAnsi" w:hAnsiTheme="minorHAnsi" w:cstheme="minorHAnsi"/>
          <w:color w:val="101010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w w:val="115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w w:val="72"/>
          <w:sz w:val="22"/>
          <w:szCs w:val="22"/>
        </w:rPr>
        <w:t>1</w:t>
      </w:r>
    </w:p>
    <w:p w14:paraId="5AB9767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803743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78E8E3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2F3AAB5" w14:textId="77777777" w:rsidR="00BB0DDC" w:rsidRPr="00EC643E" w:rsidRDefault="00BB0DDC">
      <w:pPr>
        <w:spacing w:before="10" w:line="240" w:lineRule="exact"/>
        <w:rPr>
          <w:rFonts w:asciiTheme="minorHAnsi" w:hAnsiTheme="minorHAnsi" w:cstheme="minorHAnsi"/>
          <w:sz w:val="22"/>
          <w:szCs w:val="22"/>
        </w:rPr>
      </w:pPr>
    </w:p>
    <w:p w14:paraId="28E88E7D" w14:textId="77777777" w:rsidR="00BB0DDC" w:rsidRPr="00EC643E" w:rsidRDefault="00EC643E">
      <w:pPr>
        <w:ind w:left="137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1"/>
          <w:w w:val="98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01010"/>
          <w:w w:val="9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12121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12121"/>
          <w:spacing w:val="1"/>
          <w:w w:val="12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w w:val="20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01010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4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0</w:t>
      </w:r>
    </w:p>
    <w:p w14:paraId="7CAF15B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3E20D09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21B0B93" w14:textId="77777777" w:rsidR="00BB0DDC" w:rsidRPr="00EC643E" w:rsidRDefault="00BB0DDC">
      <w:pPr>
        <w:spacing w:before="20" w:line="200" w:lineRule="exact"/>
        <w:rPr>
          <w:rFonts w:asciiTheme="minorHAnsi" w:hAnsiTheme="minorHAnsi" w:cstheme="minorHAnsi"/>
          <w:sz w:val="22"/>
          <w:szCs w:val="22"/>
        </w:rPr>
      </w:pPr>
    </w:p>
    <w:p w14:paraId="12980988" w14:textId="77777777" w:rsidR="00BB0DDC" w:rsidRPr="00EC643E" w:rsidRDefault="00EC643E">
      <w:pPr>
        <w:spacing w:line="260" w:lineRule="auto"/>
        <w:ind w:left="132" w:right="48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Ma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rch</w:t>
      </w:r>
      <w:r w:rsidRPr="00EC643E">
        <w:rPr>
          <w:rFonts w:asciiTheme="minorHAnsi" w:hAnsiTheme="minorHAnsi" w:cstheme="minorHAnsi"/>
          <w:color w:val="101010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6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01010"/>
          <w:spacing w:val="1"/>
          <w:w w:val="124"/>
          <w:sz w:val="22"/>
          <w:szCs w:val="22"/>
        </w:rPr>
        <w:t>7</w:t>
      </w:r>
      <w:r w:rsidRPr="00EC643E">
        <w:rPr>
          <w:rFonts w:asciiTheme="minorHAnsi" w:hAnsiTheme="minorHAnsi" w:cstheme="minorHAnsi"/>
          <w:color w:val="101010"/>
          <w:w w:val="209"/>
          <w:sz w:val="22"/>
          <w:szCs w:val="22"/>
        </w:rPr>
        <w:t xml:space="preserve">-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Ma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rch</w:t>
      </w:r>
      <w:r w:rsidRPr="00EC643E">
        <w:rPr>
          <w:rFonts w:asciiTheme="minorHAnsi" w:hAnsiTheme="minorHAnsi" w:cstheme="minorHAnsi"/>
          <w:color w:val="101010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7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>9</w:t>
      </w:r>
    </w:p>
    <w:p w14:paraId="6DB25516" w14:textId="77777777" w:rsidR="00BB0DDC" w:rsidRPr="00EC643E" w:rsidRDefault="00BB0DDC">
      <w:pPr>
        <w:spacing w:before="6" w:line="180" w:lineRule="exact"/>
        <w:rPr>
          <w:rFonts w:asciiTheme="minorHAnsi" w:hAnsiTheme="minorHAnsi" w:cstheme="minorHAnsi"/>
          <w:sz w:val="22"/>
          <w:szCs w:val="22"/>
        </w:rPr>
      </w:pPr>
    </w:p>
    <w:p w14:paraId="6D770D0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B3C8078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B193FDB" w14:textId="77777777" w:rsidR="00BB0DDC" w:rsidRPr="00EC643E" w:rsidRDefault="00EC643E">
      <w:pPr>
        <w:ind w:left="13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ugu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6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01010"/>
          <w:w w:val="91"/>
          <w:sz w:val="22"/>
          <w:szCs w:val="22"/>
        </w:rPr>
        <w:t>8</w:t>
      </w:r>
    </w:p>
    <w:p w14:paraId="02B37A3F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A65738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10D645F" w14:textId="77777777" w:rsidR="00BB0DDC" w:rsidRPr="00EC643E" w:rsidRDefault="00BB0DDC">
      <w:pPr>
        <w:spacing w:before="15" w:line="200" w:lineRule="exact"/>
        <w:rPr>
          <w:rFonts w:asciiTheme="minorHAnsi" w:hAnsiTheme="minorHAnsi" w:cstheme="minorHAnsi"/>
          <w:sz w:val="22"/>
          <w:szCs w:val="22"/>
        </w:rPr>
      </w:pPr>
    </w:p>
    <w:p w14:paraId="59D0840D" w14:textId="77777777" w:rsidR="00BB0DDC" w:rsidRPr="00EC643E" w:rsidRDefault="00EC643E">
      <w:pPr>
        <w:spacing w:line="255" w:lineRule="auto"/>
        <w:ind w:left="137" w:right="595" w:hanging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ril</w:t>
      </w:r>
      <w:r w:rsidRPr="00EC643E">
        <w:rPr>
          <w:rFonts w:asciiTheme="minorHAnsi" w:hAnsiTheme="minorHAnsi" w:cstheme="minorHAnsi"/>
          <w:color w:val="101010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6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01010"/>
          <w:w w:val="115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>7</w:t>
      </w:r>
      <w:r w:rsidRPr="00EC643E">
        <w:rPr>
          <w:rFonts w:asciiTheme="minorHAnsi" w:hAnsiTheme="minorHAnsi" w:cstheme="minorHAnsi"/>
          <w:color w:val="101010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79"/>
          <w:sz w:val="22"/>
          <w:szCs w:val="22"/>
        </w:rPr>
        <w:t xml:space="preserve">-•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ay</w:t>
      </w:r>
      <w:r w:rsidRPr="00EC643E">
        <w:rPr>
          <w:rFonts w:asciiTheme="minorHAnsi" w:hAnsiTheme="minorHAnsi" w:cstheme="minorHAnsi"/>
          <w:color w:val="21212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6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01010"/>
          <w:w w:val="115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01010"/>
          <w:w w:val="91"/>
          <w:sz w:val="22"/>
          <w:szCs w:val="22"/>
        </w:rPr>
        <w:t>8</w:t>
      </w:r>
    </w:p>
    <w:p w14:paraId="2F66C402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01010"/>
          <w:spacing w:val="-1"/>
          <w:w w:val="103"/>
          <w:sz w:val="22"/>
          <w:szCs w:val="22"/>
        </w:rPr>
        <w:lastRenderedPageBreak/>
        <w:t>P</w:t>
      </w:r>
      <w:r w:rsidRPr="00EC643E">
        <w:rPr>
          <w:rFonts w:asciiTheme="minorHAnsi" w:hAnsiTheme="minorHAnsi" w:cstheme="minorHAnsi"/>
          <w:b/>
          <w:color w:val="101010"/>
          <w:spacing w:val="-1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01010"/>
          <w:w w:val="11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01010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w w:val="9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01010"/>
          <w:w w:val="109"/>
          <w:sz w:val="22"/>
          <w:szCs w:val="22"/>
        </w:rPr>
        <w:t>t</w:t>
      </w:r>
    </w:p>
    <w:p w14:paraId="147A600A" w14:textId="77777777" w:rsidR="00BB0DDC" w:rsidRPr="00EC643E" w:rsidRDefault="00EC643E">
      <w:pPr>
        <w:spacing w:before="15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adia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ivers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Socie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01010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terc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egia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01010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9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92"/>
          <w:sz w:val="22"/>
          <w:szCs w:val="22"/>
        </w:rPr>
        <w:t>e</w:t>
      </w:r>
    </w:p>
    <w:p w14:paraId="35C314E8" w14:textId="77777777" w:rsidR="00BB0DDC" w:rsidRPr="00EC643E" w:rsidRDefault="00EC643E">
      <w:pPr>
        <w:spacing w:before="10" w:line="255" w:lineRule="auto"/>
        <w:ind w:left="350" w:right="145" w:hanging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Wo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ki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ng </w:t>
      </w:r>
      <w:r w:rsidRPr="00EC643E">
        <w:rPr>
          <w:rFonts w:asciiTheme="minorHAnsi" w:hAnsiTheme="minorHAnsi" w:cstheme="minorHAnsi"/>
          <w:color w:val="101010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ith </w:t>
      </w:r>
      <w:r w:rsidRPr="00EC643E">
        <w:rPr>
          <w:rFonts w:asciiTheme="minorHAnsi" w:hAnsiTheme="minorHAnsi" w:cstheme="minorHAnsi"/>
          <w:color w:val="101010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xecu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ve </w:t>
      </w:r>
      <w:r w:rsidRPr="00EC643E">
        <w:rPr>
          <w:rFonts w:asciiTheme="minorHAnsi" w:hAnsiTheme="minorHAnsi" w:cstheme="minorHAnsi"/>
          <w:color w:val="101010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m </w:t>
      </w:r>
      <w:r w:rsidRPr="00EC643E">
        <w:rPr>
          <w:rFonts w:asciiTheme="minorHAnsi" w:hAnsiTheme="minorHAnsi" w:cstheme="minorHAnsi"/>
          <w:color w:val="101010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o </w:t>
      </w:r>
      <w:r w:rsidRPr="00EC643E">
        <w:rPr>
          <w:rFonts w:asciiTheme="minorHAnsi" w:hAnsiTheme="minorHAnsi" w:cstheme="minorHAnsi"/>
          <w:color w:val="101010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ov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01010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06"/>
          <w:sz w:val="22"/>
          <w:szCs w:val="22"/>
        </w:rPr>
        <w:t>ur</w:t>
      </w:r>
      <w:r w:rsidRPr="00EC643E">
        <w:rPr>
          <w:rFonts w:asciiTheme="minorHAnsi" w:hAnsiTheme="minorHAnsi" w:cstheme="minorHAnsi"/>
          <w:color w:val="101010"/>
          <w:spacing w:val="1"/>
          <w:w w:val="106"/>
          <w:sz w:val="22"/>
          <w:szCs w:val="22"/>
        </w:rPr>
        <w:t>na</w:t>
      </w:r>
      <w:r w:rsidRPr="00EC643E">
        <w:rPr>
          <w:rFonts w:asciiTheme="minorHAnsi" w:hAnsiTheme="minorHAnsi" w:cstheme="minorHAnsi"/>
          <w:color w:val="101010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1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06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01010"/>
          <w:w w:val="106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01010"/>
          <w:spacing w:val="23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and </w:t>
      </w:r>
      <w:r w:rsidRPr="00EC643E">
        <w:rPr>
          <w:rFonts w:asciiTheme="minorHAnsi" w:hAnsiTheme="minorHAnsi" w:cstheme="minorHAnsi"/>
          <w:color w:val="101010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12121"/>
          <w:w w:val="120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2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12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w w:val="105"/>
          <w:sz w:val="22"/>
          <w:szCs w:val="22"/>
        </w:rPr>
        <w:t xml:space="preserve">ty </w:t>
      </w:r>
      <w:r w:rsidRPr="00EC643E">
        <w:rPr>
          <w:rFonts w:asciiTheme="minorHAnsi" w:hAnsiTheme="minorHAnsi" w:cstheme="minorHAnsi"/>
          <w:color w:val="101010"/>
          <w:w w:val="9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01010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1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77"/>
          <w:sz w:val="22"/>
          <w:szCs w:val="22"/>
        </w:rPr>
        <w:t>;</w:t>
      </w:r>
      <w:r w:rsidRPr="00EC643E">
        <w:rPr>
          <w:rFonts w:asciiTheme="minorHAnsi" w:hAnsiTheme="minorHAnsi" w:cstheme="minorHAnsi"/>
          <w:color w:val="101010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sent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ing</w:t>
      </w:r>
      <w:r w:rsidRPr="00EC643E">
        <w:rPr>
          <w:rFonts w:asciiTheme="minorHAnsi" w:hAnsiTheme="minorHAnsi" w:cstheme="minorHAnsi"/>
          <w:color w:val="101010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01010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the</w:t>
      </w:r>
      <w:r w:rsidRPr="00EC643E">
        <w:rPr>
          <w:rFonts w:asciiTheme="minorHAnsi" w:hAnsiTheme="minorHAnsi" w:cstheme="minorHAnsi"/>
          <w:color w:val="101010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rld</w:t>
      </w:r>
      <w:r w:rsidRPr="00EC643E">
        <w:rPr>
          <w:rFonts w:asciiTheme="minorHAnsi" w:hAnsiTheme="minorHAnsi" w:cstheme="minorHAnsi"/>
          <w:color w:val="101010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01010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w w:val="103"/>
          <w:sz w:val="22"/>
          <w:szCs w:val="22"/>
        </w:rPr>
        <w:t>l</w:t>
      </w:r>
    </w:p>
    <w:p w14:paraId="1805E7BE" w14:textId="77777777" w:rsidR="00BB0DDC" w:rsidRPr="00EC643E" w:rsidRDefault="00EC643E">
      <w:pPr>
        <w:spacing w:line="220" w:lineRule="exact"/>
        <w:ind w:left="3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irec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zat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w w:val="10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w w:val="69"/>
          <w:sz w:val="22"/>
          <w:szCs w:val="22"/>
        </w:rPr>
        <w:t>;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expandi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ng</w:t>
      </w:r>
      <w:r w:rsidRPr="00EC643E">
        <w:rPr>
          <w:rFonts w:asciiTheme="minorHAnsi" w:hAnsiTheme="minorHAnsi" w:cstheme="minorHAnsi"/>
          <w:color w:val="101010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pos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-s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ry </w:t>
      </w:r>
      <w:r w:rsidRPr="00EC643E">
        <w:rPr>
          <w:rFonts w:asciiTheme="minorHAnsi" w:hAnsiTheme="minorHAnsi" w:cstheme="minorHAnsi"/>
          <w:color w:val="101010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w w:val="9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g</w:t>
      </w:r>
    </w:p>
    <w:p w14:paraId="3598273C" w14:textId="77777777" w:rsidR="00BB0DDC" w:rsidRPr="00EC643E" w:rsidRDefault="00BB0DDC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29260004" w14:textId="77777777" w:rsidR="00BB0DDC" w:rsidRPr="00EC643E" w:rsidRDefault="00EC643E">
      <w:pPr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01010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w w:val="104"/>
          <w:sz w:val="22"/>
          <w:szCs w:val="22"/>
        </w:rPr>
        <w:t>mb</w:t>
      </w:r>
      <w:r w:rsidRPr="00EC643E">
        <w:rPr>
          <w:rFonts w:asciiTheme="minorHAnsi" w:hAnsiTheme="minorHAnsi" w:cstheme="minorHAnsi"/>
          <w:b/>
          <w:color w:val="101010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01010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Board</w:t>
      </w:r>
      <w:r w:rsidRPr="00EC643E">
        <w:rPr>
          <w:rFonts w:asciiTheme="minorHAnsi" w:hAnsiTheme="minorHAnsi" w:cstheme="minorHAnsi"/>
          <w:b/>
          <w:color w:val="101010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w w:val="107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01010"/>
          <w:spacing w:val="-5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1"/>
          <w:w w:val="9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01010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01010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ee</w:t>
      </w:r>
      <w:r w:rsidRPr="00EC643E">
        <w:rPr>
          <w:rFonts w:asciiTheme="minorHAnsi" w:hAnsiTheme="minorHAnsi" w:cstheme="minorHAnsi"/>
          <w:b/>
          <w:color w:val="101010"/>
          <w:w w:val="93"/>
          <w:sz w:val="22"/>
          <w:szCs w:val="22"/>
        </w:rPr>
        <w:t>s</w:t>
      </w:r>
    </w:p>
    <w:p w14:paraId="31DB5D6A" w14:textId="77777777" w:rsidR="00BB0DDC" w:rsidRPr="00EC643E" w:rsidRDefault="00EC643E">
      <w:pPr>
        <w:spacing w:before="10" w:line="255" w:lineRule="auto"/>
        <w:ind w:left="5" w:right="1988" w:firstLine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01010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ha</w:t>
      </w:r>
      <w:r w:rsidRPr="00EC643E">
        <w:rPr>
          <w:rFonts w:asciiTheme="minorHAnsi" w:hAnsiTheme="minorHAnsi" w:cstheme="minorHAnsi"/>
          <w:b/>
          <w:color w:val="101010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r,</w:t>
      </w:r>
      <w:r w:rsidRPr="00EC643E">
        <w:rPr>
          <w:rFonts w:asciiTheme="minorHAnsi" w:hAnsiTheme="minorHAnsi" w:cstheme="minorHAnsi"/>
          <w:b/>
          <w:color w:val="101010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1"/>
          <w:sz w:val="22"/>
          <w:szCs w:val="22"/>
        </w:rPr>
        <w:t>Ext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er</w:t>
      </w:r>
      <w:r w:rsidRPr="00EC643E">
        <w:rPr>
          <w:rFonts w:asciiTheme="minorHAnsi" w:hAnsiTheme="minorHAnsi" w:cstheme="minorHAnsi"/>
          <w:b/>
          <w:color w:val="101010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al</w:t>
      </w:r>
      <w:r w:rsidRPr="00EC643E">
        <w:rPr>
          <w:rFonts w:asciiTheme="minorHAnsi" w:hAnsiTheme="minorHAnsi" w:cstheme="minorHAnsi"/>
          <w:b/>
          <w:color w:val="101010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spacing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spacing w:val="-1"/>
          <w:sz w:val="22"/>
          <w:szCs w:val="22"/>
        </w:rPr>
        <w:t>itt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ee</w:t>
      </w:r>
      <w:r w:rsidRPr="00EC643E">
        <w:rPr>
          <w:rFonts w:asciiTheme="minorHAnsi" w:hAnsiTheme="minorHAnsi" w:cstheme="minorHAnsi"/>
          <w:b/>
          <w:color w:val="101010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ua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ry</w:t>
      </w:r>
      <w:r w:rsidRPr="00EC643E">
        <w:rPr>
          <w:rFonts w:asciiTheme="minorHAnsi" w:hAnsiTheme="minorHAnsi" w:cstheme="minorHAnsi"/>
          <w:color w:val="101010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w w:val="7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01010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165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01010"/>
          <w:spacing w:val="-25"/>
          <w:w w:val="16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ul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w w:val="115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01010"/>
          <w:w w:val="8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 xml:space="preserve">)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mo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01010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ub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w w:val="101"/>
          <w:sz w:val="22"/>
          <w:szCs w:val="22"/>
        </w:rPr>
        <w:t>ary</w:t>
      </w:r>
    </w:p>
    <w:p w14:paraId="479B7BAE" w14:textId="77777777" w:rsidR="00BB0DDC" w:rsidRPr="00EC643E" w:rsidRDefault="00EC643E">
      <w:pPr>
        <w:spacing w:line="220" w:lineRule="exact"/>
        <w:ind w:left="34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Prov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01010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01010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tuden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) </w:t>
      </w:r>
      <w:r w:rsidRPr="00EC643E">
        <w:rPr>
          <w:rFonts w:asciiTheme="minorHAnsi" w:hAnsiTheme="minorHAnsi" w:cstheme="minorHAnsi"/>
          <w:color w:val="101010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rspe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tive </w:t>
      </w:r>
      <w:r w:rsidRPr="00EC643E">
        <w:rPr>
          <w:rFonts w:asciiTheme="minorHAnsi" w:hAnsiTheme="minorHAnsi" w:cstheme="minorHAnsi"/>
          <w:color w:val="101010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01010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go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01010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ture </w:t>
      </w:r>
      <w:r w:rsidRPr="00EC643E">
        <w:rPr>
          <w:rFonts w:asciiTheme="minorHAnsi" w:hAnsiTheme="minorHAnsi" w:cstheme="minorHAnsi"/>
          <w:color w:val="101010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of</w:t>
      </w:r>
    </w:p>
    <w:p w14:paraId="32E4A9B0" w14:textId="77777777" w:rsidR="00BB0DDC" w:rsidRPr="00EC643E" w:rsidRDefault="00EC643E">
      <w:pPr>
        <w:spacing w:before="10"/>
        <w:ind w:left="3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ra</w:t>
      </w:r>
      <w:r w:rsidRPr="00EC643E">
        <w:rPr>
          <w:rFonts w:asciiTheme="minorHAnsi" w:hAnsiTheme="minorHAnsi" w:cstheme="minorHAnsi"/>
          <w:color w:val="101010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w w:val="106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w w:val="69"/>
          <w:sz w:val="22"/>
          <w:szCs w:val="22"/>
        </w:rPr>
        <w:t>;</w:t>
      </w:r>
      <w:r w:rsidRPr="00EC643E">
        <w:rPr>
          <w:rFonts w:asciiTheme="minorHAnsi" w:hAnsiTheme="minorHAnsi" w:cstheme="minorHAnsi"/>
          <w:color w:val="101010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7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in the</w:t>
      </w:r>
      <w:r w:rsidRPr="00EC643E">
        <w:rPr>
          <w:rFonts w:asciiTheme="minorHAnsi" w:hAnsiTheme="minorHAnsi" w:cstheme="minorHAnsi"/>
          <w:color w:val="101010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evelo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me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4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-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ew</w:t>
      </w:r>
      <w:r w:rsidRPr="00EC643E">
        <w:rPr>
          <w:rFonts w:asciiTheme="minorHAnsi" w:hAnsiTheme="minorHAnsi" w:cstheme="minorHAnsi"/>
          <w:color w:val="101010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ry</w:t>
      </w:r>
      <w:r w:rsidRPr="00EC643E">
        <w:rPr>
          <w:rFonts w:asciiTheme="minorHAnsi" w:hAnsiTheme="minorHAnsi" w:cstheme="minorHAnsi"/>
          <w:color w:val="21212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w w:val="12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86"/>
          <w:sz w:val="22"/>
          <w:szCs w:val="22"/>
        </w:rPr>
        <w:t>s</w:t>
      </w:r>
    </w:p>
    <w:p w14:paraId="094E98DC" w14:textId="77777777" w:rsidR="00BB0DDC" w:rsidRPr="00EC643E" w:rsidRDefault="00BB0DDC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274AF42F" w14:textId="77777777" w:rsidR="00BB0DDC" w:rsidRPr="00EC643E" w:rsidRDefault="00EC643E">
      <w:pPr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01010"/>
          <w:spacing w:val="-1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w w:val="9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01010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01010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r</w:t>
      </w:r>
    </w:p>
    <w:p w14:paraId="018674C3" w14:textId="77777777" w:rsidR="00BB0DDC" w:rsidRPr="00EC643E" w:rsidRDefault="00EC643E">
      <w:pPr>
        <w:spacing w:before="10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tn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ers</w:t>
      </w:r>
      <w:r w:rsidRPr="00EC643E">
        <w:rPr>
          <w:rFonts w:asciiTheme="minorHAnsi" w:hAnsiTheme="minorHAnsi" w:cstheme="minorHAnsi"/>
          <w:color w:val="101010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01010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Kids</w:t>
      </w:r>
      <w:r w:rsidRPr="00EC643E">
        <w:rPr>
          <w:rFonts w:asciiTheme="minorHAnsi" w:hAnsiTheme="minorHAnsi" w:cstheme="minorHAnsi"/>
          <w:color w:val="101010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9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w w:val="105"/>
          <w:sz w:val="22"/>
          <w:szCs w:val="22"/>
        </w:rPr>
        <w:t>ram</w:t>
      </w:r>
      <w:r w:rsidRPr="00EC643E">
        <w:rPr>
          <w:rFonts w:asciiTheme="minorHAnsi" w:hAnsiTheme="minorHAnsi" w:cstheme="minorHAnsi"/>
          <w:color w:val="212121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woo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le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tar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12121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Sc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4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</w:p>
    <w:p w14:paraId="1E3A0D78" w14:textId="77777777" w:rsidR="00BB0DDC" w:rsidRPr="00EC643E" w:rsidRDefault="00EC643E">
      <w:pPr>
        <w:spacing w:before="10"/>
        <w:ind w:left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ed</w:t>
      </w:r>
      <w:r w:rsidRPr="00EC643E">
        <w:rPr>
          <w:rFonts w:asciiTheme="minorHAnsi" w:hAnsiTheme="minorHAnsi" w:cstheme="minorHAnsi"/>
          <w:color w:val="101010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stu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ent</w:t>
      </w:r>
      <w:r w:rsidRPr="00EC643E">
        <w:rPr>
          <w:rFonts w:asciiTheme="minorHAnsi" w:hAnsiTheme="minorHAnsi" w:cstheme="minorHAnsi"/>
          <w:color w:val="101010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to</w:t>
      </w:r>
      <w:r w:rsidRPr="00EC643E">
        <w:rPr>
          <w:rFonts w:asciiTheme="minorHAnsi" w:hAnsiTheme="minorHAnsi" w:cstheme="minorHAnsi"/>
          <w:color w:val="101010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im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ve</w:t>
      </w:r>
      <w:r w:rsidRPr="00EC643E">
        <w:rPr>
          <w:rFonts w:asciiTheme="minorHAnsi" w:hAnsiTheme="minorHAnsi" w:cstheme="minorHAnsi"/>
          <w:color w:val="101010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is</w:t>
      </w:r>
      <w:r w:rsidRPr="00EC643E">
        <w:rPr>
          <w:rFonts w:asciiTheme="minorHAnsi" w:hAnsiTheme="minorHAnsi" w:cstheme="minorHAnsi"/>
          <w:color w:val="101010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rea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ing</w:t>
      </w:r>
      <w:r w:rsidRPr="00EC643E">
        <w:rPr>
          <w:rFonts w:asciiTheme="minorHAnsi" w:hAnsiTheme="minorHAnsi" w:cstheme="minorHAnsi"/>
          <w:color w:val="101010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ho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01010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skil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</w:p>
    <w:p w14:paraId="34238A04" w14:textId="77777777" w:rsidR="00BB0DDC" w:rsidRPr="00EC643E" w:rsidRDefault="00BB0DDC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52727D21" w14:textId="77777777" w:rsidR="00BB0DDC" w:rsidRPr="00EC643E" w:rsidRDefault="00EC643E">
      <w:pPr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212121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01010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mb</w:t>
      </w:r>
      <w:r w:rsidRPr="00EC643E">
        <w:rPr>
          <w:rFonts w:asciiTheme="minorHAnsi" w:hAnsiTheme="minorHAnsi" w:cstheme="minorHAnsi"/>
          <w:b/>
          <w:color w:val="101010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r,</w:t>
      </w:r>
      <w:r w:rsidRPr="00EC643E">
        <w:rPr>
          <w:rFonts w:asciiTheme="minorHAnsi" w:hAnsiTheme="minorHAnsi" w:cstheme="minorHAnsi"/>
          <w:b/>
          <w:color w:val="101010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Board</w:t>
      </w:r>
      <w:r w:rsidRPr="00EC643E">
        <w:rPr>
          <w:rFonts w:asciiTheme="minorHAnsi" w:hAnsiTheme="minorHAnsi" w:cstheme="minorHAnsi"/>
          <w:b/>
          <w:color w:val="101010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w w:val="107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01010"/>
          <w:spacing w:val="-14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01010"/>
          <w:w w:val="11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spacing w:val="-1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ec</w:t>
      </w:r>
      <w:r w:rsidRPr="00EC643E">
        <w:rPr>
          <w:rFonts w:asciiTheme="minorHAnsi" w:hAnsiTheme="minorHAnsi" w:cstheme="minorHAnsi"/>
          <w:b/>
          <w:color w:val="101010"/>
          <w:w w:val="101"/>
          <w:sz w:val="22"/>
          <w:szCs w:val="22"/>
        </w:rPr>
        <w:t>to</w:t>
      </w:r>
      <w:r w:rsidRPr="00EC643E">
        <w:rPr>
          <w:rFonts w:asciiTheme="minorHAnsi" w:hAnsiTheme="minorHAnsi" w:cstheme="minorHAnsi"/>
          <w:b/>
          <w:color w:val="101010"/>
          <w:spacing w:val="-1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w w:val="87"/>
          <w:sz w:val="22"/>
          <w:szCs w:val="22"/>
        </w:rPr>
        <w:t>s</w:t>
      </w:r>
    </w:p>
    <w:p w14:paraId="0D3729A1" w14:textId="77777777" w:rsidR="00BB0DDC" w:rsidRPr="00EC643E" w:rsidRDefault="00EC643E">
      <w:pPr>
        <w:spacing w:before="15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lbe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Deb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ate</w:t>
      </w:r>
      <w:r w:rsidRPr="00EC643E">
        <w:rPr>
          <w:rFonts w:asciiTheme="minorHAnsi" w:hAnsiTheme="minorHAnsi" w:cstheme="minorHAnsi"/>
          <w:color w:val="101010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and</w:t>
      </w:r>
      <w:r w:rsidRPr="00EC643E">
        <w:rPr>
          <w:rFonts w:asciiTheme="minorHAnsi" w:hAnsiTheme="minorHAnsi" w:cstheme="minorHAnsi"/>
          <w:color w:val="101010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Sp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ch</w:t>
      </w:r>
      <w:r w:rsidRPr="00EC643E">
        <w:rPr>
          <w:rFonts w:asciiTheme="minorHAnsi" w:hAnsiTheme="minorHAnsi" w:cstheme="minorHAnsi"/>
          <w:color w:val="101010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05"/>
          <w:sz w:val="22"/>
          <w:szCs w:val="22"/>
        </w:rPr>
        <w:t>n</w:t>
      </w:r>
    </w:p>
    <w:p w14:paraId="1844BDFD" w14:textId="77777777" w:rsidR="00BB0DDC" w:rsidRPr="00EC643E" w:rsidRDefault="00EC643E">
      <w:pPr>
        <w:spacing w:before="15"/>
        <w:ind w:left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ev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op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lici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gan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iz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12121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12121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12121"/>
          <w:w w:val="86"/>
          <w:sz w:val="22"/>
          <w:szCs w:val="22"/>
        </w:rPr>
        <w:t>s</w:t>
      </w:r>
    </w:p>
    <w:p w14:paraId="203944BD" w14:textId="77777777" w:rsidR="00BB0DDC" w:rsidRPr="00EC643E" w:rsidRDefault="00EC643E">
      <w:pPr>
        <w:spacing w:before="5"/>
        <w:ind w:left="3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Pre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red</w:t>
      </w:r>
      <w:r w:rsidRPr="00EC643E">
        <w:rPr>
          <w:rFonts w:asciiTheme="minorHAnsi" w:hAnsiTheme="minorHAnsi" w:cstheme="minorHAnsi"/>
          <w:color w:val="101010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ex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tens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ve</w:t>
      </w:r>
      <w:r w:rsidRPr="00EC643E">
        <w:rPr>
          <w:rFonts w:asciiTheme="minorHAnsi" w:hAnsiTheme="minorHAnsi" w:cstheme="minorHAnsi"/>
          <w:color w:val="101010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earch</w:t>
      </w:r>
      <w:r w:rsidRPr="00EC643E">
        <w:rPr>
          <w:rFonts w:asciiTheme="minorHAnsi" w:hAnsiTheme="minorHAnsi" w:cstheme="minorHAnsi"/>
          <w:color w:val="101010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ck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12121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ar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us</w:t>
      </w:r>
      <w:r w:rsidRPr="00EC643E">
        <w:rPr>
          <w:rFonts w:asciiTheme="minorHAnsi" w:hAnsiTheme="minorHAnsi" w:cstheme="minorHAnsi"/>
          <w:color w:val="101010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publ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1212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pol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ic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1212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ues</w:t>
      </w:r>
    </w:p>
    <w:p w14:paraId="500ED87B" w14:textId="77777777" w:rsidR="00BB0DDC" w:rsidRPr="00EC643E" w:rsidRDefault="00BB0DDC">
      <w:pPr>
        <w:spacing w:line="120" w:lineRule="exact"/>
        <w:rPr>
          <w:rFonts w:asciiTheme="minorHAnsi" w:hAnsiTheme="minorHAnsi" w:cstheme="minorHAnsi"/>
          <w:sz w:val="22"/>
          <w:szCs w:val="22"/>
        </w:rPr>
      </w:pPr>
    </w:p>
    <w:p w14:paraId="6493CE02" w14:textId="77777777" w:rsidR="00BB0DDC" w:rsidRPr="00EC643E" w:rsidRDefault="00EC643E">
      <w:pPr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212121"/>
          <w:spacing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ol</w:t>
      </w:r>
      <w:r w:rsidRPr="00EC643E">
        <w:rPr>
          <w:rFonts w:asciiTheme="minorHAnsi" w:hAnsiTheme="minorHAnsi" w:cstheme="minorHAnsi"/>
          <w:b/>
          <w:color w:val="101010"/>
          <w:spacing w:val="-1"/>
          <w:sz w:val="22"/>
          <w:szCs w:val="22"/>
        </w:rPr>
        <w:t>un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te</w:t>
      </w:r>
      <w:r w:rsidRPr="00EC643E">
        <w:rPr>
          <w:rFonts w:asciiTheme="minorHAnsi" w:hAnsiTheme="minorHAnsi" w:cstheme="minorHAnsi"/>
          <w:b/>
          <w:color w:val="101010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01010"/>
          <w:w w:val="104"/>
          <w:sz w:val="22"/>
          <w:szCs w:val="22"/>
        </w:rPr>
        <w:t>up</w:t>
      </w:r>
      <w:r w:rsidRPr="00EC643E">
        <w:rPr>
          <w:rFonts w:asciiTheme="minorHAnsi" w:hAnsiTheme="minorHAnsi" w:cstheme="minorHAnsi"/>
          <w:b/>
          <w:color w:val="101010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w w:val="106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01010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01010"/>
          <w:w w:val="10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r</w:t>
      </w:r>
    </w:p>
    <w:p w14:paraId="15530F13" w14:textId="77777777" w:rsidR="00BB0DDC" w:rsidRPr="00EC643E" w:rsidRDefault="00EC643E">
      <w:pPr>
        <w:spacing w:before="15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erit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12121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12121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n</w:t>
      </w:r>
    </w:p>
    <w:p w14:paraId="2E761868" w14:textId="77777777" w:rsidR="00BB0DDC" w:rsidRPr="00EC643E" w:rsidRDefault="00EC643E">
      <w:pPr>
        <w:spacing w:before="5"/>
        <w:ind w:left="36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vo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lu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ers</w:t>
      </w:r>
      <w:r w:rsidRPr="00EC643E">
        <w:rPr>
          <w:rFonts w:asciiTheme="minorHAnsi" w:hAnsiTheme="minorHAnsi" w:cstheme="minorHAnsi"/>
          <w:color w:val="101010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mp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hit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12121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sho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1212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12121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12121"/>
          <w:w w:val="9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86"/>
          <w:sz w:val="22"/>
          <w:szCs w:val="22"/>
        </w:rPr>
        <w:t>s</w:t>
      </w:r>
    </w:p>
    <w:p w14:paraId="039312B8" w14:textId="77777777" w:rsidR="00BB0DDC" w:rsidRPr="00EC643E" w:rsidRDefault="00BB0DDC">
      <w:pPr>
        <w:spacing w:line="120" w:lineRule="exact"/>
        <w:rPr>
          <w:rFonts w:asciiTheme="minorHAnsi" w:hAnsiTheme="minorHAnsi" w:cstheme="minorHAnsi"/>
          <w:sz w:val="22"/>
          <w:szCs w:val="22"/>
        </w:rPr>
      </w:pPr>
    </w:p>
    <w:p w14:paraId="3C41D484" w14:textId="77777777" w:rsidR="00BB0DDC" w:rsidRPr="00EC643E" w:rsidRDefault="00EC643E">
      <w:pPr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Member,</w:t>
      </w:r>
      <w:r w:rsidRPr="00EC643E">
        <w:rPr>
          <w:rFonts w:asciiTheme="minorHAnsi" w:hAnsiTheme="minorHAnsi" w:cstheme="minorHAnsi"/>
          <w:b/>
          <w:color w:val="101010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z w:val="22"/>
          <w:szCs w:val="22"/>
        </w:rPr>
        <w:t>Board</w:t>
      </w:r>
      <w:r w:rsidRPr="00EC643E">
        <w:rPr>
          <w:rFonts w:asciiTheme="minorHAnsi" w:hAnsiTheme="minorHAnsi" w:cstheme="minorHAnsi"/>
          <w:b/>
          <w:color w:val="101010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w w:val="107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01010"/>
          <w:spacing w:val="-14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01010"/>
          <w:spacing w:val="-1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01010"/>
          <w:w w:val="11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w w:val="103"/>
          <w:sz w:val="22"/>
          <w:szCs w:val="22"/>
        </w:rPr>
        <w:t>rec</w:t>
      </w:r>
      <w:r w:rsidRPr="00EC643E">
        <w:rPr>
          <w:rFonts w:asciiTheme="minorHAnsi" w:hAnsiTheme="minorHAnsi" w:cstheme="minorHAnsi"/>
          <w:b/>
          <w:color w:val="101010"/>
          <w:spacing w:val="-1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01010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01010"/>
          <w:spacing w:val="-1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w w:val="93"/>
          <w:sz w:val="22"/>
          <w:szCs w:val="22"/>
        </w:rPr>
        <w:t>s</w:t>
      </w:r>
    </w:p>
    <w:p w14:paraId="4482A438" w14:textId="77777777" w:rsidR="00BB0DDC" w:rsidRPr="00EC643E" w:rsidRDefault="00EC643E">
      <w:pPr>
        <w:spacing w:before="19"/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ited</w:t>
      </w:r>
      <w:r w:rsidRPr="00EC643E">
        <w:rPr>
          <w:rFonts w:asciiTheme="minorHAnsi" w:hAnsiTheme="minorHAnsi" w:cstheme="minorHAnsi"/>
          <w:color w:val="101010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1212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1212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12121"/>
          <w:w w:val="15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12121"/>
          <w:spacing w:val="-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lb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erta</w:t>
      </w:r>
      <w:r w:rsidRPr="00EC643E">
        <w:rPr>
          <w:rFonts w:asciiTheme="minorHAnsi" w:hAnsiTheme="minorHAnsi" w:cstheme="minorHAnsi"/>
          <w:color w:val="101010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12121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7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gion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-9"/>
          <w:w w:val="1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05"/>
          <w:sz w:val="22"/>
          <w:szCs w:val="22"/>
        </w:rPr>
        <w:t>n</w:t>
      </w:r>
    </w:p>
    <w:p w14:paraId="62E2D122" w14:textId="77777777" w:rsidR="00BB0DDC" w:rsidRPr="00EC643E" w:rsidRDefault="00EC643E">
      <w:pPr>
        <w:spacing w:before="5"/>
        <w:ind w:left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010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nv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9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w w:val="9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9"/>
          <w:w w:val="9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tr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ic</w:t>
      </w:r>
      <w:r w:rsidRPr="00EC643E">
        <w:rPr>
          <w:rFonts w:asciiTheme="minorHAnsi" w:hAnsiTheme="minorHAnsi" w:cstheme="minorHAnsi"/>
          <w:color w:val="101010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pla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and</w:t>
      </w:r>
      <w:r w:rsidRPr="00EC643E">
        <w:rPr>
          <w:rFonts w:asciiTheme="minorHAnsi" w:hAnsiTheme="minorHAnsi" w:cstheme="minorHAnsi"/>
          <w:color w:val="101010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ew</w:t>
      </w:r>
      <w:r w:rsidRPr="00EC643E">
        <w:rPr>
          <w:rFonts w:asciiTheme="minorHAnsi" w:hAnsiTheme="minorHAnsi" w:cstheme="minorHAnsi"/>
          <w:color w:val="101010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prog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ra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96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12121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w w:val="110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-10"/>
          <w:w w:val="7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w w:val="17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112"/>
          <w:sz w:val="22"/>
          <w:szCs w:val="22"/>
        </w:rPr>
        <w:t>t</w:t>
      </w:r>
    </w:p>
    <w:p w14:paraId="327DE88F" w14:textId="77777777" w:rsidR="00BB0DDC" w:rsidRPr="00EC643E" w:rsidRDefault="00EC643E">
      <w:pPr>
        <w:spacing w:before="15" w:line="220" w:lineRule="exact"/>
        <w:ind w:left="355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680" w:bottom="280" w:left="1380" w:header="720" w:footer="720" w:gutter="0"/>
          <w:cols w:num="2" w:space="720" w:equalWidth="0">
            <w:col w:w="1821" w:space="639"/>
            <w:col w:w="6760"/>
          </w:cols>
        </w:sectPr>
      </w:pPr>
      <w:r w:rsidRPr="00EC643E">
        <w:rPr>
          <w:rFonts w:asciiTheme="minorHAnsi" w:hAnsiTheme="minorHAnsi" w:cstheme="minorHAnsi"/>
          <w:color w:val="101010"/>
          <w:position w:val="-1"/>
          <w:sz w:val="22"/>
          <w:szCs w:val="22"/>
        </w:rPr>
        <w:t>He</w:t>
      </w:r>
      <w:r w:rsidRPr="00EC643E">
        <w:rPr>
          <w:rFonts w:asciiTheme="minorHAnsi" w:hAnsiTheme="minorHAnsi" w:cstheme="minorHAnsi"/>
          <w:color w:val="101010"/>
          <w:spacing w:val="1"/>
          <w:position w:val="-1"/>
          <w:sz w:val="22"/>
          <w:szCs w:val="22"/>
        </w:rPr>
        <w:t>lpe</w:t>
      </w:r>
      <w:r w:rsidRPr="00EC643E">
        <w:rPr>
          <w:rFonts w:asciiTheme="minorHAnsi" w:hAnsiTheme="minorHAnsi" w:cstheme="minorHAnsi"/>
          <w:color w:val="101010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position w:val="-1"/>
          <w:sz w:val="22"/>
          <w:szCs w:val="22"/>
        </w:rPr>
        <w:t>gen</w:t>
      </w:r>
      <w:r w:rsidRPr="00EC643E">
        <w:rPr>
          <w:rFonts w:asciiTheme="minorHAnsi" w:hAnsiTheme="minorHAnsi" w:cstheme="minorHAnsi"/>
          <w:color w:val="101010"/>
          <w:position w:val="-1"/>
          <w:sz w:val="22"/>
          <w:szCs w:val="22"/>
        </w:rPr>
        <w:t>erate</w:t>
      </w:r>
      <w:r w:rsidRPr="00EC643E">
        <w:rPr>
          <w:rFonts w:asciiTheme="minorHAnsi" w:hAnsiTheme="minorHAnsi" w:cstheme="minorHAnsi"/>
          <w:color w:val="101010"/>
          <w:spacing w:val="2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position w:val="-1"/>
          <w:sz w:val="22"/>
          <w:szCs w:val="22"/>
        </w:rPr>
        <w:t>and</w:t>
      </w:r>
      <w:r w:rsidRPr="00EC643E">
        <w:rPr>
          <w:rFonts w:asciiTheme="minorHAnsi" w:hAnsiTheme="minorHAnsi" w:cstheme="minorHAnsi"/>
          <w:color w:val="101010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position w:val="-1"/>
          <w:sz w:val="22"/>
          <w:szCs w:val="22"/>
        </w:rPr>
        <w:t>al</w:t>
      </w:r>
      <w:r w:rsidRPr="00EC643E">
        <w:rPr>
          <w:rFonts w:asciiTheme="minorHAnsi" w:hAnsiTheme="minorHAnsi" w:cstheme="minorHAnsi"/>
          <w:color w:val="101010"/>
          <w:spacing w:val="1"/>
          <w:position w:val="-1"/>
          <w:sz w:val="22"/>
          <w:szCs w:val="22"/>
        </w:rPr>
        <w:t>lo</w:t>
      </w:r>
      <w:r w:rsidRPr="00EC643E">
        <w:rPr>
          <w:rFonts w:asciiTheme="minorHAnsi" w:hAnsiTheme="minorHAnsi" w:cstheme="minorHAnsi"/>
          <w:color w:val="101010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12121"/>
          <w:spacing w:val="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position w:val="-1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01010"/>
          <w:spacing w:val="1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108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w w:val="9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w w:val="104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w w:val="106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1"/>
          <w:w w:val="106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w w:val="102"/>
          <w:position w:val="-1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212121"/>
          <w:w w:val="92"/>
          <w:position w:val="-1"/>
          <w:sz w:val="22"/>
          <w:szCs w:val="22"/>
        </w:rPr>
        <w:t>s</w:t>
      </w:r>
    </w:p>
    <w:p w14:paraId="234F7C4F" w14:textId="77777777" w:rsidR="00BB0DDC" w:rsidRPr="00EC643E" w:rsidRDefault="00EC643E">
      <w:pPr>
        <w:spacing w:before="9" w:line="12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487A0F67">
          <v:shape id="_x0000_s1034" type="#_x0000_t75" style="position:absolute;margin-left:0;margin-top:0;width:614pt;height:781pt;z-index:-2280;mso-position-horizontal-relative:page;mso-position-vertical-relative:page">
            <v:imagedata r:id="rId24" o:title=""/>
            <w10:wrap anchorx="page" anchory="page"/>
          </v:shape>
        </w:pict>
      </w:r>
    </w:p>
    <w:p w14:paraId="3B60ABA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6A708E8" w14:textId="77777777" w:rsidR="00BB0DDC" w:rsidRPr="00EC643E" w:rsidRDefault="00EC643E">
      <w:pPr>
        <w:spacing w:before="31"/>
        <w:ind w:left="13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01010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01010"/>
          <w:spacing w:val="1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01010"/>
          <w:spacing w:val="1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01010"/>
          <w:spacing w:val="1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01010"/>
          <w:spacing w:val="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01010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01010"/>
          <w:spacing w:val="1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01010"/>
          <w:w w:val="98"/>
          <w:sz w:val="22"/>
          <w:szCs w:val="22"/>
        </w:rPr>
        <w:t>S</w:t>
      </w:r>
    </w:p>
    <w:p w14:paraId="510D65D3" w14:textId="77777777" w:rsidR="00BB0DDC" w:rsidRPr="00EC643E" w:rsidRDefault="00BB0DDC">
      <w:pPr>
        <w:spacing w:before="12" w:line="220" w:lineRule="exact"/>
        <w:rPr>
          <w:rFonts w:asciiTheme="minorHAnsi" w:hAnsiTheme="minorHAnsi" w:cstheme="minorHAnsi"/>
          <w:sz w:val="22"/>
          <w:szCs w:val="22"/>
        </w:rPr>
      </w:pPr>
    </w:p>
    <w:p w14:paraId="0A083CAD" w14:textId="77777777" w:rsidR="00BB0DDC" w:rsidRPr="00EC643E" w:rsidRDefault="00EC643E">
      <w:pPr>
        <w:spacing w:line="250" w:lineRule="auto"/>
        <w:ind w:left="142" w:right="65" w:firstLine="5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680" w:bottom="280" w:left="1380" w:header="720" w:footer="720" w:gutter="0"/>
          <w:cols w:space="720"/>
        </w:sectPr>
      </w:pPr>
      <w:r w:rsidRPr="00EC643E">
        <w:rPr>
          <w:rFonts w:asciiTheme="minorHAnsi" w:hAnsiTheme="minorHAnsi" w:cstheme="minorHAnsi"/>
          <w:color w:val="101010"/>
          <w:spacing w:val="2"/>
          <w:w w:val="8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3"/>
          <w:w w:val="10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1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3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3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1"/>
          <w:w w:val="8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2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1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1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12121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12121"/>
          <w:spacing w:val="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84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01010"/>
          <w:spacing w:val="3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1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2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w w:val="101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01010"/>
          <w:spacing w:val="1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12121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2"/>
          <w:w w:val="102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-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pore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2"/>
          <w:w w:val="10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w w:val="108"/>
          <w:sz w:val="22"/>
          <w:szCs w:val="22"/>
        </w:rPr>
        <w:t>nk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12121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ite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tates)</w:t>
      </w:r>
      <w:r w:rsidRPr="00EC643E">
        <w:rPr>
          <w:rFonts w:asciiTheme="minorHAnsi" w:hAnsiTheme="minorHAnsi" w:cstheme="minorHAnsi"/>
          <w:color w:val="31313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1313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w w:val="10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2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3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1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12121"/>
          <w:w w:val="69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01010"/>
          <w:spacing w:val="1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01010"/>
          <w:spacing w:val="1"/>
          <w:w w:val="9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2"/>
          <w:w w:val="9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3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124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01010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3"/>
          <w:w w:val="107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01010"/>
          <w:spacing w:val="1"/>
          <w:w w:val="107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212121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atin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42424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424242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01010"/>
          <w:spacing w:val="2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01010"/>
          <w:spacing w:val="1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1"/>
          <w:w w:val="10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01010"/>
          <w:spacing w:val="1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01010"/>
          <w:spacing w:val="1"/>
          <w:w w:val="9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1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01010"/>
          <w:spacing w:val="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3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01010"/>
          <w:spacing w:val="-3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01010"/>
          <w:spacing w:val="1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01010"/>
          <w:spacing w:val="1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01010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01010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1"/>
          <w:sz w:val="22"/>
          <w:szCs w:val="22"/>
        </w:rPr>
        <w:t>ic</w:t>
      </w:r>
      <w:r w:rsidRPr="00EC643E">
        <w:rPr>
          <w:rFonts w:asciiTheme="minorHAnsi" w:hAnsiTheme="minorHAnsi" w:cstheme="minorHAnsi"/>
          <w:color w:val="1010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01010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01010"/>
          <w:spacing w:val="3"/>
          <w:w w:val="10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01010"/>
          <w:spacing w:val="1"/>
          <w:w w:val="8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01010"/>
          <w:spacing w:val="2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01010"/>
          <w:w w:val="97"/>
          <w:sz w:val="22"/>
          <w:szCs w:val="22"/>
        </w:rPr>
        <w:t>e</w:t>
      </w:r>
    </w:p>
    <w:p w14:paraId="790C7756" w14:textId="77777777" w:rsidR="00BB0DDC" w:rsidRPr="00EC643E" w:rsidRDefault="00BB0DDC">
      <w:pPr>
        <w:spacing w:before="7" w:line="100" w:lineRule="exact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122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96"/>
        <w:gridCol w:w="3129"/>
        <w:gridCol w:w="2287"/>
      </w:tblGrid>
      <w:tr w:rsidR="00BB0DDC" w:rsidRPr="00EC643E" w14:paraId="7F05F2B3" w14:textId="77777777">
        <w:trPr>
          <w:trHeight w:hRule="exact" w:val="984"/>
        </w:trPr>
        <w:tc>
          <w:tcPr>
            <w:tcW w:w="2296" w:type="dxa"/>
            <w:tcBorders>
              <w:top w:val="nil"/>
              <w:left w:val="nil"/>
              <w:bottom w:val="nil"/>
              <w:right w:val="nil"/>
            </w:tcBorders>
          </w:tcPr>
          <w:p w14:paraId="6E4B0AD0" w14:textId="77777777" w:rsidR="00BB0DDC" w:rsidRPr="00EC643E" w:rsidRDefault="00BB0DDC">
            <w:pPr>
              <w:spacing w:before="5" w:line="14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FEAAF0B" w14:textId="77777777" w:rsidR="00BB0DDC" w:rsidRPr="00EC643E" w:rsidRDefault="00BB0DDC">
            <w:pPr>
              <w:spacing w:line="2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94A1EF8" w14:textId="77777777" w:rsidR="00BB0DDC" w:rsidRPr="00EC643E" w:rsidRDefault="00BB0DDC">
            <w:pPr>
              <w:spacing w:line="2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B931877" w14:textId="77777777" w:rsidR="00BB0DDC" w:rsidRPr="00EC643E" w:rsidRDefault="00BB0DDC">
            <w:pPr>
              <w:spacing w:line="2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51E572F" w14:textId="77777777" w:rsidR="00BB0DDC" w:rsidRPr="00EC643E" w:rsidRDefault="00EC643E">
            <w:pPr>
              <w:ind w:left="4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Sch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oo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"/>
                <w:w w:val="10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98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2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10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97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020202"/>
                <w:w w:val="71"/>
                <w:sz w:val="22"/>
                <w:szCs w:val="22"/>
              </w:rPr>
              <w:t>:</w:t>
            </w:r>
          </w:p>
        </w:tc>
        <w:tc>
          <w:tcPr>
            <w:tcW w:w="3129" w:type="dxa"/>
            <w:tcBorders>
              <w:top w:val="nil"/>
              <w:left w:val="nil"/>
              <w:bottom w:val="nil"/>
              <w:right w:val="nil"/>
            </w:tcBorders>
          </w:tcPr>
          <w:p w14:paraId="38038AA1" w14:textId="77777777" w:rsidR="00BB0DDC" w:rsidRPr="00EC643E" w:rsidRDefault="00EC643E">
            <w:pPr>
              <w:spacing w:before="53"/>
              <w:ind w:left="414" w:right="472"/>
              <w:jc w:val="center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eastAsia="Arial" w:hAnsiTheme="minorHAnsi" w:cstheme="minorHAnsi"/>
                <w:color w:val="151515"/>
                <w:spacing w:val="3"/>
                <w:sz w:val="22"/>
                <w:szCs w:val="22"/>
              </w:rPr>
              <w:t>J</w:t>
            </w:r>
            <w:r w:rsidRPr="00EC643E">
              <w:rPr>
                <w:rFonts w:asciiTheme="minorHAnsi" w:eastAsia="Arial" w:hAnsiTheme="minorHAnsi" w:cstheme="minorHAnsi"/>
                <w:color w:val="151515"/>
                <w:spacing w:val="7"/>
                <w:sz w:val="22"/>
                <w:szCs w:val="22"/>
              </w:rPr>
              <w:t>A</w:t>
            </w:r>
            <w:r w:rsidRPr="00EC643E">
              <w:rPr>
                <w:rFonts w:asciiTheme="minorHAnsi" w:eastAsia="Arial" w:hAnsiTheme="minorHAnsi" w:cstheme="minorHAnsi"/>
                <w:color w:val="151515"/>
                <w:spacing w:val="5"/>
                <w:sz w:val="22"/>
                <w:szCs w:val="22"/>
              </w:rPr>
              <w:t>N</w:t>
            </w:r>
            <w:r w:rsidRPr="00EC643E">
              <w:rPr>
                <w:rFonts w:asciiTheme="minorHAnsi" w:eastAsia="Arial" w:hAnsiTheme="minorHAnsi" w:cstheme="minorHAnsi"/>
                <w:color w:val="151515"/>
                <w:sz w:val="22"/>
                <w:szCs w:val="22"/>
              </w:rPr>
              <w:t>E</w:t>
            </w:r>
            <w:r w:rsidRPr="00EC643E">
              <w:rPr>
                <w:rFonts w:asciiTheme="minorHAnsi" w:eastAsia="Arial" w:hAnsiTheme="minorHAnsi" w:cstheme="minorHAnsi"/>
                <w:color w:val="151515"/>
                <w:spacing w:val="6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K.</w:t>
            </w:r>
            <w:r w:rsidRPr="00EC643E">
              <w:rPr>
                <w:rFonts w:asciiTheme="minorHAnsi" w:hAnsiTheme="minorHAnsi" w:cstheme="minorHAnsi"/>
                <w:color w:val="151515"/>
                <w:spacing w:val="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eastAsia="Arial" w:hAnsiTheme="minorHAnsi" w:cstheme="minorHAnsi"/>
                <w:color w:val="151515"/>
                <w:spacing w:val="5"/>
                <w:w w:val="104"/>
                <w:sz w:val="22"/>
                <w:szCs w:val="22"/>
              </w:rPr>
              <w:t>DO</w:t>
            </w:r>
            <w:r w:rsidRPr="00EC643E">
              <w:rPr>
                <w:rFonts w:asciiTheme="minorHAnsi" w:eastAsia="Arial" w:hAnsiTheme="minorHAnsi" w:cstheme="minorHAnsi"/>
                <w:color w:val="151515"/>
                <w:w w:val="101"/>
                <w:sz w:val="22"/>
                <w:szCs w:val="22"/>
              </w:rPr>
              <w:t>E</w:t>
            </w:r>
          </w:p>
          <w:p w14:paraId="7AEA132F" w14:textId="77777777" w:rsidR="00BB0DDC" w:rsidRPr="00EC643E" w:rsidRDefault="00BB0DDC">
            <w:pPr>
              <w:spacing w:before="13" w:line="26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0EEE3F8" w14:textId="77777777" w:rsidR="00BB0DDC" w:rsidRPr="00EC643E" w:rsidRDefault="00EC643E">
            <w:pPr>
              <w:ind w:left="589" w:right="646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hyperlink r:id="rId25">
              <w:r w:rsidRPr="00EC643E">
                <w:rPr>
                  <w:rFonts w:asciiTheme="minorHAnsi" w:hAnsiTheme="minorHAnsi" w:cstheme="minorHAnsi"/>
                  <w:color w:val="151515"/>
                  <w:spacing w:val="-1"/>
                  <w:w w:val="131"/>
                  <w:sz w:val="22"/>
                  <w:szCs w:val="22"/>
                </w:rPr>
                <w:t>j</w:t>
              </w:r>
              <w:r w:rsidRPr="00EC643E">
                <w:rPr>
                  <w:rFonts w:asciiTheme="minorHAnsi" w:hAnsiTheme="minorHAnsi" w:cstheme="minorHAnsi"/>
                  <w:color w:val="151515"/>
                  <w:spacing w:val="-1"/>
                  <w:w w:val="109"/>
                  <w:sz w:val="22"/>
                  <w:szCs w:val="22"/>
                </w:rPr>
                <w:t>a</w:t>
              </w:r>
              <w:r w:rsidRPr="00EC643E">
                <w:rPr>
                  <w:rFonts w:asciiTheme="minorHAnsi" w:hAnsiTheme="minorHAnsi" w:cstheme="minorHAnsi"/>
                  <w:color w:val="151515"/>
                  <w:w w:val="106"/>
                  <w:sz w:val="22"/>
                  <w:szCs w:val="22"/>
                </w:rPr>
                <w:t>n</w:t>
              </w:r>
              <w:r w:rsidRPr="00EC643E">
                <w:rPr>
                  <w:rFonts w:asciiTheme="minorHAnsi" w:hAnsiTheme="minorHAnsi" w:cstheme="minorHAnsi"/>
                  <w:color w:val="151515"/>
                  <w:w w:val="98"/>
                  <w:sz w:val="22"/>
                  <w:szCs w:val="22"/>
                </w:rPr>
                <w:t>e</w:t>
              </w:r>
              <w:r w:rsidRPr="00EC643E">
                <w:rPr>
                  <w:rFonts w:asciiTheme="minorHAnsi" w:hAnsiTheme="minorHAnsi" w:cstheme="minorHAnsi"/>
                  <w:color w:val="151515"/>
                  <w:spacing w:val="-1"/>
                  <w:w w:val="111"/>
                  <w:sz w:val="22"/>
                  <w:szCs w:val="22"/>
                </w:rPr>
                <w:t>k</w:t>
              </w:r>
              <w:r w:rsidRPr="00EC643E">
                <w:rPr>
                  <w:rFonts w:asciiTheme="minorHAnsi" w:hAnsiTheme="minorHAnsi" w:cstheme="minorHAnsi"/>
                  <w:color w:val="151515"/>
                  <w:w w:val="101"/>
                  <w:sz w:val="22"/>
                  <w:szCs w:val="22"/>
                </w:rPr>
                <w:t>do</w:t>
              </w:r>
              <w:r w:rsidRPr="00EC643E">
                <w:rPr>
                  <w:rFonts w:asciiTheme="minorHAnsi" w:hAnsiTheme="minorHAnsi" w:cstheme="minorHAnsi"/>
                  <w:color w:val="262626"/>
                  <w:spacing w:val="-1"/>
                  <w:w w:val="109"/>
                  <w:sz w:val="22"/>
                  <w:szCs w:val="22"/>
                </w:rPr>
                <w:t>e</w:t>
              </w:r>
              <w:r w:rsidRPr="00EC643E">
                <w:rPr>
                  <w:rFonts w:asciiTheme="minorHAnsi" w:hAnsiTheme="minorHAnsi" w:cstheme="minorHAnsi"/>
                  <w:color w:val="262626"/>
                  <w:w w:val="102"/>
                  <w:sz w:val="22"/>
                  <w:szCs w:val="22"/>
                </w:rPr>
                <w:t>@</w:t>
              </w:r>
              <w:r w:rsidRPr="00EC643E">
                <w:rPr>
                  <w:rFonts w:asciiTheme="minorHAnsi" w:hAnsiTheme="minorHAnsi" w:cstheme="minorHAnsi"/>
                  <w:color w:val="151515"/>
                  <w:w w:val="101"/>
                  <w:sz w:val="22"/>
                  <w:szCs w:val="22"/>
                </w:rPr>
                <w:t>ho</w:t>
              </w:r>
              <w:r w:rsidRPr="00EC643E">
                <w:rPr>
                  <w:rFonts w:asciiTheme="minorHAnsi" w:hAnsiTheme="minorHAnsi" w:cstheme="minorHAnsi"/>
                  <w:color w:val="151515"/>
                  <w:w w:val="113"/>
                  <w:sz w:val="22"/>
                  <w:szCs w:val="22"/>
                </w:rPr>
                <w:t>t</w:t>
              </w:r>
              <w:r w:rsidRPr="00EC643E">
                <w:rPr>
                  <w:rFonts w:asciiTheme="minorHAnsi" w:hAnsiTheme="minorHAnsi" w:cstheme="minorHAnsi"/>
                  <w:color w:val="151515"/>
                  <w:spacing w:val="-2"/>
                  <w:w w:val="106"/>
                  <w:sz w:val="22"/>
                  <w:szCs w:val="22"/>
                </w:rPr>
                <w:t>m</w:t>
              </w:r>
              <w:r w:rsidRPr="00EC643E">
                <w:rPr>
                  <w:rFonts w:asciiTheme="minorHAnsi" w:hAnsiTheme="minorHAnsi" w:cstheme="minorHAnsi"/>
                  <w:color w:val="262626"/>
                  <w:w w:val="103"/>
                  <w:sz w:val="22"/>
                  <w:szCs w:val="22"/>
                </w:rPr>
                <w:t>a</w:t>
              </w:r>
              <w:r w:rsidRPr="00EC643E">
                <w:rPr>
                  <w:rFonts w:asciiTheme="minorHAnsi" w:hAnsiTheme="minorHAnsi" w:cstheme="minorHAnsi"/>
                  <w:color w:val="151515"/>
                  <w:spacing w:val="-1"/>
                  <w:w w:val="105"/>
                  <w:sz w:val="22"/>
                  <w:szCs w:val="22"/>
                </w:rPr>
                <w:t>i</w:t>
              </w:r>
              <w:r w:rsidRPr="00EC643E">
                <w:rPr>
                  <w:rFonts w:asciiTheme="minorHAnsi" w:hAnsiTheme="minorHAnsi" w:cstheme="minorHAnsi"/>
                  <w:color w:val="151515"/>
                  <w:w w:val="101"/>
                  <w:sz w:val="22"/>
                  <w:szCs w:val="22"/>
                </w:rPr>
                <w:t>l</w:t>
              </w:r>
              <w:r w:rsidRPr="00EC643E">
                <w:rPr>
                  <w:rFonts w:asciiTheme="minorHAnsi" w:hAnsiTheme="minorHAnsi" w:cstheme="minorHAnsi"/>
                  <w:color w:val="151515"/>
                  <w:spacing w:val="-1"/>
                  <w:w w:val="101"/>
                  <w:sz w:val="22"/>
                  <w:szCs w:val="22"/>
                </w:rPr>
                <w:t>.</w:t>
              </w:r>
              <w:r w:rsidRPr="00EC643E">
                <w:rPr>
                  <w:rFonts w:asciiTheme="minorHAnsi" w:hAnsiTheme="minorHAnsi" w:cstheme="minorHAnsi"/>
                  <w:color w:val="151515"/>
                  <w:spacing w:val="-1"/>
                  <w:w w:val="109"/>
                  <w:sz w:val="22"/>
                  <w:szCs w:val="22"/>
                </w:rPr>
                <w:t>c</w:t>
              </w:r>
              <w:r w:rsidRPr="00EC643E">
                <w:rPr>
                  <w:rFonts w:asciiTheme="minorHAnsi" w:hAnsiTheme="minorHAnsi" w:cstheme="minorHAnsi"/>
                  <w:color w:val="151515"/>
                  <w:w w:val="103"/>
                  <w:sz w:val="22"/>
                  <w:szCs w:val="22"/>
                </w:rPr>
                <w:t>a</w:t>
              </w:r>
            </w:hyperlink>
          </w:p>
        </w:tc>
        <w:tc>
          <w:tcPr>
            <w:tcW w:w="2287" w:type="dxa"/>
            <w:tcBorders>
              <w:top w:val="nil"/>
              <w:left w:val="nil"/>
              <w:bottom w:val="nil"/>
              <w:right w:val="nil"/>
            </w:tcBorders>
          </w:tcPr>
          <w:p w14:paraId="67AC582A" w14:textId="77777777" w:rsidR="00BB0DDC" w:rsidRPr="00EC643E" w:rsidRDefault="00BB0DDC">
            <w:pPr>
              <w:spacing w:before="6" w:line="12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9BF3081" w14:textId="77777777" w:rsidR="00BB0DDC" w:rsidRPr="00EC643E" w:rsidRDefault="00BB0DDC">
            <w:pPr>
              <w:spacing w:line="2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6B4A3BA" w14:textId="77777777" w:rsidR="00BB0DDC" w:rsidRPr="00EC643E" w:rsidRDefault="00BB0DDC">
            <w:pPr>
              <w:spacing w:line="2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AF9C866" w14:textId="77777777" w:rsidR="00BB0DDC" w:rsidRPr="00EC643E" w:rsidRDefault="00BB0DDC">
            <w:pPr>
              <w:spacing w:line="2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B89C2E0" w14:textId="77777777" w:rsidR="00BB0DDC" w:rsidRPr="00EC643E" w:rsidRDefault="00EC643E">
            <w:pPr>
              <w:ind w:left="86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151515"/>
                <w:spacing w:val="3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3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"/>
                <w:w w:val="10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98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2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107"/>
                <w:sz w:val="22"/>
                <w:szCs w:val="22"/>
              </w:rPr>
              <w:t>re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97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151515"/>
                <w:w w:val="71"/>
                <w:sz w:val="22"/>
                <w:szCs w:val="22"/>
              </w:rPr>
              <w:t>:</w:t>
            </w:r>
          </w:p>
        </w:tc>
      </w:tr>
      <w:tr w:rsidR="00BB0DDC" w:rsidRPr="00EC643E" w14:paraId="2361D3CE" w14:textId="77777777">
        <w:trPr>
          <w:trHeight w:hRule="exact" w:val="242"/>
        </w:trPr>
        <w:tc>
          <w:tcPr>
            <w:tcW w:w="2296" w:type="dxa"/>
            <w:tcBorders>
              <w:top w:val="nil"/>
              <w:left w:val="nil"/>
              <w:bottom w:val="nil"/>
              <w:right w:val="nil"/>
            </w:tcBorders>
          </w:tcPr>
          <w:p w14:paraId="223CA960" w14:textId="77777777" w:rsidR="00BB0DDC" w:rsidRPr="00EC643E" w:rsidRDefault="00EC643E">
            <w:pPr>
              <w:spacing w:line="220" w:lineRule="exact"/>
              <w:ind w:left="4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3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7</w:t>
            </w:r>
            <w:r w:rsidRPr="00EC643E">
              <w:rPr>
                <w:rFonts w:asciiTheme="minorHAnsi" w:hAnsiTheme="minorHAnsi" w:cstheme="minorHAnsi"/>
                <w:color w:val="151515"/>
                <w:spacing w:val="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167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151515"/>
                <w:spacing w:val="-13"/>
                <w:w w:val="16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67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16"/>
                <w:sz w:val="22"/>
                <w:szCs w:val="22"/>
              </w:rPr>
              <w:t>5</w:t>
            </w:r>
            <w:r w:rsidRPr="00EC643E">
              <w:rPr>
                <w:rFonts w:asciiTheme="minorHAnsi" w:hAnsiTheme="minorHAnsi" w:cstheme="minorHAnsi"/>
                <w:color w:val="151515"/>
                <w:w w:val="96"/>
                <w:sz w:val="22"/>
                <w:szCs w:val="22"/>
              </w:rPr>
              <w:t>5</w:t>
            </w:r>
            <w:r w:rsidRPr="00EC643E">
              <w:rPr>
                <w:rFonts w:asciiTheme="minorHAnsi" w:hAnsiTheme="minorHAnsi" w:cstheme="minorHAnsi"/>
                <w:color w:val="151515"/>
                <w:spacing w:val="1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Firs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262626"/>
                <w:spacing w:val="2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91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51515"/>
                <w:w w:val="11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09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262626"/>
                <w:w w:val="10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51515"/>
                <w:w w:val="10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51515"/>
                <w:w w:val="105"/>
                <w:sz w:val="22"/>
                <w:szCs w:val="22"/>
              </w:rPr>
              <w:t>t</w:t>
            </w:r>
          </w:p>
        </w:tc>
        <w:tc>
          <w:tcPr>
            <w:tcW w:w="3129" w:type="dxa"/>
            <w:tcBorders>
              <w:top w:val="nil"/>
              <w:left w:val="nil"/>
              <w:bottom w:val="nil"/>
              <w:right w:val="nil"/>
            </w:tcBorders>
          </w:tcPr>
          <w:p w14:paraId="0C3A9488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287" w:type="dxa"/>
            <w:tcBorders>
              <w:top w:val="nil"/>
              <w:left w:val="nil"/>
              <w:bottom w:val="nil"/>
              <w:right w:val="nil"/>
            </w:tcBorders>
          </w:tcPr>
          <w:p w14:paraId="3E60D1EA" w14:textId="77777777" w:rsidR="00BB0DDC" w:rsidRPr="00EC643E" w:rsidRDefault="00EC643E">
            <w:pPr>
              <w:spacing w:line="200" w:lineRule="exact"/>
              <w:ind w:left="519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262626"/>
                <w:spacing w:val="-1"/>
                <w:sz w:val="22"/>
                <w:szCs w:val="22"/>
              </w:rPr>
              <w:t>6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6</w:t>
            </w:r>
            <w:r w:rsidRPr="00EC643E">
              <w:rPr>
                <w:rFonts w:asciiTheme="minorHAnsi" w:hAnsiTheme="minorHAnsi" w:cstheme="minorHAnsi"/>
                <w:color w:val="151515"/>
                <w:spacing w:val="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ll</w:t>
            </w:r>
            <w:r w:rsidRPr="00EC643E">
              <w:rPr>
                <w:rFonts w:asciiTheme="minorHAnsi" w:hAnsiTheme="minorHAnsi" w:cstheme="minorHAnsi"/>
                <w:color w:val="151515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on</w:t>
            </w:r>
            <w:r w:rsidRPr="00EC643E">
              <w:rPr>
                <w:rFonts w:asciiTheme="minorHAnsi" w:hAnsiTheme="minorHAnsi" w:cstheme="minorHAnsi"/>
                <w:color w:val="151515"/>
                <w:spacing w:val="4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91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51515"/>
                <w:spacing w:val="-5"/>
                <w:w w:val="12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51515"/>
                <w:w w:val="116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09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51515"/>
                <w:w w:val="9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51515"/>
                <w:w w:val="105"/>
                <w:sz w:val="22"/>
                <w:szCs w:val="22"/>
              </w:rPr>
              <w:t>t</w:t>
            </w:r>
          </w:p>
        </w:tc>
      </w:tr>
      <w:tr w:rsidR="00BB0DDC" w:rsidRPr="00EC643E" w14:paraId="3AC347CE" w14:textId="77777777">
        <w:trPr>
          <w:trHeight w:hRule="exact" w:val="245"/>
        </w:trPr>
        <w:tc>
          <w:tcPr>
            <w:tcW w:w="2296" w:type="dxa"/>
            <w:tcBorders>
              <w:top w:val="nil"/>
              <w:left w:val="nil"/>
              <w:bottom w:val="nil"/>
              <w:right w:val="nil"/>
            </w:tcBorders>
          </w:tcPr>
          <w:p w14:paraId="7B07387C" w14:textId="77777777" w:rsidR="00BB0DDC" w:rsidRPr="00EC643E" w:rsidRDefault="00EC643E">
            <w:pPr>
              <w:spacing w:line="220" w:lineRule="exact"/>
              <w:ind w:left="4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alif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x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151515"/>
                <w:spacing w:val="2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No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spacing w:val="4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91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51515"/>
                <w:w w:val="10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51515"/>
                <w:w w:val="10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51515"/>
                <w:w w:val="11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05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262626"/>
                <w:w w:val="103"/>
                <w:sz w:val="22"/>
                <w:szCs w:val="22"/>
              </w:rPr>
              <w:t>a</w:t>
            </w:r>
          </w:p>
        </w:tc>
        <w:tc>
          <w:tcPr>
            <w:tcW w:w="3129" w:type="dxa"/>
            <w:tcBorders>
              <w:top w:val="nil"/>
              <w:left w:val="nil"/>
              <w:bottom w:val="nil"/>
              <w:right w:val="nil"/>
            </w:tcBorders>
          </w:tcPr>
          <w:p w14:paraId="5F0EE528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287" w:type="dxa"/>
            <w:tcBorders>
              <w:top w:val="nil"/>
              <w:left w:val="nil"/>
              <w:bottom w:val="nil"/>
              <w:right w:val="nil"/>
            </w:tcBorders>
          </w:tcPr>
          <w:p w14:paraId="597A0FF6" w14:textId="77777777" w:rsidR="00BB0DDC" w:rsidRPr="00EC643E" w:rsidRDefault="00EC643E">
            <w:pPr>
              <w:spacing w:line="220" w:lineRule="exact"/>
              <w:ind w:left="836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51515"/>
                <w:spacing w:val="-1"/>
                <w:w w:val="10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51515"/>
                <w:w w:val="10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51515"/>
                <w:w w:val="104"/>
                <w:sz w:val="22"/>
                <w:szCs w:val="22"/>
              </w:rPr>
              <w:t>ro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11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0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51515"/>
                <w:w w:val="106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62626"/>
                <w:w w:val="77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262626"/>
                <w:spacing w:val="1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51515"/>
                <w:w w:val="106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51515"/>
                <w:w w:val="11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262626"/>
                <w:w w:val="10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09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51515"/>
                <w:w w:val="96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51515"/>
                <w:w w:val="101"/>
                <w:sz w:val="22"/>
                <w:szCs w:val="22"/>
              </w:rPr>
              <w:t>o</w:t>
            </w:r>
          </w:p>
        </w:tc>
      </w:tr>
      <w:tr w:rsidR="00BB0DDC" w:rsidRPr="00EC643E" w14:paraId="32F165B9" w14:textId="77777777">
        <w:trPr>
          <w:trHeight w:hRule="exact" w:val="247"/>
        </w:trPr>
        <w:tc>
          <w:tcPr>
            <w:tcW w:w="2296" w:type="dxa"/>
            <w:tcBorders>
              <w:top w:val="nil"/>
              <w:left w:val="nil"/>
              <w:bottom w:val="nil"/>
              <w:right w:val="nil"/>
            </w:tcBorders>
          </w:tcPr>
          <w:p w14:paraId="70A671D7" w14:textId="77777777" w:rsidR="00BB0DDC" w:rsidRPr="00EC643E" w:rsidRDefault="00EC643E">
            <w:pPr>
              <w:spacing w:before="4"/>
              <w:ind w:left="4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51515"/>
                <w:spacing w:val="-1"/>
                <w:w w:val="98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151515"/>
                <w:w w:val="101"/>
                <w:sz w:val="22"/>
                <w:szCs w:val="22"/>
              </w:rPr>
              <w:t>3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22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26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07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51515"/>
                <w:w w:val="101"/>
                <w:sz w:val="22"/>
                <w:szCs w:val="22"/>
              </w:rPr>
              <w:t>4</w:t>
            </w:r>
          </w:p>
        </w:tc>
        <w:tc>
          <w:tcPr>
            <w:tcW w:w="3129" w:type="dxa"/>
            <w:tcBorders>
              <w:top w:val="nil"/>
              <w:left w:val="nil"/>
              <w:bottom w:val="nil"/>
              <w:right w:val="nil"/>
            </w:tcBorders>
          </w:tcPr>
          <w:p w14:paraId="3C6A344D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287" w:type="dxa"/>
            <w:tcBorders>
              <w:top w:val="nil"/>
              <w:left w:val="nil"/>
              <w:bottom w:val="nil"/>
              <w:right w:val="nil"/>
            </w:tcBorders>
          </w:tcPr>
          <w:p w14:paraId="516536BA" w14:textId="77777777" w:rsidR="00BB0DDC" w:rsidRPr="00EC643E" w:rsidRDefault="00EC643E">
            <w:pPr>
              <w:spacing w:line="220" w:lineRule="exact"/>
              <w:ind w:left="1402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M5K</w:t>
            </w:r>
            <w:r w:rsidRPr="00EC643E">
              <w:rPr>
                <w:rFonts w:asciiTheme="minorHAnsi" w:hAnsiTheme="minorHAnsi" w:cstheme="minorHAnsi"/>
                <w:color w:val="151515"/>
                <w:spacing w:val="3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72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1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51515"/>
                <w:w w:val="96"/>
                <w:sz w:val="22"/>
                <w:szCs w:val="22"/>
              </w:rPr>
              <w:t>6</w:t>
            </w:r>
          </w:p>
        </w:tc>
      </w:tr>
      <w:tr w:rsidR="00BB0DDC" w:rsidRPr="00EC643E" w14:paraId="3D2899E6" w14:textId="77777777">
        <w:trPr>
          <w:trHeight w:hRule="exact" w:val="327"/>
        </w:trPr>
        <w:tc>
          <w:tcPr>
            <w:tcW w:w="2296" w:type="dxa"/>
            <w:tcBorders>
              <w:top w:val="nil"/>
              <w:left w:val="nil"/>
              <w:bottom w:val="nil"/>
              <w:right w:val="nil"/>
            </w:tcBorders>
          </w:tcPr>
          <w:p w14:paraId="71D8301D" w14:textId="77777777" w:rsidR="00BB0DDC" w:rsidRPr="00EC643E" w:rsidRDefault="00EC643E">
            <w:pPr>
              <w:spacing w:before="1"/>
              <w:ind w:left="5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(90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2)</w:t>
            </w:r>
            <w:r w:rsidRPr="00EC643E">
              <w:rPr>
                <w:rFonts w:asciiTheme="minorHAnsi" w:hAnsiTheme="minorHAnsi" w:cstheme="minorHAnsi"/>
                <w:color w:val="262626"/>
                <w:spacing w:val="3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62626"/>
                <w:w w:val="72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262626"/>
                <w:spacing w:val="-1"/>
                <w:w w:val="111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color w:val="151515"/>
                <w:w w:val="92"/>
                <w:sz w:val="22"/>
                <w:szCs w:val="22"/>
              </w:rPr>
              <w:t>3</w:t>
            </w:r>
            <w:r w:rsidRPr="00EC643E">
              <w:rPr>
                <w:rFonts w:asciiTheme="minorHAnsi" w:hAnsiTheme="minorHAnsi" w:cstheme="minorHAnsi"/>
                <w:color w:val="151515"/>
                <w:spacing w:val="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160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151515"/>
                <w:spacing w:val="-28"/>
                <w:w w:val="16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101"/>
                <w:sz w:val="22"/>
                <w:szCs w:val="22"/>
              </w:rPr>
              <w:t>4</w:t>
            </w:r>
            <w:r w:rsidRPr="00EC643E">
              <w:rPr>
                <w:rFonts w:asciiTheme="minorHAnsi" w:hAnsiTheme="minorHAnsi" w:cstheme="minorHAnsi"/>
                <w:color w:val="262626"/>
                <w:w w:val="101"/>
                <w:sz w:val="22"/>
                <w:szCs w:val="22"/>
              </w:rPr>
              <w:t>56</w:t>
            </w:r>
            <w:r w:rsidRPr="00EC643E">
              <w:rPr>
                <w:rFonts w:asciiTheme="minorHAnsi" w:hAnsiTheme="minorHAnsi" w:cstheme="minorHAnsi"/>
                <w:color w:val="151515"/>
                <w:w w:val="101"/>
                <w:sz w:val="22"/>
                <w:szCs w:val="22"/>
              </w:rPr>
              <w:t>7</w:t>
            </w:r>
          </w:p>
        </w:tc>
        <w:tc>
          <w:tcPr>
            <w:tcW w:w="3129" w:type="dxa"/>
            <w:tcBorders>
              <w:top w:val="nil"/>
              <w:left w:val="nil"/>
              <w:bottom w:val="nil"/>
              <w:right w:val="nil"/>
            </w:tcBorders>
          </w:tcPr>
          <w:p w14:paraId="0DBAB46F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287" w:type="dxa"/>
            <w:tcBorders>
              <w:top w:val="nil"/>
              <w:left w:val="nil"/>
              <w:bottom w:val="nil"/>
              <w:right w:val="nil"/>
            </w:tcBorders>
          </w:tcPr>
          <w:p w14:paraId="4EA8CF61" w14:textId="77777777" w:rsidR="00BB0DDC" w:rsidRPr="00EC643E" w:rsidRDefault="00EC643E">
            <w:pPr>
              <w:spacing w:line="220" w:lineRule="exact"/>
              <w:ind w:left="864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(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4</w:t>
            </w:r>
            <w:r w:rsidRPr="00EC643E">
              <w:rPr>
                <w:rFonts w:asciiTheme="minorHAnsi" w:hAnsiTheme="minorHAnsi" w:cstheme="minorHAnsi"/>
                <w:color w:val="262626"/>
                <w:spacing w:val="-1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6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)</w:t>
            </w:r>
            <w:r w:rsidRPr="00EC643E">
              <w:rPr>
                <w:rFonts w:asciiTheme="minorHAnsi" w:hAnsiTheme="minorHAnsi" w:cstheme="minorHAnsi"/>
                <w:color w:val="151515"/>
                <w:spacing w:val="3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72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16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color w:val="262626"/>
                <w:w w:val="101"/>
                <w:sz w:val="22"/>
                <w:szCs w:val="22"/>
              </w:rPr>
              <w:t>3</w:t>
            </w:r>
            <w:r w:rsidRPr="00EC643E">
              <w:rPr>
                <w:rFonts w:asciiTheme="minorHAnsi" w:hAnsiTheme="minorHAnsi" w:cstheme="minorHAnsi"/>
                <w:color w:val="151515"/>
                <w:w w:val="101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262626"/>
                <w:spacing w:val="-1"/>
                <w:w w:val="116"/>
                <w:sz w:val="22"/>
                <w:szCs w:val="22"/>
              </w:rPr>
              <w:t>4</w:t>
            </w:r>
            <w:r w:rsidRPr="00EC643E">
              <w:rPr>
                <w:rFonts w:asciiTheme="minorHAnsi" w:hAnsiTheme="minorHAnsi" w:cstheme="minorHAnsi"/>
                <w:color w:val="151515"/>
                <w:w w:val="101"/>
                <w:sz w:val="22"/>
                <w:szCs w:val="22"/>
              </w:rPr>
              <w:t>5</w:t>
            </w:r>
            <w:r w:rsidRPr="00EC643E">
              <w:rPr>
                <w:rFonts w:asciiTheme="minorHAnsi" w:hAnsiTheme="minorHAnsi" w:cstheme="minorHAnsi"/>
                <w:color w:val="262626"/>
                <w:w w:val="101"/>
                <w:sz w:val="22"/>
                <w:szCs w:val="22"/>
              </w:rPr>
              <w:t>6</w:t>
            </w:r>
            <w:r w:rsidRPr="00EC643E">
              <w:rPr>
                <w:rFonts w:asciiTheme="minorHAnsi" w:hAnsiTheme="minorHAnsi" w:cstheme="minorHAnsi"/>
                <w:color w:val="151515"/>
                <w:w w:val="96"/>
                <w:sz w:val="22"/>
                <w:szCs w:val="22"/>
              </w:rPr>
              <w:t>7</w:t>
            </w:r>
          </w:p>
        </w:tc>
      </w:tr>
    </w:tbl>
    <w:p w14:paraId="59A4E857" w14:textId="77777777" w:rsidR="00BB0DDC" w:rsidRPr="00EC643E" w:rsidRDefault="00BB0DDC">
      <w:pPr>
        <w:spacing w:before="5" w:line="100" w:lineRule="exact"/>
        <w:rPr>
          <w:rFonts w:asciiTheme="minorHAnsi" w:hAnsiTheme="minorHAnsi" w:cstheme="minorHAnsi"/>
          <w:sz w:val="22"/>
          <w:szCs w:val="22"/>
        </w:rPr>
      </w:pPr>
    </w:p>
    <w:p w14:paraId="26723F01" w14:textId="77777777" w:rsidR="00BB0DDC" w:rsidRPr="00EC643E" w:rsidRDefault="00EC643E">
      <w:pPr>
        <w:spacing w:before="21" w:line="320" w:lineRule="exact"/>
        <w:ind w:left="13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51515"/>
          <w:w w:val="17"/>
          <w:position w:val="-1"/>
          <w:sz w:val="22"/>
          <w:szCs w:val="22"/>
        </w:rPr>
        <w:t xml:space="preserve">I      </w:t>
      </w:r>
      <w:r w:rsidRPr="00EC643E">
        <w:rPr>
          <w:rFonts w:asciiTheme="minorHAnsi" w:eastAsia="Arial" w:hAnsiTheme="minorHAnsi" w:cstheme="minorHAnsi"/>
          <w:color w:val="151515"/>
          <w:spacing w:val="2"/>
          <w:w w:val="1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7"/>
          <w:w w:val="10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6"/>
          <w:w w:val="99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8"/>
          <w:w w:val="10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6"/>
          <w:w w:val="104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spacing w:val="8"/>
          <w:w w:val="107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7"/>
          <w:w w:val="106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spacing w:val="3"/>
          <w:w w:val="120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8"/>
          <w:w w:val="10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w w:val="102"/>
          <w:position w:val="-1"/>
          <w:sz w:val="22"/>
          <w:szCs w:val="22"/>
        </w:rPr>
        <w:t>N</w:t>
      </w:r>
    </w:p>
    <w:p w14:paraId="07E7C456" w14:textId="77777777" w:rsidR="00BB0DDC" w:rsidRPr="00EC643E" w:rsidRDefault="00BB0DDC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6163C8D8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11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06"/>
        <w:gridCol w:w="3113"/>
        <w:gridCol w:w="1724"/>
      </w:tblGrid>
      <w:tr w:rsidR="00BB0DDC" w:rsidRPr="00EC643E" w14:paraId="2226B36D" w14:textId="77777777">
        <w:trPr>
          <w:trHeight w:hRule="exact" w:val="620"/>
        </w:trPr>
        <w:tc>
          <w:tcPr>
            <w:tcW w:w="5006" w:type="dxa"/>
            <w:tcBorders>
              <w:top w:val="nil"/>
              <w:left w:val="nil"/>
              <w:bottom w:val="nil"/>
              <w:right w:val="nil"/>
            </w:tcBorders>
          </w:tcPr>
          <w:p w14:paraId="4C1CE9C0" w14:textId="77777777" w:rsidR="00BB0DDC" w:rsidRPr="00EC643E" w:rsidRDefault="00EC643E">
            <w:pPr>
              <w:spacing w:before="79"/>
              <w:ind w:left="4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Da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ho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usi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1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ch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oo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262626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3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"/>
                <w:sz w:val="22"/>
                <w:szCs w:val="22"/>
              </w:rPr>
              <w:t>x</w:t>
            </w:r>
            <w:r w:rsidRPr="00EC643E">
              <w:rPr>
                <w:rFonts w:asciiTheme="minorHAnsi" w:hAnsiTheme="minorHAnsi" w:cstheme="minorHAnsi"/>
                <w:b/>
                <w:color w:val="262626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1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Scoti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a</w:t>
            </w:r>
          </w:p>
          <w:p w14:paraId="0C403814" w14:textId="77777777" w:rsidR="00BB0DDC" w:rsidRPr="00EC643E" w:rsidRDefault="00EC643E">
            <w:pPr>
              <w:spacing w:before="10"/>
              <w:ind w:left="54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ur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nt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262626"/>
                <w:spacing w:val="3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78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51515"/>
                <w:w w:val="106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51515"/>
                <w:spacing w:val="1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co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51515"/>
                <w:spacing w:val="2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yea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51515"/>
                <w:spacing w:val="1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112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62626"/>
                <w:w w:val="112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262626"/>
                <w:spacing w:val="-22"/>
                <w:w w:val="11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262626"/>
                <w:spacing w:val="1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262626"/>
                <w:spacing w:val="-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lor</w:t>
            </w:r>
            <w:r w:rsidRPr="00EC643E">
              <w:rPr>
                <w:rFonts w:asciiTheme="minorHAnsi" w:hAnsiTheme="minorHAnsi" w:cstheme="minorHAnsi"/>
                <w:color w:val="151515"/>
                <w:spacing w:val="3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112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62626"/>
                <w:w w:val="112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262626"/>
                <w:spacing w:val="-22"/>
                <w:w w:val="11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51515"/>
                <w:spacing w:val="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95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51515"/>
                <w:w w:val="10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07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62626"/>
                <w:w w:val="101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51515"/>
                <w:w w:val="106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06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w w:val="96"/>
                <w:sz w:val="22"/>
                <w:szCs w:val="22"/>
              </w:rPr>
              <w:t>m.</w:t>
            </w:r>
          </w:p>
        </w:tc>
        <w:tc>
          <w:tcPr>
            <w:tcW w:w="3113" w:type="dxa"/>
            <w:tcBorders>
              <w:top w:val="nil"/>
              <w:left w:val="nil"/>
              <w:bottom w:val="nil"/>
              <w:right w:val="nil"/>
            </w:tcBorders>
          </w:tcPr>
          <w:p w14:paraId="16B41C21" w14:textId="77777777" w:rsidR="00BB0DDC" w:rsidRPr="00EC643E" w:rsidRDefault="00BB0DDC">
            <w:pPr>
              <w:spacing w:before="9" w:line="1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6A7CEB2" w14:textId="77777777" w:rsidR="00BB0DDC" w:rsidRPr="00EC643E" w:rsidRDefault="00BB0DDC">
            <w:pPr>
              <w:spacing w:line="20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EB138B0" w14:textId="77777777" w:rsidR="00BB0DDC" w:rsidRPr="00EC643E" w:rsidRDefault="00EC643E">
            <w:pPr>
              <w:ind w:left="6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x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262626"/>
                <w:spacing w:val="-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te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51515"/>
                <w:spacing w:val="3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62626"/>
                <w:w w:val="96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51515"/>
                <w:w w:val="103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0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w w:val="106"/>
                <w:sz w:val="22"/>
                <w:szCs w:val="22"/>
              </w:rPr>
              <w:t>du</w:t>
            </w:r>
            <w:r w:rsidRPr="00EC643E">
              <w:rPr>
                <w:rFonts w:asciiTheme="minorHAnsi" w:hAnsiTheme="minorHAnsi" w:cstheme="minorHAnsi"/>
                <w:color w:val="262626"/>
                <w:w w:val="98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w w:val="11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51515"/>
                <w:w w:val="96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51515"/>
                <w:w w:val="106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11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414141"/>
                <w:w w:val="70"/>
                <w:sz w:val="22"/>
                <w:szCs w:val="22"/>
              </w:rPr>
              <w:t>:</w:t>
            </w:r>
            <w:r w:rsidRPr="00EC643E">
              <w:rPr>
                <w:rFonts w:asciiTheme="minorHAnsi" w:hAnsiTheme="minorHAnsi" w:cstheme="minorHAnsi"/>
                <w:color w:val="414141"/>
                <w:spacing w:val="2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ay</w:t>
            </w:r>
            <w:r w:rsidRPr="00EC643E">
              <w:rPr>
                <w:rFonts w:asciiTheme="minorHAnsi" w:hAnsiTheme="minorHAnsi" w:cstheme="minorHAnsi"/>
                <w:color w:val="262626"/>
                <w:spacing w:val="2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62626"/>
                <w:w w:val="101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color w:val="151515"/>
                <w:w w:val="101"/>
                <w:sz w:val="22"/>
                <w:szCs w:val="22"/>
              </w:rPr>
              <w:t>00</w:t>
            </w:r>
            <w:r w:rsidRPr="00EC643E">
              <w:rPr>
                <w:rFonts w:asciiTheme="minorHAnsi" w:hAnsiTheme="minorHAnsi" w:cstheme="minorHAnsi"/>
                <w:color w:val="262626"/>
                <w:w w:val="101"/>
                <w:sz w:val="22"/>
                <w:szCs w:val="22"/>
              </w:rPr>
              <w:t>4</w:t>
            </w:r>
          </w:p>
        </w:tc>
        <w:tc>
          <w:tcPr>
            <w:tcW w:w="1724" w:type="dxa"/>
            <w:tcBorders>
              <w:top w:val="nil"/>
              <w:left w:val="nil"/>
              <w:bottom w:val="nil"/>
              <w:right w:val="nil"/>
            </w:tcBorders>
          </w:tcPr>
          <w:p w14:paraId="2FD8905B" w14:textId="77777777" w:rsidR="00BB0DDC" w:rsidRPr="00EC643E" w:rsidRDefault="00EC643E">
            <w:pPr>
              <w:spacing w:before="74"/>
              <w:ind w:left="393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95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4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109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b/>
                <w:color w:val="151515"/>
                <w:w w:val="80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51515"/>
                <w:w w:val="82"/>
                <w:sz w:val="22"/>
                <w:szCs w:val="22"/>
              </w:rPr>
              <w:t>--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3"/>
                <w:w w:val="8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"/>
                <w:w w:val="97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10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10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51515"/>
                <w:w w:val="107"/>
                <w:sz w:val="22"/>
                <w:szCs w:val="22"/>
              </w:rPr>
              <w:t>t</w:t>
            </w:r>
          </w:p>
        </w:tc>
      </w:tr>
      <w:tr w:rsidR="00BB0DDC" w:rsidRPr="00EC643E" w14:paraId="4C06B657" w14:textId="77777777">
        <w:trPr>
          <w:trHeight w:hRule="exact" w:val="838"/>
        </w:trPr>
        <w:tc>
          <w:tcPr>
            <w:tcW w:w="5006" w:type="dxa"/>
            <w:tcBorders>
              <w:top w:val="nil"/>
              <w:left w:val="nil"/>
              <w:bottom w:val="nil"/>
              <w:right w:val="nil"/>
            </w:tcBorders>
          </w:tcPr>
          <w:p w14:paraId="41BE1133" w14:textId="77777777" w:rsidR="00BB0DDC" w:rsidRPr="00EC643E" w:rsidRDefault="00EC643E">
            <w:pPr>
              <w:spacing w:before="54"/>
              <w:ind w:left="4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262626"/>
                <w:spacing w:val="2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020202"/>
                <w:spacing w:val="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re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uri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Un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er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sit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4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te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oo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ar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o</w:t>
            </w:r>
          </w:p>
          <w:p w14:paraId="33A698A3" w14:textId="77777777" w:rsidR="00BB0DDC" w:rsidRPr="00EC643E" w:rsidRDefault="00EC643E">
            <w:pPr>
              <w:spacing w:before="10"/>
              <w:ind w:left="5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st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51515"/>
                <w:spacing w:val="3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112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62626"/>
                <w:w w:val="112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262626"/>
                <w:spacing w:val="-22"/>
                <w:w w:val="11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262626"/>
                <w:spacing w:val="1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51515"/>
                <w:spacing w:val="-14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j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51515"/>
                <w:spacing w:val="3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in</w:t>
            </w:r>
            <w:r w:rsidRPr="00EC643E">
              <w:rPr>
                <w:rFonts w:asciiTheme="minorHAnsi" w:hAnsiTheme="minorHAnsi" w:cstheme="minorHAnsi"/>
                <w:color w:val="151515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05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262626"/>
                <w:w w:val="9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51515"/>
                <w:w w:val="11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51515"/>
                <w:w w:val="10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09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262626"/>
                <w:w w:val="101"/>
                <w:sz w:val="22"/>
                <w:szCs w:val="22"/>
              </w:rPr>
              <w:t>y</w:t>
            </w:r>
          </w:p>
          <w:p w14:paraId="193A6728" w14:textId="77777777" w:rsidR="00BB0DDC" w:rsidRPr="00EC643E" w:rsidRDefault="00EC643E">
            <w:pPr>
              <w:spacing w:before="15"/>
              <w:ind w:left="54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262626"/>
                <w:spacing w:val="-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du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ate</w:t>
            </w:r>
            <w:r w:rsidRPr="00EC643E">
              <w:rPr>
                <w:rFonts w:asciiTheme="minorHAnsi" w:hAnsiTheme="minorHAnsi" w:cstheme="minorHAnsi"/>
                <w:color w:val="262626"/>
                <w:spacing w:val="3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91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09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11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51515"/>
                <w:w w:val="10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05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51515"/>
                <w:w w:val="98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w w:val="116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51515"/>
                <w:w w:val="9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11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51515"/>
                <w:w w:val="96"/>
                <w:sz w:val="22"/>
                <w:szCs w:val="22"/>
              </w:rPr>
              <w:t>ip</w:t>
            </w:r>
          </w:p>
        </w:tc>
        <w:tc>
          <w:tcPr>
            <w:tcW w:w="3113" w:type="dxa"/>
            <w:tcBorders>
              <w:top w:val="nil"/>
              <w:left w:val="nil"/>
              <w:bottom w:val="nil"/>
              <w:right w:val="nil"/>
            </w:tcBorders>
          </w:tcPr>
          <w:p w14:paraId="70941703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724" w:type="dxa"/>
            <w:tcBorders>
              <w:top w:val="nil"/>
              <w:left w:val="nil"/>
              <w:bottom w:val="nil"/>
              <w:right w:val="nil"/>
            </w:tcBorders>
          </w:tcPr>
          <w:p w14:paraId="7C43B1BE" w14:textId="77777777" w:rsidR="00BB0DDC" w:rsidRPr="00EC643E" w:rsidRDefault="00EC643E">
            <w:pPr>
              <w:spacing w:before="49"/>
              <w:ind w:left="657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80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109"/>
                <w:sz w:val="22"/>
                <w:szCs w:val="22"/>
              </w:rPr>
              <w:t>9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4"/>
                <w:sz w:val="22"/>
                <w:szCs w:val="22"/>
              </w:rPr>
              <w:t>9</w:t>
            </w:r>
            <w:r w:rsidRPr="00EC643E">
              <w:rPr>
                <w:rFonts w:asciiTheme="minorHAnsi" w:hAnsiTheme="minorHAnsi" w:cstheme="minorHAnsi"/>
                <w:b/>
                <w:color w:val="151515"/>
                <w:w w:val="95"/>
                <w:sz w:val="22"/>
                <w:szCs w:val="22"/>
              </w:rPr>
              <w:t>6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020202"/>
                <w:w w:val="82"/>
                <w:sz w:val="22"/>
                <w:szCs w:val="22"/>
              </w:rPr>
              <w:t>--</w:t>
            </w:r>
            <w:r w:rsidRPr="00EC643E">
              <w:rPr>
                <w:rFonts w:asciiTheme="minorHAnsi" w:hAnsiTheme="minorHAnsi" w:cstheme="minorHAnsi"/>
                <w:b/>
                <w:color w:val="020202"/>
                <w:spacing w:val="27"/>
                <w:w w:val="8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80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4"/>
                <w:sz w:val="22"/>
                <w:szCs w:val="22"/>
              </w:rPr>
              <w:t>99</w:t>
            </w:r>
            <w:r w:rsidRPr="00EC643E">
              <w:rPr>
                <w:rFonts w:asciiTheme="minorHAnsi" w:hAnsiTheme="minorHAnsi" w:cstheme="minorHAnsi"/>
                <w:b/>
                <w:color w:val="151515"/>
                <w:w w:val="95"/>
                <w:sz w:val="22"/>
                <w:szCs w:val="22"/>
              </w:rPr>
              <w:t>8</w:t>
            </w:r>
          </w:p>
        </w:tc>
      </w:tr>
      <w:tr w:rsidR="00BB0DDC" w:rsidRPr="00EC643E" w14:paraId="45F77006" w14:textId="77777777">
        <w:trPr>
          <w:trHeight w:hRule="exact" w:val="302"/>
        </w:trPr>
        <w:tc>
          <w:tcPr>
            <w:tcW w:w="5006" w:type="dxa"/>
            <w:tcBorders>
              <w:top w:val="nil"/>
              <w:left w:val="nil"/>
              <w:bottom w:val="nil"/>
              <w:right w:val="nil"/>
            </w:tcBorders>
          </w:tcPr>
          <w:p w14:paraId="388E0C3C" w14:textId="77777777" w:rsidR="00BB0DDC" w:rsidRPr="00EC643E" w:rsidRDefault="00EC643E">
            <w:pPr>
              <w:spacing w:before="52"/>
              <w:ind w:left="4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262626"/>
                <w:spacing w:val="2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1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ersit</w:t>
            </w:r>
            <w:r w:rsidRPr="00EC643E">
              <w:rPr>
                <w:rFonts w:asciiTheme="minorHAnsi" w:hAnsiTheme="minorHAnsi" w:cstheme="minorHAnsi"/>
                <w:b/>
                <w:color w:val="262626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3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51515"/>
                <w:w w:val="105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-12"/>
                <w:w w:val="10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ste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rn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ar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262626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7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ndon</w:t>
            </w:r>
            <w:r w:rsidRPr="00EC643E">
              <w:rPr>
                <w:rFonts w:asciiTheme="minorHAnsi" w:hAnsiTheme="minorHAnsi" w:cstheme="minorHAnsi"/>
                <w:b/>
                <w:color w:val="262626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ar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o</w:t>
            </w:r>
          </w:p>
        </w:tc>
        <w:tc>
          <w:tcPr>
            <w:tcW w:w="3113" w:type="dxa"/>
            <w:tcBorders>
              <w:top w:val="nil"/>
              <w:left w:val="nil"/>
              <w:bottom w:val="nil"/>
              <w:right w:val="nil"/>
            </w:tcBorders>
          </w:tcPr>
          <w:p w14:paraId="3C783177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724" w:type="dxa"/>
            <w:tcBorders>
              <w:top w:val="nil"/>
              <w:left w:val="nil"/>
              <w:bottom w:val="nil"/>
              <w:right w:val="nil"/>
            </w:tcBorders>
          </w:tcPr>
          <w:p w14:paraId="6A0E69A3" w14:textId="77777777" w:rsidR="00BB0DDC" w:rsidRPr="00EC643E" w:rsidRDefault="00EC643E">
            <w:pPr>
              <w:spacing w:before="47"/>
              <w:ind w:left="657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94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94"/>
                <w:sz w:val="22"/>
                <w:szCs w:val="22"/>
              </w:rPr>
              <w:t>99</w:t>
            </w:r>
            <w:r w:rsidRPr="00EC643E">
              <w:rPr>
                <w:rFonts w:asciiTheme="minorHAnsi" w:hAnsiTheme="minorHAnsi" w:cstheme="minorHAnsi"/>
                <w:b/>
                <w:color w:val="151515"/>
                <w:w w:val="94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9"/>
                <w:w w:val="9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262626"/>
                <w:w w:val="164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-18"/>
                <w:w w:val="16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80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4"/>
                <w:sz w:val="22"/>
                <w:szCs w:val="22"/>
              </w:rPr>
              <w:t>99</w:t>
            </w:r>
            <w:r w:rsidRPr="00EC643E">
              <w:rPr>
                <w:rFonts w:asciiTheme="minorHAnsi" w:hAnsiTheme="minorHAnsi" w:cstheme="minorHAnsi"/>
                <w:b/>
                <w:color w:val="151515"/>
                <w:w w:val="95"/>
                <w:sz w:val="22"/>
                <w:szCs w:val="22"/>
              </w:rPr>
              <w:t>5</w:t>
            </w:r>
          </w:p>
        </w:tc>
      </w:tr>
      <w:tr w:rsidR="00BB0DDC" w:rsidRPr="00EC643E" w14:paraId="53752002" w14:textId="77777777">
        <w:trPr>
          <w:trHeight w:hRule="exact" w:val="540"/>
        </w:trPr>
        <w:tc>
          <w:tcPr>
            <w:tcW w:w="5006" w:type="dxa"/>
            <w:tcBorders>
              <w:top w:val="nil"/>
              <w:left w:val="nil"/>
              <w:bottom w:val="nil"/>
              <w:right w:val="nil"/>
            </w:tcBorders>
          </w:tcPr>
          <w:p w14:paraId="40917FE7" w14:textId="77777777" w:rsidR="00BB0DDC" w:rsidRPr="00EC643E" w:rsidRDefault="00EC643E">
            <w:pPr>
              <w:spacing w:line="220" w:lineRule="exact"/>
              <w:ind w:left="5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262626"/>
                <w:spacing w:val="3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112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62626"/>
                <w:w w:val="112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262626"/>
                <w:spacing w:val="-22"/>
                <w:w w:val="11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262626"/>
                <w:spacing w:val="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51515"/>
                <w:spacing w:val="-10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j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51515"/>
                <w:spacing w:val="4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in</w:t>
            </w:r>
            <w:r w:rsidRPr="00EC643E">
              <w:rPr>
                <w:rFonts w:asciiTheme="minorHAnsi" w:hAnsiTheme="minorHAnsi" w:cstheme="minorHAnsi"/>
                <w:color w:val="151515"/>
                <w:spacing w:val="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04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262626"/>
                <w:spacing w:val="-1"/>
                <w:w w:val="105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262626"/>
                <w:w w:val="10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262626"/>
                <w:spacing w:val="-1"/>
                <w:w w:val="10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51515"/>
                <w:w w:val="10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09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262626"/>
                <w:w w:val="101"/>
                <w:sz w:val="22"/>
                <w:szCs w:val="22"/>
              </w:rPr>
              <w:t>y</w:t>
            </w:r>
          </w:p>
          <w:p w14:paraId="28E4A613" w14:textId="77777777" w:rsidR="00BB0DDC" w:rsidRPr="00EC643E" w:rsidRDefault="00EC643E">
            <w:pPr>
              <w:spacing w:before="10"/>
              <w:ind w:left="54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262626"/>
                <w:spacing w:val="-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nt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262626"/>
                <w:spacing w:val="-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nc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262626"/>
                <w:spacing w:val="3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91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51515"/>
                <w:w w:val="98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16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51515"/>
                <w:w w:val="10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05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51515"/>
                <w:w w:val="10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09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262626"/>
                <w:w w:val="9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w w:val="116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51515"/>
                <w:w w:val="8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51515"/>
                <w:w w:val="101"/>
                <w:sz w:val="22"/>
                <w:szCs w:val="22"/>
              </w:rPr>
              <w:t>p</w:t>
            </w:r>
          </w:p>
        </w:tc>
        <w:tc>
          <w:tcPr>
            <w:tcW w:w="3113" w:type="dxa"/>
            <w:tcBorders>
              <w:top w:val="nil"/>
              <w:left w:val="nil"/>
              <w:bottom w:val="nil"/>
              <w:right w:val="nil"/>
            </w:tcBorders>
          </w:tcPr>
          <w:p w14:paraId="66C3E29E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724" w:type="dxa"/>
            <w:tcBorders>
              <w:top w:val="nil"/>
              <w:left w:val="nil"/>
              <w:bottom w:val="nil"/>
              <w:right w:val="nil"/>
            </w:tcBorders>
          </w:tcPr>
          <w:p w14:paraId="03D9BEB0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B0DDC" w:rsidRPr="00EC643E" w14:paraId="79B1BCB5" w14:textId="77777777">
        <w:trPr>
          <w:trHeight w:hRule="exact" w:val="305"/>
        </w:trPr>
        <w:tc>
          <w:tcPr>
            <w:tcW w:w="5006" w:type="dxa"/>
            <w:tcBorders>
              <w:top w:val="nil"/>
              <w:left w:val="nil"/>
              <w:bottom w:val="nil"/>
              <w:right w:val="nil"/>
            </w:tcBorders>
          </w:tcPr>
          <w:p w14:paraId="4F59BDCC" w14:textId="77777777" w:rsidR="00BB0DDC" w:rsidRPr="00EC643E" w:rsidRDefault="00EC643E">
            <w:pPr>
              <w:spacing w:before="54"/>
              <w:ind w:left="4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98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11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"/>
                <w:w w:val="104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9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10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10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107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b/>
                <w:color w:val="151515"/>
                <w:w w:val="82"/>
                <w:sz w:val="22"/>
                <w:szCs w:val="22"/>
              </w:rPr>
              <w:t>~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Canad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rance</w:t>
            </w:r>
            <w:r w:rsidRPr="00EC643E">
              <w:rPr>
                <w:rFonts w:asciiTheme="minorHAnsi" w:hAnsiTheme="minorHAnsi" w:cstheme="minorHAnsi"/>
                <w:b/>
                <w:color w:val="262626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sz w:val="22"/>
                <w:szCs w:val="22"/>
              </w:rPr>
              <w:t>ic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b/>
                <w:color w:val="151515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2"/>
                <w:w w:val="101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99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6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1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b/>
                <w:color w:val="151515"/>
                <w:w w:val="96"/>
                <w:sz w:val="22"/>
                <w:szCs w:val="22"/>
              </w:rPr>
              <w:t>e</w:t>
            </w:r>
          </w:p>
        </w:tc>
        <w:tc>
          <w:tcPr>
            <w:tcW w:w="3113" w:type="dxa"/>
            <w:tcBorders>
              <w:top w:val="nil"/>
              <w:left w:val="nil"/>
              <w:bottom w:val="nil"/>
              <w:right w:val="nil"/>
            </w:tcBorders>
          </w:tcPr>
          <w:p w14:paraId="40D3297B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724" w:type="dxa"/>
            <w:tcBorders>
              <w:top w:val="nil"/>
              <w:left w:val="nil"/>
              <w:bottom w:val="nil"/>
              <w:right w:val="nil"/>
            </w:tcBorders>
          </w:tcPr>
          <w:p w14:paraId="7FEB1C83" w14:textId="77777777" w:rsidR="00BB0DDC" w:rsidRPr="00EC643E" w:rsidRDefault="00EC643E">
            <w:pPr>
              <w:spacing w:before="49"/>
              <w:ind w:left="662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95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1"/>
                <w:w w:val="95"/>
                <w:sz w:val="22"/>
                <w:szCs w:val="22"/>
              </w:rPr>
              <w:t>9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95"/>
                <w:sz w:val="22"/>
                <w:szCs w:val="22"/>
              </w:rPr>
              <w:t>9</w:t>
            </w:r>
            <w:r w:rsidRPr="00EC643E">
              <w:rPr>
                <w:rFonts w:asciiTheme="minorHAnsi" w:hAnsiTheme="minorHAnsi" w:cstheme="minorHAnsi"/>
                <w:b/>
                <w:color w:val="151515"/>
                <w:w w:val="95"/>
                <w:sz w:val="22"/>
                <w:szCs w:val="22"/>
              </w:rPr>
              <w:t>3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0"/>
                <w:w w:val="9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262626"/>
                <w:sz w:val="22"/>
                <w:szCs w:val="22"/>
              </w:rPr>
              <w:t>--</w:t>
            </w:r>
            <w:r w:rsidRPr="00EC643E">
              <w:rPr>
                <w:rFonts w:asciiTheme="minorHAnsi" w:hAnsiTheme="minorHAnsi" w:cstheme="minorHAnsi"/>
                <w:b/>
                <w:color w:val="262626"/>
                <w:spacing w:val="-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80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b/>
                <w:color w:val="151515"/>
                <w:spacing w:val="2"/>
                <w:w w:val="104"/>
                <w:sz w:val="22"/>
                <w:szCs w:val="22"/>
              </w:rPr>
              <w:t>99</w:t>
            </w:r>
            <w:r w:rsidRPr="00EC643E">
              <w:rPr>
                <w:rFonts w:asciiTheme="minorHAnsi" w:hAnsiTheme="minorHAnsi" w:cstheme="minorHAnsi"/>
                <w:b/>
                <w:color w:val="151515"/>
                <w:w w:val="99"/>
                <w:sz w:val="22"/>
                <w:szCs w:val="22"/>
              </w:rPr>
              <w:t>4</w:t>
            </w:r>
          </w:p>
        </w:tc>
      </w:tr>
      <w:tr w:rsidR="00BB0DDC" w:rsidRPr="00EC643E" w14:paraId="357CE88B" w14:textId="77777777">
        <w:trPr>
          <w:trHeight w:hRule="exact" w:val="325"/>
        </w:trPr>
        <w:tc>
          <w:tcPr>
            <w:tcW w:w="5006" w:type="dxa"/>
            <w:tcBorders>
              <w:top w:val="nil"/>
              <w:left w:val="nil"/>
              <w:bottom w:val="nil"/>
              <w:right w:val="nil"/>
            </w:tcBorders>
          </w:tcPr>
          <w:p w14:paraId="32A153FB" w14:textId="77777777" w:rsidR="00BB0DDC" w:rsidRPr="00EC643E" w:rsidRDefault="00EC643E">
            <w:pPr>
              <w:spacing w:line="220" w:lineRule="exact"/>
              <w:ind w:left="5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uro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51515"/>
                <w:spacing w:val="3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or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262626"/>
                <w:spacing w:val="3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62626"/>
                <w:spacing w:val="-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nd</w:t>
            </w:r>
            <w:r w:rsidRPr="00EC643E">
              <w:rPr>
                <w:rFonts w:asciiTheme="minorHAnsi" w:hAnsiTheme="minorHAnsi" w:cstheme="minorHAnsi"/>
                <w:color w:val="151515"/>
                <w:spacing w:val="1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262626"/>
                <w:spacing w:val="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62626"/>
                <w:spacing w:val="-1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26262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51515"/>
                <w:spacing w:val="-1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51515"/>
                <w:sz w:val="22"/>
                <w:szCs w:val="22"/>
              </w:rPr>
              <w:t>ch</w:t>
            </w:r>
            <w:r w:rsidRPr="00EC643E">
              <w:rPr>
                <w:rFonts w:asciiTheme="minorHAnsi" w:hAnsiTheme="minorHAnsi" w:cstheme="minorHAnsi"/>
                <w:color w:val="151515"/>
                <w:spacing w:val="3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51515"/>
                <w:w w:val="96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262626"/>
                <w:w w:val="10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51515"/>
                <w:w w:val="106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51515"/>
                <w:w w:val="104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51515"/>
                <w:spacing w:val="-2"/>
                <w:w w:val="104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262626"/>
                <w:w w:val="10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262626"/>
                <w:w w:val="106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51515"/>
                <w:w w:val="103"/>
                <w:sz w:val="22"/>
                <w:szCs w:val="22"/>
              </w:rPr>
              <w:t>e</w:t>
            </w:r>
          </w:p>
        </w:tc>
        <w:tc>
          <w:tcPr>
            <w:tcW w:w="3113" w:type="dxa"/>
            <w:tcBorders>
              <w:top w:val="nil"/>
              <w:left w:val="nil"/>
              <w:bottom w:val="nil"/>
              <w:right w:val="nil"/>
            </w:tcBorders>
          </w:tcPr>
          <w:p w14:paraId="721F9122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724" w:type="dxa"/>
            <w:tcBorders>
              <w:top w:val="nil"/>
              <w:left w:val="nil"/>
              <w:bottom w:val="nil"/>
              <w:right w:val="nil"/>
            </w:tcBorders>
          </w:tcPr>
          <w:p w14:paraId="400FB419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13F1DE96" w14:textId="77777777" w:rsidR="00BB0DDC" w:rsidRPr="00EC643E" w:rsidRDefault="00BB0DDC">
      <w:pPr>
        <w:spacing w:before="16" w:line="240" w:lineRule="exact"/>
        <w:rPr>
          <w:rFonts w:asciiTheme="minorHAnsi" w:hAnsiTheme="minorHAnsi" w:cstheme="minorHAnsi"/>
          <w:sz w:val="22"/>
          <w:szCs w:val="22"/>
        </w:rPr>
      </w:pPr>
    </w:p>
    <w:p w14:paraId="40F4DBE9" w14:textId="77777777" w:rsidR="00BB0DDC" w:rsidRPr="00EC643E" w:rsidRDefault="00EC643E">
      <w:pPr>
        <w:spacing w:before="24" w:line="300" w:lineRule="exact"/>
        <w:ind w:left="13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51515"/>
          <w:w w:val="18"/>
          <w:position w:val="-1"/>
          <w:sz w:val="22"/>
          <w:szCs w:val="22"/>
        </w:rPr>
        <w:t xml:space="preserve">I      </w:t>
      </w:r>
      <w:r w:rsidRPr="00EC643E">
        <w:rPr>
          <w:rFonts w:asciiTheme="minorHAnsi" w:eastAsia="Arial" w:hAnsiTheme="minorHAnsi" w:cstheme="minorHAnsi"/>
          <w:color w:val="151515"/>
          <w:spacing w:val="8"/>
          <w:w w:val="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10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51515"/>
          <w:spacing w:val="8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7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position w:val="-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262626"/>
          <w:spacing w:val="5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7"/>
          <w:w w:val="10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8"/>
          <w:w w:val="104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51515"/>
          <w:spacing w:val="6"/>
          <w:w w:val="109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7"/>
          <w:w w:val="10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11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11"/>
          <w:w w:val="11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6"/>
          <w:w w:val="110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6"/>
          <w:w w:val="10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6"/>
          <w:w w:val="107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w w:val="106"/>
          <w:position w:val="-1"/>
          <w:sz w:val="22"/>
          <w:szCs w:val="22"/>
        </w:rPr>
        <w:t>E</w:t>
      </w:r>
    </w:p>
    <w:p w14:paraId="0CA5550F" w14:textId="77777777" w:rsidR="00BB0DDC" w:rsidRPr="00EC643E" w:rsidRDefault="00BB0DDC">
      <w:pPr>
        <w:spacing w:before="4" w:line="160" w:lineRule="exact"/>
        <w:rPr>
          <w:rFonts w:asciiTheme="minorHAnsi" w:hAnsiTheme="minorHAnsi" w:cstheme="minorHAnsi"/>
          <w:sz w:val="22"/>
          <w:szCs w:val="22"/>
        </w:rPr>
      </w:pPr>
    </w:p>
    <w:p w14:paraId="3DBCEB0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pgSz w:w="12300" w:h="15640"/>
          <w:pgMar w:top="900" w:right="1340" w:bottom="280" w:left="900" w:header="720" w:footer="720" w:gutter="0"/>
          <w:cols w:space="720"/>
        </w:sectPr>
      </w:pPr>
    </w:p>
    <w:p w14:paraId="139054F1" w14:textId="77777777" w:rsidR="00BB0DDC" w:rsidRPr="00EC643E" w:rsidRDefault="00EC643E">
      <w:pPr>
        <w:spacing w:before="44"/>
        <w:ind w:left="17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Jone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&amp;</w:t>
      </w:r>
      <w:r w:rsidRPr="00EC643E">
        <w:rPr>
          <w:rFonts w:asciiTheme="minorHAnsi" w:hAnsiTheme="minorHAnsi" w:cstheme="minorHAnsi"/>
          <w:color w:val="151515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Jone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3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LP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62626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terl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oo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51515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ri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o</w:t>
      </w:r>
    </w:p>
    <w:p w14:paraId="23175148" w14:textId="77777777" w:rsidR="00BB0DDC" w:rsidRPr="00EC643E" w:rsidRDefault="00EC643E">
      <w:pPr>
        <w:spacing w:before="10"/>
        <w:ind w:left="16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51515"/>
          <w:spacing w:val="-1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262626"/>
          <w:w w:val="96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262626"/>
          <w:w w:val="101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262626"/>
          <w:spacing w:val="-11"/>
          <w:w w:val="121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262626"/>
          <w:spacing w:val="-1"/>
          <w:w w:val="9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51515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51515"/>
          <w:w w:val="94"/>
          <w:sz w:val="22"/>
          <w:szCs w:val="22"/>
        </w:rPr>
        <w:t>-</w:t>
      </w:r>
      <w:r w:rsidRPr="00EC643E">
        <w:rPr>
          <w:rFonts w:asciiTheme="minorHAnsi" w:hAnsiTheme="minorHAnsi" w:cstheme="minorHAnsi"/>
          <w:i/>
          <w:color w:val="262626"/>
          <w:spacing w:val="-1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51515"/>
          <w:spacing w:val="-1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020202"/>
          <w:w w:val="87"/>
          <w:sz w:val="22"/>
          <w:szCs w:val="22"/>
        </w:rPr>
        <w:t>-</w:t>
      </w:r>
      <w:r w:rsidRPr="00EC643E">
        <w:rPr>
          <w:rFonts w:asciiTheme="minorHAnsi" w:hAnsiTheme="minorHAnsi" w:cstheme="minorHAnsi"/>
          <w:i/>
          <w:color w:val="151515"/>
          <w:spacing w:val="-1"/>
          <w:w w:val="109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51515"/>
          <w:spacing w:val="-1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262626"/>
          <w:w w:val="101"/>
          <w:sz w:val="22"/>
          <w:szCs w:val="22"/>
        </w:rPr>
        <w:t>w</w:t>
      </w:r>
    </w:p>
    <w:p w14:paraId="509605AE" w14:textId="77777777" w:rsidR="00BB0DDC" w:rsidRPr="00EC643E" w:rsidRDefault="00EC643E">
      <w:pPr>
        <w:spacing w:before="15" w:line="220" w:lineRule="exact"/>
        <w:ind w:left="166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Fu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262626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6262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4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sum</w:t>
      </w:r>
      <w:r w:rsidRPr="00EC643E">
        <w:rPr>
          <w:rFonts w:asciiTheme="minorHAnsi" w:hAnsiTheme="minorHAnsi" w:cstheme="minorHAnsi"/>
          <w:color w:val="151515"/>
          <w:spacing w:val="-3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51515"/>
          <w:spacing w:val="3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6262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51515"/>
          <w:spacing w:val="2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51515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62626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11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51515"/>
          <w:spacing w:val="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sp</w:t>
      </w:r>
      <w:r w:rsidRPr="00EC643E">
        <w:rPr>
          <w:rFonts w:asciiTheme="minorHAnsi" w:hAnsiTheme="minorHAnsi" w:cstheme="minorHAnsi"/>
          <w:color w:val="26262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ci</w:t>
      </w:r>
      <w:r w:rsidRPr="00EC643E">
        <w:rPr>
          <w:rFonts w:asciiTheme="minorHAnsi" w:hAnsiTheme="minorHAnsi" w:cstheme="minorHAnsi"/>
          <w:color w:val="262626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62626"/>
          <w:spacing w:val="3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51515"/>
          <w:spacing w:val="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orp</w:t>
      </w: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ate</w:t>
      </w:r>
      <w:r w:rsidRPr="00EC643E">
        <w:rPr>
          <w:rFonts w:asciiTheme="minorHAnsi" w:hAnsiTheme="minorHAnsi" w:cstheme="minorHAnsi"/>
          <w:color w:val="414141"/>
          <w:position w:val="-1"/>
          <w:sz w:val="22"/>
          <w:szCs w:val="22"/>
        </w:rPr>
        <w:t>/</w:t>
      </w:r>
      <w:r w:rsidRPr="00EC643E">
        <w:rPr>
          <w:rFonts w:asciiTheme="minorHAnsi" w:hAnsiTheme="minorHAnsi" w:cstheme="minorHAnsi"/>
          <w:color w:val="262626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om</w:t>
      </w: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erc</w:t>
      </w: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 xml:space="preserve">al </w:t>
      </w:r>
      <w:r w:rsidRPr="00EC643E">
        <w:rPr>
          <w:rFonts w:asciiTheme="minorHAnsi" w:hAnsiTheme="minorHAnsi" w:cstheme="minorHAnsi"/>
          <w:color w:val="151515"/>
          <w:spacing w:val="2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51515"/>
          <w:spacing w:val="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262626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-1"/>
          <w:position w:val="-1"/>
          <w:sz w:val="22"/>
          <w:szCs w:val="22"/>
        </w:rPr>
        <w:t>at</w:t>
      </w:r>
      <w:r w:rsidRPr="00EC643E">
        <w:rPr>
          <w:rFonts w:asciiTheme="minorHAnsi" w:hAnsiTheme="minorHAnsi" w:cstheme="minorHAnsi"/>
          <w:color w:val="151515"/>
          <w:position w:val="-1"/>
          <w:sz w:val="22"/>
          <w:szCs w:val="22"/>
        </w:rPr>
        <w:t>ion</w:t>
      </w:r>
      <w:r w:rsidRPr="00EC643E">
        <w:rPr>
          <w:rFonts w:asciiTheme="minorHAnsi" w:hAnsiTheme="minorHAnsi" w:cstheme="minorHAnsi"/>
          <w:color w:val="151515"/>
          <w:spacing w:val="4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105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62626"/>
          <w:w w:val="10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w w:val="104"/>
          <w:position w:val="-1"/>
          <w:sz w:val="22"/>
          <w:szCs w:val="22"/>
        </w:rPr>
        <w:t>w</w:t>
      </w:r>
    </w:p>
    <w:p w14:paraId="2664CBD7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00" w:h="15640"/>
          <w:pgMar w:top="1180" w:right="1340" w:bottom="280" w:left="900" w:header="720" w:footer="720" w:gutter="0"/>
          <w:cols w:num="2" w:space="720" w:equalWidth="0">
            <w:col w:w="7867" w:space="301"/>
            <w:col w:w="1892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262626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51515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00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51515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--</w:t>
      </w:r>
      <w:r w:rsidRPr="00EC643E">
        <w:rPr>
          <w:rFonts w:asciiTheme="minorHAnsi" w:hAnsiTheme="minorHAnsi" w:cstheme="minorHAnsi"/>
          <w:b/>
          <w:color w:val="151515"/>
          <w:spacing w:val="-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2"/>
          <w:w w:val="97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51515"/>
          <w:spacing w:val="2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51515"/>
          <w:spacing w:val="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2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w w:val="107"/>
          <w:sz w:val="22"/>
          <w:szCs w:val="22"/>
        </w:rPr>
        <w:t>t</w:t>
      </w:r>
    </w:p>
    <w:p w14:paraId="03ECB29A" w14:textId="77777777" w:rsidR="00BB0DDC" w:rsidRPr="00EC643E" w:rsidRDefault="00BB0DDC">
      <w:pPr>
        <w:spacing w:before="5" w:line="220" w:lineRule="exact"/>
        <w:rPr>
          <w:rFonts w:asciiTheme="minorHAnsi" w:hAnsiTheme="minorHAnsi" w:cstheme="minorHAnsi"/>
          <w:sz w:val="22"/>
          <w:szCs w:val="22"/>
        </w:rPr>
      </w:pPr>
    </w:p>
    <w:p w14:paraId="2A8C79F7" w14:textId="77777777" w:rsidR="00BB0DDC" w:rsidRPr="00EC643E" w:rsidRDefault="00EC643E">
      <w:pPr>
        <w:spacing w:before="34"/>
        <w:ind w:left="170" w:right="122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51515"/>
          <w:spacing w:val="3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262626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anguag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Co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rp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tio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62626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ka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62626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J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pa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 xml:space="preserve">                                                                     </w:t>
      </w:r>
      <w:r w:rsidRPr="00EC643E">
        <w:rPr>
          <w:rFonts w:asciiTheme="minorHAnsi" w:hAnsiTheme="minorHAnsi" w:cstheme="minorHAnsi"/>
          <w:b/>
          <w:color w:val="151515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il</w:t>
      </w:r>
      <w:r w:rsidRPr="00EC643E">
        <w:rPr>
          <w:rFonts w:asciiTheme="minorHAnsi" w:hAnsiTheme="minorHAnsi" w:cstheme="minorHAnsi"/>
          <w:b/>
          <w:color w:val="151515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20</w:t>
      </w:r>
      <w:r w:rsidRPr="00EC643E">
        <w:rPr>
          <w:rFonts w:asciiTheme="minorHAnsi" w:hAnsiTheme="minorHAnsi" w:cstheme="minorHAnsi"/>
          <w:b/>
          <w:color w:val="020202"/>
          <w:spacing w:val="2"/>
          <w:sz w:val="22"/>
          <w:szCs w:val="22"/>
        </w:rPr>
        <w:t>0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0</w:t>
      </w:r>
      <w:r w:rsidRPr="00EC643E">
        <w:rPr>
          <w:rFonts w:asciiTheme="minorHAnsi" w:hAnsiTheme="minorHAnsi" w:cstheme="minorHAnsi"/>
          <w:b/>
          <w:color w:val="151515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020202"/>
          <w:w w:val="82"/>
          <w:sz w:val="22"/>
          <w:szCs w:val="22"/>
        </w:rPr>
        <w:t>--</w:t>
      </w:r>
      <w:r w:rsidRPr="00EC643E">
        <w:rPr>
          <w:rFonts w:asciiTheme="minorHAnsi" w:hAnsiTheme="minorHAnsi" w:cstheme="minorHAnsi"/>
          <w:b/>
          <w:color w:val="020202"/>
          <w:spacing w:val="8"/>
          <w:w w:val="8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ugu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1"/>
          <w:w w:val="95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020202"/>
          <w:spacing w:val="2"/>
          <w:w w:val="104"/>
          <w:sz w:val="22"/>
          <w:szCs w:val="22"/>
        </w:rPr>
        <w:t>0</w:t>
      </w:r>
      <w:r w:rsidRPr="00EC643E">
        <w:rPr>
          <w:rFonts w:asciiTheme="minorHAnsi" w:hAnsiTheme="minorHAnsi" w:cstheme="minorHAnsi"/>
          <w:b/>
          <w:color w:val="151515"/>
          <w:spacing w:val="1"/>
          <w:w w:val="109"/>
          <w:sz w:val="22"/>
          <w:szCs w:val="22"/>
        </w:rPr>
        <w:t>0</w:t>
      </w:r>
      <w:r w:rsidRPr="00EC643E">
        <w:rPr>
          <w:rFonts w:asciiTheme="minorHAnsi" w:hAnsiTheme="minorHAnsi" w:cstheme="minorHAnsi"/>
          <w:b/>
          <w:color w:val="151515"/>
          <w:w w:val="80"/>
          <w:sz w:val="22"/>
          <w:szCs w:val="22"/>
        </w:rPr>
        <w:t>1</w:t>
      </w:r>
    </w:p>
    <w:p w14:paraId="6A2FBF29" w14:textId="77777777" w:rsidR="00BB0DDC" w:rsidRPr="00EC643E" w:rsidRDefault="00EC643E">
      <w:pPr>
        <w:spacing w:before="15"/>
        <w:ind w:left="166" w:right="8496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51515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262626"/>
          <w:spacing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51515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262626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262626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51515"/>
          <w:sz w:val="22"/>
          <w:szCs w:val="22"/>
        </w:rPr>
        <w:t>h</w:t>
      </w:r>
      <w:r w:rsidRPr="00EC643E">
        <w:rPr>
          <w:rFonts w:asciiTheme="minorHAnsi" w:hAnsiTheme="minorHAnsi" w:cstheme="minorHAnsi"/>
          <w:i/>
          <w:color w:val="151515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11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262626"/>
          <w:spacing w:val="-1"/>
          <w:w w:val="9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262626"/>
          <w:w w:val="98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51515"/>
          <w:w w:val="106"/>
          <w:sz w:val="22"/>
          <w:szCs w:val="22"/>
        </w:rPr>
        <w:t>h</w:t>
      </w:r>
      <w:r w:rsidRPr="00EC643E">
        <w:rPr>
          <w:rFonts w:asciiTheme="minorHAnsi" w:hAnsiTheme="minorHAnsi" w:cstheme="minorHAnsi"/>
          <w:i/>
          <w:color w:val="262626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w w:val="112"/>
          <w:sz w:val="22"/>
          <w:szCs w:val="22"/>
        </w:rPr>
        <w:t>r</w:t>
      </w:r>
    </w:p>
    <w:p w14:paraId="44C57E35" w14:textId="77777777" w:rsidR="00BB0DDC" w:rsidRPr="00EC643E" w:rsidRDefault="00EC643E">
      <w:pPr>
        <w:spacing w:before="10" w:line="250" w:lineRule="auto"/>
        <w:ind w:left="166" w:right="82" w:firstLine="10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ht </w:t>
      </w:r>
      <w:r w:rsidRPr="00EC643E">
        <w:rPr>
          <w:rFonts w:asciiTheme="minorHAnsi" w:hAnsiTheme="minorHAnsi" w:cstheme="minorHAnsi"/>
          <w:color w:val="151515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h </w:t>
      </w:r>
      <w:r w:rsidRPr="00EC643E">
        <w:rPr>
          <w:rFonts w:asciiTheme="minorHAnsi" w:hAnsiTheme="minorHAnsi" w:cstheme="minorHAnsi"/>
          <w:color w:val="151515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as</w:t>
      </w:r>
      <w:r w:rsidRPr="00EC643E">
        <w:rPr>
          <w:rFonts w:asciiTheme="minorHAnsi" w:hAnsiTheme="minorHAnsi" w:cstheme="minorHAnsi"/>
          <w:color w:val="151515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51515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age </w:t>
      </w:r>
      <w:r w:rsidRPr="00EC643E">
        <w:rPr>
          <w:rFonts w:asciiTheme="minorHAnsi" w:hAnsiTheme="minorHAnsi" w:cstheme="minorHAnsi"/>
          <w:color w:val="262626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to</w:t>
      </w:r>
      <w:r w:rsidRPr="00EC643E">
        <w:rPr>
          <w:rFonts w:asciiTheme="minorHAnsi" w:hAnsiTheme="minorHAnsi" w:cstheme="minorHAnsi"/>
          <w:color w:val="151515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dents </w:t>
      </w:r>
      <w:r w:rsidRPr="00EC643E">
        <w:rPr>
          <w:rFonts w:asciiTheme="minorHAnsi" w:hAnsiTheme="minorHAnsi" w:cstheme="minorHAnsi"/>
          <w:color w:val="151515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w w:val="14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62626"/>
          <w:spacing w:val="19"/>
          <w:w w:val="1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51515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age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262626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from  e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ent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y </w:t>
      </w:r>
      <w:r w:rsidRPr="00EC643E">
        <w:rPr>
          <w:rFonts w:asciiTheme="minorHAnsi" w:hAnsiTheme="minorHAnsi" w:cstheme="minorHAnsi"/>
          <w:color w:val="262626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1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w w:val="10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w w:val="107"/>
          <w:sz w:val="22"/>
          <w:szCs w:val="22"/>
        </w:rPr>
        <w:t>olc</w:t>
      </w:r>
      <w:r w:rsidRPr="00EC643E">
        <w:rPr>
          <w:rFonts w:asciiTheme="minorHAnsi" w:hAnsiTheme="minorHAnsi" w:cstheme="minorHAnsi"/>
          <w:color w:val="151515"/>
          <w:spacing w:val="-1"/>
          <w:w w:val="107"/>
          <w:sz w:val="22"/>
          <w:szCs w:val="22"/>
        </w:rPr>
        <w:t>hi</w:t>
      </w:r>
      <w:r w:rsidRPr="00EC643E">
        <w:rPr>
          <w:rFonts w:asciiTheme="minorHAnsi" w:hAnsiTheme="minorHAnsi" w:cstheme="minorHAnsi"/>
          <w:color w:val="151515"/>
          <w:w w:val="107"/>
          <w:sz w:val="22"/>
          <w:szCs w:val="22"/>
        </w:rPr>
        <w:t>ldren</w:t>
      </w:r>
      <w:r w:rsidRPr="00EC643E">
        <w:rPr>
          <w:rFonts w:asciiTheme="minorHAnsi" w:hAnsiTheme="minorHAnsi" w:cstheme="minorHAnsi"/>
          <w:color w:val="151515"/>
          <w:spacing w:val="40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to</w:t>
      </w:r>
      <w:r w:rsidRPr="00EC643E">
        <w:rPr>
          <w:rFonts w:asciiTheme="minorHAnsi" w:hAnsiTheme="minorHAnsi" w:cstheme="minorHAnsi"/>
          <w:color w:val="151515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ex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ve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51515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w w:val="145"/>
          <w:sz w:val="22"/>
          <w:szCs w:val="22"/>
        </w:rPr>
        <w:t xml:space="preserve">f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Ja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e  </w:t>
      </w:r>
      <w:r w:rsidRPr="00EC643E">
        <w:rPr>
          <w:rFonts w:asciiTheme="minorHAnsi" w:hAnsiTheme="minorHAnsi" w:cstheme="minorHAnsi"/>
          <w:color w:val="262626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9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1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1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12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51515"/>
          <w:w w:val="10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1"/>
          <w:w w:val="1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w w:val="67"/>
          <w:sz w:val="22"/>
          <w:szCs w:val="22"/>
        </w:rPr>
        <w:t xml:space="preserve">. </w:t>
      </w:r>
      <w:r w:rsidRPr="00EC643E">
        <w:rPr>
          <w:rFonts w:asciiTheme="minorHAnsi" w:hAnsiTheme="minorHAnsi" w:cstheme="minorHAnsi"/>
          <w:color w:val="151515"/>
          <w:spacing w:val="21"/>
          <w:w w:val="6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62626"/>
          <w:spacing w:val="-5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62626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1"/>
          <w:w w:val="108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262626"/>
          <w:spacing w:val="-1"/>
          <w:w w:val="108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62626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10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62626"/>
          <w:w w:val="10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62626"/>
          <w:spacing w:val="49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pr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pa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d  </w:t>
      </w:r>
      <w:r w:rsidRPr="00EC643E">
        <w:rPr>
          <w:rFonts w:asciiTheme="minorHAnsi" w:hAnsiTheme="minorHAnsi" w:cstheme="minorHAnsi"/>
          <w:color w:val="151515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ud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ts   for </w:t>
      </w:r>
      <w:r w:rsidRPr="00EC643E">
        <w:rPr>
          <w:rFonts w:asciiTheme="minorHAnsi" w:hAnsiTheme="minorHAnsi" w:cstheme="minorHAnsi"/>
          <w:color w:val="151515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for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eig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51515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1"/>
          <w:w w:val="108"/>
          <w:sz w:val="22"/>
          <w:szCs w:val="22"/>
        </w:rPr>
        <w:t>ni</w:t>
      </w:r>
      <w:r w:rsidRPr="00EC643E">
        <w:rPr>
          <w:rFonts w:asciiTheme="minorHAnsi" w:hAnsiTheme="minorHAnsi" w:cstheme="minorHAnsi"/>
          <w:color w:val="262626"/>
          <w:spacing w:val="-1"/>
          <w:w w:val="108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51515"/>
          <w:spacing w:val="-1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108"/>
          <w:sz w:val="22"/>
          <w:szCs w:val="22"/>
        </w:rPr>
        <w:t xml:space="preserve">rsity </w:t>
      </w:r>
      <w:r w:rsidRPr="00EC643E">
        <w:rPr>
          <w:rFonts w:asciiTheme="minorHAnsi" w:hAnsiTheme="minorHAnsi" w:cstheme="minorHAnsi"/>
          <w:color w:val="151515"/>
          <w:spacing w:val="13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w w:val="8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-1"/>
          <w:w w:val="111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262626"/>
          <w:w w:val="1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2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62626"/>
          <w:w w:val="11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1"/>
          <w:w w:val="11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w w:val="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51515"/>
          <w:spacing w:val="6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51515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rs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s  </w:t>
      </w:r>
      <w:r w:rsidRPr="00EC643E">
        <w:rPr>
          <w:rFonts w:asciiTheme="minorHAnsi" w:hAnsiTheme="minorHAnsi" w:cstheme="minorHAnsi"/>
          <w:color w:val="151515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"/>
          <w:w w:val="10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k p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1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1"/>
          <w:w w:val="1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w w:val="67"/>
          <w:sz w:val="22"/>
          <w:szCs w:val="22"/>
        </w:rPr>
        <w:t xml:space="preserve">.    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Int</w:t>
      </w:r>
      <w:r w:rsidRPr="00EC643E">
        <w:rPr>
          <w:rFonts w:asciiTheme="minorHAnsi" w:hAnsiTheme="minorHAnsi" w:cstheme="minorHAnsi"/>
          <w:color w:val="151515"/>
          <w:spacing w:val="-1"/>
          <w:w w:val="106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262626"/>
          <w:w w:val="106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ie</w:t>
      </w:r>
      <w:r w:rsidRPr="00EC643E">
        <w:rPr>
          <w:rFonts w:asciiTheme="minorHAnsi" w:hAnsiTheme="minorHAnsi" w:cstheme="minorHAnsi"/>
          <w:color w:val="262626"/>
          <w:spacing w:val="-1"/>
          <w:w w:val="10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51515"/>
          <w:spacing w:val="-1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47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pr</w:t>
      </w:r>
      <w:r w:rsidRPr="00EC643E">
        <w:rPr>
          <w:rFonts w:asciiTheme="minorHAnsi" w:hAnsiTheme="minorHAnsi" w:cstheme="minorHAnsi"/>
          <w:color w:val="151515"/>
          <w:spacing w:val="-1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1"/>
          <w:w w:val="106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62626"/>
          <w:spacing w:val="-1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1"/>
          <w:w w:val="106"/>
          <w:sz w:val="22"/>
          <w:szCs w:val="22"/>
        </w:rPr>
        <w:t>ct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1"/>
          <w:w w:val="106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62626"/>
          <w:w w:val="106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262626"/>
          <w:spacing w:val="5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ud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ts, </w:t>
      </w:r>
      <w:r w:rsidRPr="00EC643E">
        <w:rPr>
          <w:rFonts w:asciiTheme="minorHAnsi" w:hAnsiTheme="minorHAnsi" w:cstheme="minorHAnsi"/>
          <w:color w:val="151515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pr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ovid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   s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tud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ent </w:t>
      </w:r>
      <w:r w:rsidRPr="00EC643E">
        <w:rPr>
          <w:rFonts w:asciiTheme="minorHAnsi" w:hAnsiTheme="minorHAnsi" w:cstheme="minorHAnsi"/>
          <w:color w:val="151515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107"/>
          <w:sz w:val="22"/>
          <w:szCs w:val="22"/>
        </w:rPr>
        <w:t>cou</w:t>
      </w:r>
      <w:r w:rsidRPr="00EC643E">
        <w:rPr>
          <w:rFonts w:asciiTheme="minorHAnsi" w:hAnsiTheme="minorHAnsi" w:cstheme="minorHAnsi"/>
          <w:color w:val="151515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1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62626"/>
          <w:spacing w:val="48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51515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nc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ag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d  </w:t>
      </w:r>
      <w:r w:rsidRPr="00EC643E">
        <w:rPr>
          <w:rFonts w:asciiTheme="minorHAnsi" w:hAnsiTheme="minorHAnsi" w:cstheme="minorHAnsi"/>
          <w:color w:val="151515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1"/>
          <w:w w:val="13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w w:val="87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51515"/>
          <w:spacing w:val="13"/>
          <w:w w:val="8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to</w:t>
      </w:r>
      <w:r w:rsidRPr="00EC643E">
        <w:rPr>
          <w:rFonts w:asciiTheme="minorHAnsi" w:hAnsiTheme="minorHAnsi" w:cstheme="minorHAnsi"/>
          <w:color w:val="151515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w </w:t>
      </w:r>
      <w:r w:rsidRPr="00EC643E">
        <w:rPr>
          <w:rFonts w:asciiTheme="minorHAnsi" w:hAnsiTheme="minorHAnsi" w:cstheme="minorHAnsi"/>
          <w:color w:val="151515"/>
          <w:spacing w:val="-1"/>
          <w:w w:val="9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w w:val="10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1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w w:val="87"/>
          <w:sz w:val="22"/>
          <w:szCs w:val="22"/>
        </w:rPr>
        <w:t>s</w:t>
      </w:r>
    </w:p>
    <w:p w14:paraId="678789D3" w14:textId="77777777" w:rsidR="00BB0DDC" w:rsidRPr="00EC643E" w:rsidRDefault="00BB0DDC">
      <w:pPr>
        <w:spacing w:before="11" w:line="20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00" w:h="15640"/>
          <w:pgMar w:top="1180" w:right="1340" w:bottom="280" w:left="900" w:header="720" w:footer="720" w:gutter="0"/>
          <w:cols w:space="720"/>
        </w:sectPr>
      </w:pPr>
    </w:p>
    <w:p w14:paraId="55BF43EF" w14:textId="77777777" w:rsidR="00BB0DDC" w:rsidRPr="00EC643E" w:rsidRDefault="00EC643E">
      <w:pPr>
        <w:spacing w:before="34"/>
        <w:ind w:left="166" w:right="-5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51515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3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51515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er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nne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62626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on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to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62626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tari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o</w:t>
      </w:r>
    </w:p>
    <w:p w14:paraId="259E1153" w14:textId="77777777" w:rsidR="00BB0DDC" w:rsidRPr="00EC643E" w:rsidRDefault="00EC643E">
      <w:pPr>
        <w:spacing w:before="15" w:line="220" w:lineRule="exact"/>
        <w:ind w:left="16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51515"/>
          <w:spacing w:val="-1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26262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spacing w:val="-5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262626"/>
          <w:position w:val="-1"/>
          <w:sz w:val="22"/>
          <w:szCs w:val="22"/>
        </w:rPr>
        <w:t>sonn</w:t>
      </w:r>
      <w:r w:rsidRPr="00EC643E">
        <w:rPr>
          <w:rFonts w:asciiTheme="minorHAnsi" w:hAnsiTheme="minorHAnsi" w:cstheme="minorHAnsi"/>
          <w:i/>
          <w:color w:val="262626"/>
          <w:spacing w:val="-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position w:val="-1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i/>
          <w:color w:val="151515"/>
          <w:spacing w:val="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262626"/>
          <w:spacing w:val="-1"/>
          <w:w w:val="98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262626"/>
          <w:w w:val="96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51515"/>
          <w:w w:val="101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262626"/>
          <w:spacing w:val="-1"/>
          <w:w w:val="11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51515"/>
          <w:w w:val="106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51515"/>
          <w:w w:val="113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51515"/>
          <w:w w:val="96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262626"/>
          <w:w w:val="10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51515"/>
          <w:w w:val="101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262626"/>
          <w:w w:val="122"/>
          <w:position w:val="-1"/>
          <w:sz w:val="22"/>
          <w:szCs w:val="22"/>
        </w:rPr>
        <w:t>t</w:t>
      </w:r>
    </w:p>
    <w:p w14:paraId="3C0B6D67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00" w:h="15640"/>
          <w:pgMar w:top="1180" w:right="1340" w:bottom="280" w:left="900" w:header="720" w:footer="720" w:gutter="0"/>
          <w:cols w:num="2" w:space="720" w:equalWidth="0">
            <w:col w:w="3640" w:space="4229"/>
            <w:col w:w="2191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262626"/>
          <w:spacing w:val="1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2"/>
          <w:w w:val="102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51515"/>
          <w:spacing w:val="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w w:val="76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-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1"/>
          <w:w w:val="76"/>
          <w:sz w:val="22"/>
          <w:szCs w:val="22"/>
        </w:rPr>
        <w:t>1</w:t>
      </w:r>
      <w:r w:rsidRPr="00EC643E">
        <w:rPr>
          <w:rFonts w:asciiTheme="minorHAnsi" w:hAnsiTheme="minorHAnsi" w:cstheme="minorHAnsi"/>
          <w:b/>
          <w:color w:val="151515"/>
          <w:spacing w:val="1"/>
          <w:w w:val="109"/>
          <w:sz w:val="22"/>
          <w:szCs w:val="22"/>
        </w:rPr>
        <w:t>9</w:t>
      </w:r>
      <w:r w:rsidRPr="00EC643E">
        <w:rPr>
          <w:rFonts w:asciiTheme="minorHAnsi" w:hAnsiTheme="minorHAnsi" w:cstheme="minorHAnsi"/>
          <w:b/>
          <w:color w:val="151515"/>
          <w:spacing w:val="2"/>
          <w:w w:val="104"/>
          <w:sz w:val="22"/>
          <w:szCs w:val="22"/>
        </w:rPr>
        <w:t>9</w:t>
      </w:r>
      <w:r w:rsidRPr="00EC643E">
        <w:rPr>
          <w:rFonts w:asciiTheme="minorHAnsi" w:hAnsiTheme="minorHAnsi" w:cstheme="minorHAnsi"/>
          <w:b/>
          <w:color w:val="151515"/>
          <w:w w:val="99"/>
          <w:sz w:val="22"/>
          <w:szCs w:val="22"/>
        </w:rPr>
        <w:t>9</w:t>
      </w:r>
      <w:r w:rsidRPr="00EC643E">
        <w:rPr>
          <w:rFonts w:asciiTheme="minorHAnsi" w:hAnsiTheme="minorHAnsi" w:cstheme="minorHAnsi"/>
          <w:b/>
          <w:color w:val="151515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w w:val="82"/>
          <w:sz w:val="22"/>
          <w:szCs w:val="22"/>
        </w:rPr>
        <w:t>--</w:t>
      </w:r>
      <w:r w:rsidRPr="00EC643E">
        <w:rPr>
          <w:rFonts w:asciiTheme="minorHAnsi" w:hAnsiTheme="minorHAnsi" w:cstheme="minorHAnsi"/>
          <w:b/>
          <w:color w:val="151515"/>
          <w:spacing w:val="8"/>
          <w:w w:val="8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262626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51515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2"/>
          <w:w w:val="104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51515"/>
          <w:spacing w:val="2"/>
          <w:w w:val="99"/>
          <w:sz w:val="22"/>
          <w:szCs w:val="22"/>
        </w:rPr>
        <w:t>0</w:t>
      </w:r>
      <w:r w:rsidRPr="00EC643E">
        <w:rPr>
          <w:rFonts w:asciiTheme="minorHAnsi" w:hAnsiTheme="minorHAnsi" w:cstheme="minorHAnsi"/>
          <w:b/>
          <w:color w:val="151515"/>
          <w:spacing w:val="2"/>
          <w:w w:val="104"/>
          <w:sz w:val="22"/>
          <w:szCs w:val="22"/>
        </w:rPr>
        <w:t>0</w:t>
      </w:r>
      <w:r w:rsidRPr="00EC643E">
        <w:rPr>
          <w:rFonts w:asciiTheme="minorHAnsi" w:hAnsiTheme="minorHAnsi" w:cstheme="minorHAnsi"/>
          <w:b/>
          <w:color w:val="151515"/>
          <w:w w:val="95"/>
          <w:sz w:val="22"/>
          <w:szCs w:val="22"/>
        </w:rPr>
        <w:t>0</w:t>
      </w:r>
    </w:p>
    <w:p w14:paraId="1D70D080" w14:textId="77777777" w:rsidR="00BB0DDC" w:rsidRPr="00EC643E" w:rsidRDefault="00EC643E">
      <w:pPr>
        <w:spacing w:before="14" w:line="255" w:lineRule="auto"/>
        <w:ind w:left="180" w:right="77" w:hanging="5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62626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1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62626"/>
          <w:spacing w:val="-1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w w:val="107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51515"/>
          <w:w w:val="107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51515"/>
          <w:spacing w:val="6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iew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414141"/>
          <w:sz w:val="22"/>
          <w:szCs w:val="22"/>
        </w:rPr>
        <w:t xml:space="preserve">,  </w:t>
      </w:r>
      <w:r w:rsidRPr="00EC643E">
        <w:rPr>
          <w:rFonts w:asciiTheme="minorHAnsi" w:hAnsiTheme="minorHAnsi" w:cstheme="minorHAnsi"/>
          <w:color w:val="41414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um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e  </w:t>
      </w:r>
      <w:r w:rsidRPr="00EC643E">
        <w:rPr>
          <w:rFonts w:asciiTheme="minorHAnsi" w:hAnsiTheme="minorHAnsi" w:cstheme="minorHAnsi"/>
          <w:color w:val="262626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nin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g  </w:t>
      </w:r>
      <w:r w:rsidRPr="00EC643E">
        <w:rPr>
          <w:rFonts w:asciiTheme="minorHAnsi" w:hAnsiTheme="minorHAnsi" w:cstheme="minorHAnsi"/>
          <w:color w:val="262626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  j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b </w:t>
      </w:r>
      <w:r w:rsidRPr="00EC643E">
        <w:rPr>
          <w:rFonts w:asciiTheme="minorHAnsi" w:hAnsiTheme="minorHAnsi" w:cstheme="minorHAnsi"/>
          <w:color w:val="151515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rch </w:t>
      </w:r>
      <w:r w:rsidRPr="00EC643E">
        <w:rPr>
          <w:rFonts w:asciiTheme="minorHAnsi" w:hAnsiTheme="minorHAnsi" w:cstheme="minorHAnsi"/>
          <w:color w:val="151515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s  </w:t>
      </w:r>
      <w:r w:rsidRPr="00EC643E">
        <w:rPr>
          <w:rFonts w:asciiTheme="minorHAnsi" w:hAnsiTheme="minorHAnsi" w:cstheme="minorHAnsi"/>
          <w:color w:val="262626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for </w:t>
      </w:r>
      <w:r w:rsidRPr="00EC643E">
        <w:rPr>
          <w:rFonts w:asciiTheme="minorHAnsi" w:hAnsiTheme="minorHAnsi" w:cstheme="minorHAnsi"/>
          <w:color w:val="151515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109"/>
          <w:sz w:val="22"/>
          <w:szCs w:val="22"/>
        </w:rPr>
        <w:t>pr</w:t>
      </w:r>
      <w:r w:rsidRPr="00EC643E">
        <w:rPr>
          <w:rFonts w:asciiTheme="minorHAnsi" w:hAnsiTheme="minorHAnsi" w:cstheme="minorHAnsi"/>
          <w:color w:val="151515"/>
          <w:spacing w:val="-1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w w:val="10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-1"/>
          <w:w w:val="10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62626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10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pacing w:val="-1"/>
          <w:w w:val="109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62626"/>
          <w:w w:val="109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262626"/>
          <w:spacing w:val="13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"/>
          <w:w w:val="9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10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-1"/>
          <w:w w:val="116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w w:val="113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262626"/>
          <w:spacing w:val="-1"/>
          <w:w w:val="10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w w:val="1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spacing w:val="-1"/>
          <w:w w:val="1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w w:val="67"/>
          <w:sz w:val="22"/>
          <w:szCs w:val="22"/>
        </w:rPr>
        <w:t xml:space="preserve">.   </w:t>
      </w:r>
      <w:r w:rsidRPr="00EC643E">
        <w:rPr>
          <w:rFonts w:asciiTheme="minorHAnsi" w:hAnsiTheme="minorHAnsi" w:cstheme="minorHAnsi"/>
          <w:color w:val="151515"/>
          <w:spacing w:val="24"/>
          <w:w w:val="6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6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w w:val="12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-1"/>
          <w:w w:val="10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w w:val="12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1"/>
          <w:w w:val="109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262626"/>
          <w:spacing w:val="-1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10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pp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ic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ts</w:t>
      </w:r>
      <w:r w:rsidRPr="00EC643E">
        <w:rPr>
          <w:rFonts w:asciiTheme="minorHAnsi" w:hAnsiTheme="minorHAnsi" w:cstheme="minorHAnsi"/>
          <w:color w:val="262626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to</w:t>
      </w:r>
      <w:r w:rsidRPr="00EC643E">
        <w:rPr>
          <w:rFonts w:asciiTheme="minorHAnsi" w:hAnsiTheme="minorHAnsi" w:cstheme="minorHAnsi"/>
          <w:color w:val="151515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9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1"/>
          <w:w w:val="10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w w:val="11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1"/>
          <w:w w:val="13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w w:val="148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262626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if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ca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tio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262626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fo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both</w:t>
      </w:r>
      <w:r w:rsidRPr="00EC643E">
        <w:rPr>
          <w:rFonts w:asciiTheme="minorHAnsi" w:hAnsiTheme="minorHAnsi" w:cstheme="minorHAnsi"/>
          <w:color w:val="151515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por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y </w:t>
      </w:r>
      <w:r w:rsidRPr="00EC643E">
        <w:rPr>
          <w:rFonts w:asciiTheme="minorHAnsi" w:hAnsiTheme="minorHAnsi" w:cstheme="minorHAnsi"/>
          <w:color w:val="151515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51515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62626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10"/>
          <w:w w:val="8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1"/>
          <w:w w:val="12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62626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-1"/>
          <w:w w:val="9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w w:val="9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10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w w:val="11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62626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103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151515"/>
          <w:spacing w:val="-1"/>
          <w:w w:val="11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62626"/>
          <w:spacing w:val="-1"/>
          <w:w w:val="9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414141"/>
          <w:w w:val="67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414141"/>
          <w:sz w:val="22"/>
          <w:szCs w:val="22"/>
        </w:rPr>
        <w:t xml:space="preserve">  </w:t>
      </w:r>
      <w:r w:rsidRPr="00EC643E">
        <w:rPr>
          <w:rFonts w:asciiTheme="minorHAnsi" w:hAnsiTheme="minorHAnsi" w:cstheme="minorHAnsi"/>
          <w:color w:val="414141"/>
          <w:spacing w:val="-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ste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51515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op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nt </w:t>
      </w:r>
      <w:r w:rsidRPr="00EC643E">
        <w:rPr>
          <w:rFonts w:asciiTheme="minorHAnsi" w:hAnsiTheme="minorHAnsi" w:cstheme="minorHAnsi"/>
          <w:color w:val="151515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w w:val="138"/>
          <w:sz w:val="22"/>
          <w:szCs w:val="22"/>
        </w:rPr>
        <w:t xml:space="preserve">f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ew</w:t>
      </w:r>
      <w:r w:rsidRPr="00EC643E">
        <w:rPr>
          <w:rFonts w:asciiTheme="minorHAnsi" w:hAnsiTheme="minorHAnsi" w:cstheme="minorHAnsi"/>
          <w:color w:val="262626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51515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w w:val="10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1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62626"/>
          <w:w w:val="103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262626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w w:val="8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w w:val="106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62626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les</w:t>
      </w:r>
      <w:r w:rsidRPr="00EC643E">
        <w:rPr>
          <w:rFonts w:asciiTheme="minorHAnsi" w:hAnsiTheme="minorHAnsi" w:cstheme="minorHAnsi"/>
          <w:color w:val="262626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51515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w w:val="10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-1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w w:val="9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w w:val="9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w w:val="10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w w:val="93"/>
          <w:sz w:val="22"/>
          <w:szCs w:val="22"/>
        </w:rPr>
        <w:t>s</w:t>
      </w:r>
    </w:p>
    <w:p w14:paraId="0BFB8E4D" w14:textId="77777777" w:rsidR="00BB0DDC" w:rsidRPr="00EC643E" w:rsidRDefault="00BB0DDC">
      <w:pPr>
        <w:spacing w:before="6" w:line="200" w:lineRule="exact"/>
        <w:rPr>
          <w:rFonts w:asciiTheme="minorHAnsi" w:hAnsiTheme="minorHAnsi" w:cstheme="minorHAnsi"/>
          <w:sz w:val="22"/>
          <w:szCs w:val="22"/>
        </w:rPr>
      </w:pPr>
    </w:p>
    <w:p w14:paraId="4C8EE49B" w14:textId="77777777" w:rsidR="00BB0DDC" w:rsidRPr="00EC643E" w:rsidRDefault="00EC643E">
      <w:pPr>
        <w:spacing w:before="34"/>
        <w:ind w:left="17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262626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BC</w:t>
      </w:r>
      <w:r w:rsidRPr="00EC643E">
        <w:rPr>
          <w:rFonts w:asciiTheme="minorHAnsi" w:hAnsiTheme="minorHAnsi" w:cstheme="minorHAnsi"/>
          <w:b/>
          <w:color w:val="262626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chn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020202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og</w:t>
      </w:r>
      <w:r w:rsidRPr="00EC643E">
        <w:rPr>
          <w:rFonts w:asciiTheme="minorHAnsi" w:hAnsiTheme="minorHAnsi" w:cstheme="minorHAnsi"/>
          <w:b/>
          <w:color w:val="262626"/>
          <w:spacing w:val="2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62626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rea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51515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3"/>
          <w:sz w:val="22"/>
          <w:szCs w:val="22"/>
        </w:rPr>
        <w:t>Q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ueb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 xml:space="preserve">                                                                                </w:t>
      </w:r>
      <w:r w:rsidRPr="00EC643E">
        <w:rPr>
          <w:rFonts w:asciiTheme="minorHAnsi" w:hAnsiTheme="minorHAnsi" w:cstheme="minorHAnsi"/>
          <w:b/>
          <w:color w:val="151515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262626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2"/>
          <w:w w:val="80"/>
          <w:sz w:val="22"/>
          <w:szCs w:val="22"/>
        </w:rPr>
        <w:t>1</w:t>
      </w:r>
      <w:r w:rsidRPr="00EC643E">
        <w:rPr>
          <w:rFonts w:asciiTheme="minorHAnsi" w:hAnsiTheme="minorHAnsi" w:cstheme="minorHAnsi"/>
          <w:b/>
          <w:color w:val="151515"/>
          <w:spacing w:val="1"/>
          <w:w w:val="109"/>
          <w:sz w:val="22"/>
          <w:szCs w:val="22"/>
        </w:rPr>
        <w:t>9</w:t>
      </w:r>
      <w:r w:rsidRPr="00EC643E">
        <w:rPr>
          <w:rFonts w:asciiTheme="minorHAnsi" w:hAnsiTheme="minorHAnsi" w:cstheme="minorHAnsi"/>
          <w:b/>
          <w:color w:val="151515"/>
          <w:spacing w:val="2"/>
          <w:w w:val="104"/>
          <w:sz w:val="22"/>
          <w:szCs w:val="22"/>
        </w:rPr>
        <w:t>9</w:t>
      </w:r>
      <w:r w:rsidRPr="00EC643E">
        <w:rPr>
          <w:rFonts w:asciiTheme="minorHAnsi" w:hAnsiTheme="minorHAnsi" w:cstheme="minorHAnsi"/>
          <w:b/>
          <w:color w:val="151515"/>
          <w:w w:val="99"/>
          <w:sz w:val="22"/>
          <w:szCs w:val="22"/>
        </w:rPr>
        <w:t>9</w:t>
      </w:r>
      <w:r w:rsidRPr="00EC643E">
        <w:rPr>
          <w:rFonts w:asciiTheme="minorHAnsi" w:hAnsiTheme="minorHAnsi" w:cstheme="minorHAnsi"/>
          <w:b/>
          <w:color w:val="151515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w w:val="85"/>
          <w:sz w:val="22"/>
          <w:szCs w:val="22"/>
        </w:rPr>
        <w:t>--</w:t>
      </w:r>
      <w:r w:rsidRPr="00EC643E">
        <w:rPr>
          <w:rFonts w:asciiTheme="minorHAnsi" w:hAnsiTheme="minorHAnsi" w:cstheme="minorHAnsi"/>
          <w:b/>
          <w:color w:val="151515"/>
          <w:spacing w:val="3"/>
          <w:w w:val="8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ug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us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2"/>
          <w:w w:val="80"/>
          <w:sz w:val="22"/>
          <w:szCs w:val="22"/>
        </w:rPr>
        <w:t>1</w:t>
      </w:r>
      <w:r w:rsidRPr="00EC643E">
        <w:rPr>
          <w:rFonts w:asciiTheme="minorHAnsi" w:hAnsiTheme="minorHAnsi" w:cstheme="minorHAnsi"/>
          <w:b/>
          <w:color w:val="151515"/>
          <w:spacing w:val="1"/>
          <w:w w:val="109"/>
          <w:sz w:val="22"/>
          <w:szCs w:val="22"/>
        </w:rPr>
        <w:t>9</w:t>
      </w:r>
      <w:r w:rsidRPr="00EC643E">
        <w:rPr>
          <w:rFonts w:asciiTheme="minorHAnsi" w:hAnsiTheme="minorHAnsi" w:cstheme="minorHAnsi"/>
          <w:b/>
          <w:color w:val="151515"/>
          <w:spacing w:val="2"/>
          <w:w w:val="104"/>
          <w:sz w:val="22"/>
          <w:szCs w:val="22"/>
        </w:rPr>
        <w:t>9</w:t>
      </w:r>
      <w:r w:rsidRPr="00EC643E">
        <w:rPr>
          <w:rFonts w:asciiTheme="minorHAnsi" w:hAnsiTheme="minorHAnsi" w:cstheme="minorHAnsi"/>
          <w:b/>
          <w:color w:val="151515"/>
          <w:w w:val="95"/>
          <w:sz w:val="22"/>
          <w:szCs w:val="22"/>
        </w:rPr>
        <w:t>9</w:t>
      </w:r>
    </w:p>
    <w:p w14:paraId="20E4F6D6" w14:textId="77777777" w:rsidR="00BB0DDC" w:rsidRPr="00EC643E" w:rsidRDefault="00EC643E">
      <w:pPr>
        <w:spacing w:before="19"/>
        <w:ind w:left="16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51515"/>
          <w:spacing w:val="-10"/>
          <w:sz w:val="22"/>
          <w:szCs w:val="22"/>
        </w:rPr>
        <w:t>H</w:t>
      </w:r>
      <w:r w:rsidRPr="00EC643E">
        <w:rPr>
          <w:rFonts w:asciiTheme="minorHAnsi" w:hAnsiTheme="minorHAnsi" w:cstheme="minorHAnsi"/>
          <w:i/>
          <w:color w:val="151515"/>
          <w:spacing w:val="-1"/>
          <w:sz w:val="22"/>
          <w:szCs w:val="22"/>
        </w:rPr>
        <w:t>um</w:t>
      </w:r>
      <w:r w:rsidRPr="00EC643E">
        <w:rPr>
          <w:rFonts w:asciiTheme="minorHAnsi" w:hAnsiTheme="minorHAnsi" w:cstheme="minorHAnsi"/>
          <w:i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51515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262626"/>
          <w:sz w:val="22"/>
          <w:szCs w:val="22"/>
        </w:rPr>
        <w:t>esou</w:t>
      </w:r>
      <w:r w:rsidRPr="00EC643E">
        <w:rPr>
          <w:rFonts w:asciiTheme="minorHAnsi" w:hAnsiTheme="minorHAnsi" w:cstheme="minorHAnsi"/>
          <w:i/>
          <w:color w:val="262626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262626"/>
          <w:sz w:val="22"/>
          <w:szCs w:val="22"/>
        </w:rPr>
        <w:t xml:space="preserve">ces </w:t>
      </w:r>
      <w:r w:rsidRPr="00EC643E">
        <w:rPr>
          <w:rFonts w:asciiTheme="minorHAnsi" w:hAnsiTheme="minorHAnsi" w:cstheme="minorHAnsi"/>
          <w:i/>
          <w:color w:val="262626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16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51515"/>
          <w:w w:val="99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262626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51515"/>
          <w:w w:val="96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51515"/>
          <w:w w:val="10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262626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414141"/>
          <w:w w:val="58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4141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414141"/>
          <w:spacing w:val="-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51515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51515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262626"/>
          <w:spacing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51515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51515"/>
          <w:spacing w:val="-1"/>
          <w:w w:val="111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262626"/>
          <w:spacing w:val="-1"/>
          <w:w w:val="92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262626"/>
          <w:spacing w:val="-1"/>
          <w:w w:val="118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262626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262626"/>
          <w:spacing w:val="-1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262626"/>
          <w:spacing w:val="-1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262626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51515"/>
          <w:w w:val="96"/>
          <w:sz w:val="22"/>
          <w:szCs w:val="22"/>
        </w:rPr>
        <w:t>n</w:t>
      </w:r>
    </w:p>
    <w:p w14:paraId="0ADE3222" w14:textId="77777777" w:rsidR="00BB0DDC" w:rsidRPr="00EC643E" w:rsidRDefault="00EC643E">
      <w:pPr>
        <w:spacing w:before="10" w:line="245" w:lineRule="auto"/>
        <w:ind w:left="175" w:right="101" w:firstLine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po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on </w:t>
      </w:r>
      <w:r w:rsidRPr="00EC643E">
        <w:rPr>
          <w:rFonts w:asciiTheme="minorHAnsi" w:hAnsiTheme="minorHAnsi" w:cstheme="minorHAnsi"/>
          <w:color w:val="151515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as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si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51515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op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262626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w w:val="1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62626"/>
          <w:spacing w:val="-22"/>
          <w:w w:val="1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b </w:t>
      </w:r>
      <w:r w:rsidRPr="00EC643E">
        <w:rPr>
          <w:rFonts w:asciiTheme="minorHAnsi" w:hAnsiTheme="minorHAnsi" w:cstheme="minorHAnsi"/>
          <w:color w:val="151515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10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62626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w w:val="8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-1"/>
          <w:w w:val="13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w w:val="9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w w:val="10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51515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al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ry </w:t>
      </w:r>
      <w:r w:rsidRPr="00EC643E">
        <w:rPr>
          <w:rFonts w:asciiTheme="minorHAnsi" w:hAnsiTheme="minorHAnsi" w:cstheme="minorHAnsi"/>
          <w:color w:val="151515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if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ic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at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51515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for</w:t>
      </w:r>
      <w:r w:rsidRPr="00EC643E">
        <w:rPr>
          <w:rFonts w:asciiTheme="minorHAnsi" w:hAnsiTheme="minorHAnsi" w:cstheme="minorHAnsi"/>
          <w:color w:val="151515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ye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51515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62626"/>
          <w:w w:val="1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w w:val="103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51515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w w:val="1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62626"/>
          <w:spacing w:val="-13"/>
          <w:w w:val="1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"/>
          <w:w w:val="92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51515"/>
          <w:w w:val="10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414141"/>
          <w:w w:val="77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4141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41414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duct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es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1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w w:val="9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w w:val="106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62626"/>
          <w:w w:val="77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pacing w:val="-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por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ng</w:t>
      </w:r>
      <w:r w:rsidRPr="00EC643E">
        <w:rPr>
          <w:rFonts w:asciiTheme="minorHAnsi" w:hAnsiTheme="minorHAnsi" w:cstheme="minorHAnsi"/>
          <w:color w:val="262626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to</w:t>
      </w:r>
      <w:r w:rsidRPr="00EC643E">
        <w:rPr>
          <w:rFonts w:asciiTheme="minorHAnsi" w:hAnsiTheme="minorHAnsi" w:cstheme="minorHAnsi"/>
          <w:color w:val="151515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or</w:t>
      </w:r>
      <w:r w:rsidRPr="00EC643E">
        <w:rPr>
          <w:rFonts w:asciiTheme="minorHAnsi" w:hAnsiTheme="minorHAnsi" w:cstheme="minorHAnsi"/>
          <w:color w:val="151515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w w:val="13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62626"/>
          <w:spacing w:val="-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w w:val="10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51515"/>
          <w:spacing w:val="-1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w w:val="9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spacing w:val="-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93"/>
          <w:sz w:val="22"/>
          <w:szCs w:val="22"/>
        </w:rPr>
        <w:t>s</w:t>
      </w:r>
    </w:p>
    <w:p w14:paraId="0935F349" w14:textId="77777777" w:rsidR="00BB0DDC" w:rsidRPr="00EC643E" w:rsidRDefault="00BB0DDC">
      <w:pPr>
        <w:spacing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00" w:h="15640"/>
          <w:pgMar w:top="1180" w:right="1340" w:bottom="280" w:left="900" w:header="720" w:footer="720" w:gutter="0"/>
          <w:cols w:space="720"/>
        </w:sectPr>
      </w:pPr>
    </w:p>
    <w:p w14:paraId="75C2DC15" w14:textId="77777777" w:rsidR="00BB0DDC" w:rsidRPr="00EC643E" w:rsidRDefault="00EC643E">
      <w:pPr>
        <w:spacing w:before="34"/>
        <w:ind w:left="170" w:right="-5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lastRenderedPageBreak/>
        <w:t>J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51515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51515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2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51515"/>
          <w:spacing w:val="2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-4"/>
          <w:w w:val="121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51515"/>
          <w:w w:val="77"/>
          <w:sz w:val="22"/>
          <w:szCs w:val="22"/>
        </w:rPr>
        <w:t>~</w:t>
      </w:r>
      <w:r w:rsidRPr="00EC643E">
        <w:rPr>
          <w:rFonts w:asciiTheme="minorHAnsi" w:hAnsiTheme="minorHAnsi" w:cstheme="minorHAnsi"/>
          <w:b/>
          <w:color w:val="151515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51515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Ba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51515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on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to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51515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51515"/>
          <w:spacing w:val="2"/>
          <w:sz w:val="22"/>
          <w:szCs w:val="22"/>
        </w:rPr>
        <w:t>ar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o</w:t>
      </w:r>
    </w:p>
    <w:p w14:paraId="4F82040B" w14:textId="77777777" w:rsidR="00BB0DDC" w:rsidRPr="00EC643E" w:rsidRDefault="00EC643E">
      <w:pPr>
        <w:spacing w:before="5" w:line="220" w:lineRule="exact"/>
        <w:ind w:left="16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51515"/>
          <w:spacing w:val="-1"/>
          <w:position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i/>
          <w:color w:val="262626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262626"/>
          <w:spacing w:val="-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262626"/>
          <w:position w:val="-1"/>
          <w:sz w:val="22"/>
          <w:szCs w:val="22"/>
        </w:rPr>
        <w:t>te</w:t>
      </w:r>
      <w:r w:rsidRPr="00EC643E">
        <w:rPr>
          <w:rFonts w:asciiTheme="minorHAnsi" w:hAnsiTheme="minorHAnsi" w:cstheme="minorHAnsi"/>
          <w:i/>
          <w:color w:val="15151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262626"/>
          <w:spacing w:val="-6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262626"/>
          <w:position w:val="-1"/>
          <w:sz w:val="22"/>
          <w:szCs w:val="22"/>
        </w:rPr>
        <w:t xml:space="preserve">er </w:t>
      </w:r>
      <w:r w:rsidRPr="00EC643E">
        <w:rPr>
          <w:rFonts w:asciiTheme="minorHAnsi" w:hAnsiTheme="minorHAnsi" w:cstheme="minorHAnsi"/>
          <w:i/>
          <w:color w:val="262626"/>
          <w:spacing w:val="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262626"/>
          <w:position w:val="-1"/>
          <w:sz w:val="22"/>
          <w:szCs w:val="22"/>
        </w:rPr>
        <w:t>and</w:t>
      </w:r>
      <w:r w:rsidRPr="00EC643E">
        <w:rPr>
          <w:rFonts w:asciiTheme="minorHAnsi" w:hAnsiTheme="minorHAnsi" w:cstheme="minorHAnsi"/>
          <w:i/>
          <w:color w:val="262626"/>
          <w:spacing w:val="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262626"/>
          <w:spacing w:val="-1"/>
          <w:w w:val="116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262626"/>
          <w:spacing w:val="-1"/>
          <w:w w:val="9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262626"/>
          <w:spacing w:val="-1"/>
          <w:w w:val="118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262626"/>
          <w:spacing w:val="-1"/>
          <w:w w:val="93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i/>
          <w:color w:val="262626"/>
          <w:w w:val="10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51515"/>
          <w:w w:val="105"/>
          <w:position w:val="-1"/>
          <w:sz w:val="22"/>
          <w:szCs w:val="22"/>
        </w:rPr>
        <w:t>r</w:t>
      </w:r>
    </w:p>
    <w:p w14:paraId="49E201EC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00" w:h="15640"/>
          <w:pgMar w:top="1180" w:right="1340" w:bottom="280" w:left="900" w:header="720" w:footer="720" w:gutter="0"/>
          <w:cols w:num="2" w:space="720" w:equalWidth="0">
            <w:col w:w="3534" w:space="4335"/>
            <w:col w:w="2191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262626"/>
          <w:spacing w:val="1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51515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51515"/>
          <w:spacing w:val="2"/>
          <w:w w:val="102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51515"/>
          <w:spacing w:val="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262626"/>
          <w:w w:val="76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2626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-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1"/>
          <w:w w:val="76"/>
          <w:sz w:val="22"/>
          <w:szCs w:val="22"/>
        </w:rPr>
        <w:t>1</w:t>
      </w:r>
      <w:r w:rsidRPr="00EC643E">
        <w:rPr>
          <w:rFonts w:asciiTheme="minorHAnsi" w:hAnsiTheme="minorHAnsi" w:cstheme="minorHAnsi"/>
          <w:b/>
          <w:color w:val="151515"/>
          <w:spacing w:val="1"/>
          <w:w w:val="109"/>
          <w:sz w:val="22"/>
          <w:szCs w:val="22"/>
        </w:rPr>
        <w:t>99</w:t>
      </w:r>
      <w:r w:rsidRPr="00EC643E">
        <w:rPr>
          <w:rFonts w:asciiTheme="minorHAnsi" w:hAnsiTheme="minorHAnsi" w:cstheme="minorHAnsi"/>
          <w:b/>
          <w:color w:val="151515"/>
          <w:w w:val="95"/>
          <w:sz w:val="22"/>
          <w:szCs w:val="22"/>
        </w:rPr>
        <w:t>8</w:t>
      </w:r>
      <w:r w:rsidRPr="00EC643E">
        <w:rPr>
          <w:rFonts w:asciiTheme="minorHAnsi" w:hAnsiTheme="minorHAnsi" w:cstheme="minorHAnsi"/>
          <w:b/>
          <w:color w:val="151515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w w:val="82"/>
          <w:sz w:val="22"/>
          <w:szCs w:val="22"/>
        </w:rPr>
        <w:t>--</w:t>
      </w:r>
      <w:r w:rsidRPr="00EC643E">
        <w:rPr>
          <w:rFonts w:asciiTheme="minorHAnsi" w:hAnsiTheme="minorHAnsi" w:cstheme="minorHAnsi"/>
          <w:b/>
          <w:color w:val="151515"/>
          <w:spacing w:val="8"/>
          <w:w w:val="8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62626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51515"/>
          <w:spacing w:val="1"/>
          <w:sz w:val="22"/>
          <w:szCs w:val="22"/>
        </w:rPr>
        <w:t>pri</w:t>
      </w:r>
      <w:r w:rsidRPr="00EC643E">
        <w:rPr>
          <w:rFonts w:asciiTheme="minorHAnsi" w:hAnsiTheme="minorHAnsi" w:cstheme="minorHAnsi"/>
          <w:b/>
          <w:color w:val="151515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51515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51515"/>
          <w:spacing w:val="1"/>
          <w:w w:val="76"/>
          <w:sz w:val="22"/>
          <w:szCs w:val="22"/>
        </w:rPr>
        <w:t>1</w:t>
      </w:r>
      <w:r w:rsidRPr="00EC643E">
        <w:rPr>
          <w:rFonts w:asciiTheme="minorHAnsi" w:hAnsiTheme="minorHAnsi" w:cstheme="minorHAnsi"/>
          <w:b/>
          <w:color w:val="151515"/>
          <w:spacing w:val="1"/>
          <w:w w:val="109"/>
          <w:sz w:val="22"/>
          <w:szCs w:val="22"/>
        </w:rPr>
        <w:t>9</w:t>
      </w:r>
      <w:r w:rsidRPr="00EC643E">
        <w:rPr>
          <w:rFonts w:asciiTheme="minorHAnsi" w:hAnsiTheme="minorHAnsi" w:cstheme="minorHAnsi"/>
          <w:b/>
          <w:color w:val="151515"/>
          <w:spacing w:val="2"/>
          <w:w w:val="104"/>
          <w:sz w:val="22"/>
          <w:szCs w:val="22"/>
        </w:rPr>
        <w:t>9</w:t>
      </w:r>
      <w:r w:rsidRPr="00EC643E">
        <w:rPr>
          <w:rFonts w:asciiTheme="minorHAnsi" w:hAnsiTheme="minorHAnsi" w:cstheme="minorHAnsi"/>
          <w:b/>
          <w:color w:val="151515"/>
          <w:w w:val="99"/>
          <w:sz w:val="22"/>
          <w:szCs w:val="22"/>
        </w:rPr>
        <w:t>9</w:t>
      </w:r>
    </w:p>
    <w:p w14:paraId="7E709219" w14:textId="77777777" w:rsidR="00BB0DDC" w:rsidRPr="00EC643E" w:rsidRDefault="00EC643E">
      <w:pPr>
        <w:spacing w:before="19" w:line="255" w:lineRule="auto"/>
        <w:ind w:left="175" w:right="72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00" w:h="15640"/>
          <w:pgMar w:top="1180" w:right="1340" w:bottom="280" w:left="900" w:header="720" w:footer="720" w:gutter="0"/>
          <w:cols w:space="720"/>
        </w:sectPr>
      </w:pPr>
      <w:r w:rsidRPr="00EC643E">
        <w:rPr>
          <w:rFonts w:asciiTheme="minorHAnsi" w:hAnsiTheme="minorHAnsi" w:cstheme="minorHAnsi"/>
          <w:sz w:val="22"/>
          <w:szCs w:val="22"/>
        </w:rPr>
        <w:pict w14:anchorId="0DADC746">
          <v:shape id="_x0000_s1033" type="#_x0000_t75" style="position:absolute;left:0;text-align:left;margin-left:0;margin-top:0;width:615pt;height:782pt;z-index:-2279;mso-position-horizontal-relative:page;mso-position-vertical-relative:page">
            <v:imagedata r:id="rId26" o:title=""/>
            <w10:wrap anchorx="page" anchory="page"/>
          </v:shape>
        </w:pic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id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51515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262626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51515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hi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51515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pr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262626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62626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ini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ng </w:t>
      </w:r>
      <w:r w:rsidRPr="00EC643E">
        <w:rPr>
          <w:rFonts w:asciiTheme="minorHAnsi" w:hAnsiTheme="minorHAnsi" w:cstheme="minorHAnsi"/>
          <w:color w:val="151515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62626"/>
          <w:spacing w:val="-1"/>
          <w:w w:val="13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w w:val="9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w w:val="106"/>
          <w:sz w:val="22"/>
          <w:szCs w:val="22"/>
        </w:rPr>
        <w:t>ur</w:t>
      </w:r>
      <w:r w:rsidRPr="00EC643E">
        <w:rPr>
          <w:rFonts w:asciiTheme="minorHAnsi" w:hAnsiTheme="minorHAnsi" w:cstheme="minorHAnsi"/>
          <w:color w:val="151515"/>
          <w:spacing w:val="-1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w w:val="87"/>
          <w:sz w:val="22"/>
          <w:szCs w:val="22"/>
        </w:rPr>
        <w:t>t.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  </w:t>
      </w:r>
      <w:r w:rsidRPr="00EC643E">
        <w:rPr>
          <w:rFonts w:asciiTheme="minorHAnsi" w:hAnsiTheme="minorHAnsi" w:cstheme="minorHAnsi"/>
          <w:color w:val="262626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51515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51515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w w:val="111"/>
          <w:sz w:val="22"/>
          <w:szCs w:val="22"/>
        </w:rPr>
        <w:t>es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51515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ib</w:t>
      </w:r>
      <w:r w:rsidRPr="00EC643E">
        <w:rPr>
          <w:rFonts w:asciiTheme="minorHAnsi" w:hAnsiTheme="minorHAnsi" w:cstheme="minorHAnsi"/>
          <w:color w:val="151515"/>
          <w:w w:val="111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62626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spacing w:val="-19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w w:val="111"/>
          <w:sz w:val="22"/>
          <w:szCs w:val="22"/>
        </w:rPr>
        <w:t>of</w:t>
      </w:r>
      <w:r w:rsidRPr="00EC643E">
        <w:rPr>
          <w:rFonts w:asciiTheme="minorHAnsi" w:hAnsiTheme="minorHAnsi" w:cstheme="minorHAnsi"/>
          <w:color w:val="151515"/>
          <w:spacing w:val="4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ai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262626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ew</w:t>
      </w:r>
      <w:r w:rsidRPr="00EC643E">
        <w:rPr>
          <w:rFonts w:asciiTheme="minorHAnsi" w:hAnsiTheme="minorHAnsi" w:cstheme="minorHAnsi"/>
          <w:color w:val="262626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w w:val="8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51515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62626"/>
          <w:spacing w:val="-1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w w:val="123"/>
          <w:sz w:val="22"/>
          <w:szCs w:val="22"/>
        </w:rPr>
        <w:t xml:space="preserve">ff 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51515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62626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ento</w:t>
      </w:r>
      <w:r w:rsidRPr="00EC643E">
        <w:rPr>
          <w:rFonts w:asciiTheme="minorHAnsi" w:hAnsiTheme="minorHAnsi" w:cstheme="minorHAnsi"/>
          <w:color w:val="151515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62626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62626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6262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515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51515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51515"/>
          <w:spacing w:val="-1"/>
          <w:w w:val="9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62626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w w:val="10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62626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51515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51515"/>
          <w:w w:val="8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51515"/>
          <w:spacing w:val="-1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62626"/>
          <w:w w:val="101"/>
          <w:sz w:val="22"/>
          <w:szCs w:val="22"/>
        </w:rPr>
        <w:t>g</w:t>
      </w:r>
    </w:p>
    <w:p w14:paraId="3FA1C158" w14:textId="77777777" w:rsidR="00BB0DDC" w:rsidRPr="00EC643E" w:rsidRDefault="00EC643E">
      <w:pPr>
        <w:spacing w:before="75"/>
        <w:ind w:left="21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2"/>
          <w:w w:val="109"/>
          <w:sz w:val="22"/>
          <w:szCs w:val="22"/>
        </w:rPr>
        <w:lastRenderedPageBreak/>
        <w:t>J</w:t>
      </w:r>
      <w:r w:rsidRPr="00EC643E">
        <w:rPr>
          <w:rFonts w:asciiTheme="minorHAnsi" w:hAnsiTheme="minorHAnsi" w:cstheme="minorHAnsi"/>
          <w:b/>
          <w:color w:val="111111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7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4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w w:val="109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111111"/>
          <w:spacing w:val="5"/>
          <w:w w:val="109"/>
          <w:sz w:val="22"/>
          <w:szCs w:val="22"/>
        </w:rPr>
        <w:t>.D</w:t>
      </w:r>
      <w:r w:rsidRPr="00EC643E">
        <w:rPr>
          <w:rFonts w:asciiTheme="minorHAnsi" w:hAnsiTheme="minorHAnsi" w:cstheme="minorHAnsi"/>
          <w:b/>
          <w:color w:val="111111"/>
          <w:spacing w:val="4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w w:val="109"/>
          <w:sz w:val="22"/>
          <w:szCs w:val="22"/>
        </w:rPr>
        <w:t xml:space="preserve">                                                                                                                                                                 </w:t>
      </w:r>
      <w:r w:rsidRPr="00EC643E">
        <w:rPr>
          <w:rFonts w:asciiTheme="minorHAnsi" w:hAnsiTheme="minorHAnsi" w:cstheme="minorHAnsi"/>
          <w:b/>
          <w:color w:val="111111"/>
          <w:spacing w:val="45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position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2"/>
          <w:position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3"/>
          <w:position w:val="1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11111"/>
          <w:position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19"/>
          <w:position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w w:val="83"/>
          <w:position w:val="1"/>
          <w:sz w:val="22"/>
          <w:szCs w:val="22"/>
        </w:rPr>
        <w:t>2</w:t>
      </w:r>
    </w:p>
    <w:p w14:paraId="3B8314FA" w14:textId="77777777" w:rsidR="00BB0DDC" w:rsidRPr="00EC643E" w:rsidRDefault="00BB0DDC">
      <w:pPr>
        <w:spacing w:before="2" w:line="160" w:lineRule="exact"/>
        <w:rPr>
          <w:rFonts w:asciiTheme="minorHAnsi" w:hAnsiTheme="minorHAnsi" w:cstheme="minorHAnsi"/>
          <w:sz w:val="22"/>
          <w:szCs w:val="22"/>
        </w:rPr>
      </w:pPr>
    </w:p>
    <w:p w14:paraId="2EC883A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D6F666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5B92563" w14:textId="77777777" w:rsidR="00BB0DDC" w:rsidRPr="00EC643E" w:rsidRDefault="00EC643E">
      <w:pPr>
        <w:ind w:left="10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w w:val="17"/>
          <w:sz w:val="22"/>
          <w:szCs w:val="22"/>
        </w:rPr>
        <w:t xml:space="preserve">I      </w:t>
      </w:r>
      <w:r w:rsidRPr="00EC643E">
        <w:rPr>
          <w:rFonts w:asciiTheme="minorHAnsi" w:eastAsia="Arial" w:hAnsiTheme="minorHAnsi" w:cstheme="minorHAnsi"/>
          <w:color w:val="111111"/>
          <w:spacing w:val="2"/>
          <w:w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ORK</w:t>
      </w:r>
      <w:r w:rsidRPr="00EC643E">
        <w:rPr>
          <w:rFonts w:asciiTheme="minorHAnsi" w:hAnsiTheme="minorHAnsi" w:cstheme="minorHAnsi"/>
          <w:b/>
          <w:color w:val="111111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X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RI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ENC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b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w w:val="98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1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1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w w:val="110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1"/>
          <w:w w:val="105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w w:val="102"/>
          <w:sz w:val="22"/>
          <w:szCs w:val="22"/>
        </w:rPr>
        <w:t>d</w:t>
      </w:r>
    </w:p>
    <w:p w14:paraId="7ADC0CDF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6E6B2E8" w14:textId="77777777" w:rsidR="00BB0DDC" w:rsidRPr="00EC643E" w:rsidRDefault="00BB0DDC">
      <w:pPr>
        <w:spacing w:before="9" w:line="280" w:lineRule="exact"/>
        <w:rPr>
          <w:rFonts w:asciiTheme="minorHAnsi" w:hAnsiTheme="minorHAnsi" w:cstheme="minorHAnsi"/>
          <w:sz w:val="22"/>
          <w:szCs w:val="22"/>
        </w:rPr>
      </w:pPr>
    </w:p>
    <w:p w14:paraId="3B6A5DB3" w14:textId="77777777" w:rsidR="00BB0DDC" w:rsidRPr="00EC643E" w:rsidRDefault="00EC643E">
      <w:pPr>
        <w:ind w:left="12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re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sit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er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oo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ar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                                                                       </w:t>
      </w:r>
      <w:r w:rsidRPr="00EC643E">
        <w:rPr>
          <w:rFonts w:asciiTheme="minorHAnsi" w:hAnsiTheme="minorHAnsi" w:cstheme="minorHAnsi"/>
          <w:b/>
          <w:color w:val="111111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2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3"/>
          <w:w w:val="97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2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w w:val="75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1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99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7</w:t>
      </w:r>
      <w:r w:rsidRPr="00EC643E">
        <w:rPr>
          <w:rFonts w:asciiTheme="minorHAnsi" w:hAnsiTheme="minorHAnsi" w:cstheme="minorHAnsi"/>
          <w:b/>
          <w:color w:val="111111"/>
          <w:spacing w:val="-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w w:val="81"/>
          <w:sz w:val="22"/>
          <w:szCs w:val="22"/>
        </w:rPr>
        <w:t>--</w:t>
      </w:r>
      <w:r w:rsidRPr="00EC643E">
        <w:rPr>
          <w:rFonts w:asciiTheme="minorHAnsi" w:hAnsiTheme="minorHAnsi" w:cstheme="minorHAnsi"/>
          <w:b/>
          <w:color w:val="111111"/>
          <w:spacing w:val="14"/>
          <w:w w:val="8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w w:val="80"/>
          <w:sz w:val="22"/>
          <w:szCs w:val="22"/>
        </w:rPr>
        <w:t>1</w:t>
      </w:r>
      <w:r w:rsidRPr="00EC643E">
        <w:rPr>
          <w:rFonts w:asciiTheme="minorHAnsi" w:hAnsiTheme="minorHAnsi" w:cstheme="minorHAnsi"/>
          <w:b/>
          <w:color w:val="111111"/>
          <w:spacing w:val="2"/>
          <w:w w:val="108"/>
          <w:sz w:val="22"/>
          <w:szCs w:val="22"/>
        </w:rPr>
        <w:t>9</w:t>
      </w:r>
      <w:r w:rsidRPr="00EC643E">
        <w:rPr>
          <w:rFonts w:asciiTheme="minorHAnsi" w:hAnsiTheme="minorHAnsi" w:cstheme="minorHAnsi"/>
          <w:b/>
          <w:color w:val="111111"/>
          <w:spacing w:val="3"/>
          <w:w w:val="103"/>
          <w:sz w:val="22"/>
          <w:szCs w:val="22"/>
        </w:rPr>
        <w:t>9</w:t>
      </w:r>
      <w:r w:rsidRPr="00EC643E">
        <w:rPr>
          <w:rFonts w:asciiTheme="minorHAnsi" w:hAnsiTheme="minorHAnsi" w:cstheme="minorHAnsi"/>
          <w:b/>
          <w:color w:val="111111"/>
          <w:w w:val="94"/>
          <w:sz w:val="22"/>
          <w:szCs w:val="22"/>
        </w:rPr>
        <w:t>8</w:t>
      </w:r>
    </w:p>
    <w:p w14:paraId="7A9979AF" w14:textId="77777777" w:rsidR="00BB0DDC" w:rsidRPr="00EC643E" w:rsidRDefault="00EC643E">
      <w:pPr>
        <w:spacing w:before="15"/>
        <w:ind w:left="1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pacing w:val="-10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31313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ach</w:t>
      </w:r>
      <w:r w:rsidRPr="00EC643E">
        <w:rPr>
          <w:rFonts w:asciiTheme="minorHAnsi" w:hAnsiTheme="minorHAnsi" w:cstheme="minorHAnsi"/>
          <w:i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ng</w:t>
      </w:r>
      <w:r w:rsidRPr="00EC643E">
        <w:rPr>
          <w:rFonts w:asciiTheme="minorHAnsi" w:hAnsiTheme="minorHAnsi" w:cstheme="minorHAnsi"/>
          <w:i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1"/>
          <w:w w:val="99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1"/>
          <w:w w:val="112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spacing w:val="-1"/>
          <w:w w:val="118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w w:val="96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w w:val="113"/>
          <w:sz w:val="22"/>
          <w:szCs w:val="22"/>
        </w:rPr>
        <w:t>t</w:t>
      </w:r>
    </w:p>
    <w:p w14:paraId="6CDE30B9" w14:textId="77777777" w:rsidR="00BB0DDC" w:rsidRPr="00EC643E" w:rsidRDefault="00EC643E">
      <w:pPr>
        <w:spacing w:before="10" w:line="260" w:lineRule="auto"/>
        <w:ind w:left="140" w:right="117" w:hanging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ssiste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pro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so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lannin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2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w w:val="66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 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So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sp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nsi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ond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ucti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bi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5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sta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ff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ff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1"/>
          <w:sz w:val="22"/>
          <w:szCs w:val="22"/>
        </w:rPr>
        <w:t>urs</w:t>
      </w:r>
    </w:p>
    <w:p w14:paraId="230016AE" w14:textId="77777777" w:rsidR="00BB0DDC" w:rsidRPr="00EC643E" w:rsidRDefault="00BB0DDC">
      <w:pPr>
        <w:spacing w:before="7" w:line="18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pgSz w:w="12280" w:h="15620"/>
          <w:pgMar w:top="980" w:right="1320" w:bottom="280" w:left="940" w:header="720" w:footer="720" w:gutter="0"/>
          <w:cols w:space="720"/>
        </w:sectPr>
      </w:pPr>
    </w:p>
    <w:p w14:paraId="5572D339" w14:textId="77777777" w:rsidR="00BB0DDC" w:rsidRPr="00EC643E" w:rsidRDefault="00EC643E">
      <w:pPr>
        <w:spacing w:before="39"/>
        <w:ind w:left="13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an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To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on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 xml:space="preserve"> O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tari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o</w:t>
      </w:r>
    </w:p>
    <w:p w14:paraId="311E0C85" w14:textId="77777777" w:rsidR="00BB0DDC" w:rsidRPr="00EC643E" w:rsidRDefault="00EC643E">
      <w:pPr>
        <w:spacing w:before="10"/>
        <w:ind w:left="12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pacing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-6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ht</w:t>
      </w:r>
      <w:r w:rsidRPr="00EC643E">
        <w:rPr>
          <w:rFonts w:asciiTheme="minorHAnsi" w:hAnsiTheme="minorHAnsi" w:cstheme="minorHAnsi"/>
          <w:i/>
          <w:color w:val="111111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1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w w:val="113"/>
          <w:sz w:val="22"/>
          <w:szCs w:val="22"/>
        </w:rPr>
        <w:t>tt</w:t>
      </w:r>
      <w:r w:rsidRPr="00EC643E">
        <w:rPr>
          <w:rFonts w:asciiTheme="minorHAnsi" w:hAnsiTheme="minorHAnsi" w:cstheme="minorHAnsi"/>
          <w:i/>
          <w:color w:val="111111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w w:val="10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-11"/>
          <w:w w:val="121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11111"/>
          <w:w w:val="96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w w:val="113"/>
          <w:sz w:val="22"/>
          <w:szCs w:val="22"/>
        </w:rPr>
        <w:t>t</w:t>
      </w:r>
    </w:p>
    <w:p w14:paraId="68D329D9" w14:textId="77777777" w:rsidR="00BB0DDC" w:rsidRPr="00EC643E" w:rsidRDefault="00EC643E">
      <w:pPr>
        <w:spacing w:before="10"/>
        <w:ind w:left="140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pon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sibl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7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w w:val="14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9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3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pa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eng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esti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overs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gh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</w:p>
    <w:p w14:paraId="07F95A61" w14:textId="77777777" w:rsidR="00BB0DDC" w:rsidRPr="00EC643E" w:rsidRDefault="00BB0DDC">
      <w:pPr>
        <w:spacing w:before="20" w:line="260" w:lineRule="exact"/>
        <w:rPr>
          <w:rFonts w:asciiTheme="minorHAnsi" w:hAnsiTheme="minorHAnsi" w:cstheme="minorHAnsi"/>
          <w:sz w:val="22"/>
          <w:szCs w:val="22"/>
        </w:rPr>
      </w:pPr>
    </w:p>
    <w:p w14:paraId="040CE7F9" w14:textId="77777777" w:rsidR="00BB0DDC" w:rsidRPr="00EC643E" w:rsidRDefault="00EC643E">
      <w:pPr>
        <w:spacing w:line="260" w:lineRule="exact"/>
        <w:ind w:left="11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w w:val="18"/>
          <w:position w:val="-1"/>
          <w:sz w:val="22"/>
          <w:szCs w:val="22"/>
        </w:rPr>
        <w:t xml:space="preserve">I          </w:t>
      </w:r>
      <w:r w:rsidRPr="00EC643E">
        <w:rPr>
          <w:rFonts w:asciiTheme="minorHAnsi" w:eastAsia="Arial" w:hAnsiTheme="minorHAnsi" w:cstheme="minorHAnsi"/>
          <w:color w:val="111111"/>
          <w:spacing w:val="8"/>
          <w:w w:val="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0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6"/>
          <w:w w:val="104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11111"/>
          <w:spacing w:val="-5"/>
          <w:w w:val="104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104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10"/>
          <w:w w:val="10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5"/>
          <w:w w:val="104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w w:val="104"/>
          <w:position w:val="-1"/>
          <w:sz w:val="22"/>
          <w:szCs w:val="22"/>
        </w:rPr>
        <w:t>UR</w:t>
      </w:r>
      <w:r w:rsidRPr="00EC643E">
        <w:rPr>
          <w:rFonts w:asciiTheme="minorHAnsi" w:hAnsiTheme="minorHAnsi" w:cstheme="minorHAnsi"/>
          <w:color w:val="111111"/>
          <w:spacing w:val="-15"/>
          <w:w w:val="104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4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w w:val="104"/>
          <w:position w:val="-1"/>
          <w:sz w:val="22"/>
          <w:szCs w:val="22"/>
        </w:rPr>
        <w:t>CULA</w:t>
      </w:r>
      <w:r w:rsidRPr="00EC643E">
        <w:rPr>
          <w:rFonts w:asciiTheme="minorHAnsi" w:hAnsiTheme="minorHAnsi" w:cstheme="minorHAnsi"/>
          <w:color w:val="111111"/>
          <w:w w:val="104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7"/>
          <w:w w:val="10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10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5"/>
          <w:w w:val="10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5"/>
          <w:w w:val="108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11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w w:val="97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3"/>
          <w:w w:val="11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w w:val="108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11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1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89"/>
          <w:position w:val="-1"/>
          <w:sz w:val="22"/>
          <w:szCs w:val="22"/>
        </w:rPr>
        <w:t>S</w:t>
      </w:r>
    </w:p>
    <w:p w14:paraId="7E2BFFCA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320" w:bottom="280" w:left="940" w:header="720" w:footer="720" w:gutter="0"/>
          <w:cols w:num="2" w:space="720" w:equalWidth="0">
            <w:col w:w="6970" w:space="894"/>
            <w:col w:w="2156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so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na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19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9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5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w w:val="81"/>
          <w:sz w:val="22"/>
          <w:szCs w:val="22"/>
        </w:rPr>
        <w:t>--</w:t>
      </w:r>
      <w:r w:rsidRPr="00EC643E">
        <w:rPr>
          <w:rFonts w:asciiTheme="minorHAnsi" w:hAnsiTheme="minorHAnsi" w:cstheme="minorHAnsi"/>
          <w:b/>
          <w:color w:val="111111"/>
          <w:spacing w:val="29"/>
          <w:w w:val="8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w w:val="80"/>
          <w:sz w:val="22"/>
          <w:szCs w:val="22"/>
        </w:rPr>
        <w:t>1</w:t>
      </w:r>
      <w:r w:rsidRPr="00EC643E">
        <w:rPr>
          <w:rFonts w:asciiTheme="minorHAnsi" w:hAnsiTheme="minorHAnsi" w:cstheme="minorHAnsi"/>
          <w:b/>
          <w:color w:val="111111"/>
          <w:spacing w:val="3"/>
          <w:w w:val="103"/>
          <w:sz w:val="22"/>
          <w:szCs w:val="22"/>
        </w:rPr>
        <w:t>99</w:t>
      </w:r>
      <w:r w:rsidRPr="00EC643E">
        <w:rPr>
          <w:rFonts w:asciiTheme="minorHAnsi" w:hAnsiTheme="minorHAnsi" w:cstheme="minorHAnsi"/>
          <w:b/>
          <w:color w:val="111111"/>
          <w:w w:val="103"/>
          <w:sz w:val="22"/>
          <w:szCs w:val="22"/>
        </w:rPr>
        <w:t>7</w:t>
      </w:r>
    </w:p>
    <w:p w14:paraId="7900DB65" w14:textId="77777777" w:rsidR="00BB0DDC" w:rsidRPr="00EC643E" w:rsidRDefault="00EC643E">
      <w:pPr>
        <w:spacing w:line="26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5EC28EA3">
          <v:shape id="_x0000_s1032" type="#_x0000_t75" style="position:absolute;margin-left:0;margin-top:0;width:614pt;height:781pt;z-index:-2278;mso-position-horizontal-relative:page;mso-position-vertical-relative:page">
            <v:imagedata r:id="rId27" o:title=""/>
            <w10:wrap anchorx="page" anchory="page"/>
          </v:shape>
        </w:pict>
      </w:r>
    </w:p>
    <w:p w14:paraId="30EDAB00" w14:textId="77777777" w:rsidR="00BB0DDC" w:rsidRPr="00EC643E" w:rsidRDefault="00EC643E">
      <w:pPr>
        <w:spacing w:before="34" w:line="250" w:lineRule="auto"/>
        <w:ind w:left="140" w:right="94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si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x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cu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ti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den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t                                                                         </w:t>
      </w:r>
      <w:r w:rsidRPr="00EC643E">
        <w:rPr>
          <w:rFonts w:asciiTheme="minorHAnsi" w:hAnsiTheme="minorHAnsi" w:cstheme="minorHAnsi"/>
          <w:b/>
          <w:color w:val="11111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00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2 </w:t>
      </w:r>
      <w:r w:rsidRPr="00EC643E">
        <w:rPr>
          <w:rFonts w:asciiTheme="minorHAnsi" w:hAnsiTheme="minorHAnsi" w:cstheme="minorHAnsi"/>
          <w:b/>
          <w:color w:val="111111"/>
          <w:w w:val="81"/>
          <w:sz w:val="22"/>
          <w:szCs w:val="22"/>
        </w:rPr>
        <w:t>--</w:t>
      </w:r>
      <w:r w:rsidRPr="00EC643E">
        <w:rPr>
          <w:rFonts w:asciiTheme="minorHAnsi" w:hAnsiTheme="minorHAnsi" w:cstheme="minorHAnsi"/>
          <w:b/>
          <w:color w:val="111111"/>
          <w:spacing w:val="17"/>
          <w:w w:val="8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w w:val="92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2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2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2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3"/>
          <w:w w:val="10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w w:val="98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le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d 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"/>
          <w:w w:val="12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w w:val="11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2"/>
          <w:w w:val="1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3F3F3F"/>
          <w:w w:val="66"/>
          <w:sz w:val="22"/>
          <w:szCs w:val="22"/>
        </w:rPr>
        <w:t xml:space="preserve">.   </w:t>
      </w:r>
      <w:r w:rsidRPr="00EC643E">
        <w:rPr>
          <w:rFonts w:asciiTheme="minorHAnsi" w:hAnsiTheme="minorHAnsi" w:cstheme="minorHAnsi"/>
          <w:color w:val="3F3F3F"/>
          <w:spacing w:val="38"/>
          <w:w w:val="6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ais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 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stud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s  </w:t>
      </w:r>
      <w:r w:rsidRPr="00EC643E">
        <w:rPr>
          <w:rFonts w:asciiTheme="minorHAnsi" w:hAnsiTheme="minorHAnsi" w:cstheme="minorHAnsi"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w w:val="11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"/>
          <w:w w:val="11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w w:val="76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11111"/>
          <w:spacing w:val="33"/>
          <w:w w:val="7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w w:val="107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2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w w:val="107"/>
          <w:sz w:val="22"/>
          <w:szCs w:val="22"/>
        </w:rPr>
        <w:t>rdi</w:t>
      </w:r>
      <w:r w:rsidRPr="00EC643E">
        <w:rPr>
          <w:rFonts w:asciiTheme="minorHAnsi" w:hAnsiTheme="minorHAnsi" w:cstheme="minorHAnsi"/>
          <w:color w:val="111111"/>
          <w:spacing w:val="2"/>
          <w:w w:val="107"/>
          <w:sz w:val="22"/>
          <w:szCs w:val="22"/>
        </w:rPr>
        <w:t>na</w:t>
      </w:r>
      <w:r w:rsidRPr="00EC643E">
        <w:rPr>
          <w:rFonts w:asciiTheme="minorHAnsi" w:hAnsiTheme="minorHAnsi" w:cstheme="minorHAnsi"/>
          <w:color w:val="111111"/>
          <w:spacing w:val="1"/>
          <w:w w:val="107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2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7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13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42"/>
          <w:sz w:val="22"/>
          <w:szCs w:val="22"/>
        </w:rPr>
        <w:t xml:space="preserve">f  </w:t>
      </w:r>
      <w:r w:rsidRPr="00EC643E">
        <w:rPr>
          <w:rFonts w:asciiTheme="minorHAnsi" w:hAnsiTheme="minorHAnsi" w:cstheme="minorHAnsi"/>
          <w:color w:val="111111"/>
          <w:spacing w:val="1"/>
          <w:w w:val="104"/>
          <w:sz w:val="22"/>
          <w:szCs w:val="22"/>
        </w:rPr>
        <w:t>ev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w w:val="104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33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w </w:t>
      </w:r>
      <w:r w:rsidRPr="00EC643E">
        <w:rPr>
          <w:rFonts w:asciiTheme="minorHAnsi" w:hAnsiTheme="minorHAnsi" w:cstheme="minorHAnsi"/>
          <w:color w:val="111111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l   </w:t>
      </w:r>
      <w:r w:rsidRPr="00EC643E">
        <w:rPr>
          <w:rFonts w:asciiTheme="minorHAnsi" w:hAnsiTheme="minorHAnsi" w:cstheme="minorHAnsi"/>
          <w:color w:val="111111"/>
          <w:spacing w:val="1"/>
          <w:w w:val="9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or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za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na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po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rt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9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1"/>
          <w:w w:val="12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02"/>
          <w:sz w:val="22"/>
          <w:szCs w:val="22"/>
        </w:rPr>
        <w:t>t</w:t>
      </w:r>
    </w:p>
    <w:p w14:paraId="28C5FBD7" w14:textId="77777777" w:rsidR="00BB0DDC" w:rsidRPr="00EC643E" w:rsidRDefault="00BB0DDC">
      <w:pPr>
        <w:spacing w:before="5" w:line="100" w:lineRule="exact"/>
        <w:rPr>
          <w:rFonts w:asciiTheme="minorHAnsi" w:hAnsiTheme="minorHAnsi" w:cstheme="minorHAnsi"/>
          <w:sz w:val="22"/>
          <w:szCs w:val="22"/>
        </w:rPr>
      </w:pPr>
    </w:p>
    <w:p w14:paraId="4E5B1C9B" w14:textId="77777777" w:rsidR="00BB0DDC" w:rsidRPr="00EC643E" w:rsidRDefault="00EC643E">
      <w:pPr>
        <w:spacing w:line="252" w:lineRule="auto"/>
        <w:ind w:left="135" w:right="89" w:firstLine="5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on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St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uden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Canada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x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co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a                                                                        </w:t>
      </w: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Sep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t.</w:t>
      </w:r>
      <w:r w:rsidRPr="00EC643E">
        <w:rPr>
          <w:rFonts w:asciiTheme="minorHAnsi" w:hAnsiTheme="minorHAnsi" w:cstheme="minorHAnsi"/>
          <w:b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w w:val="88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11111"/>
          <w:spacing w:val="3"/>
          <w:w w:val="88"/>
          <w:sz w:val="22"/>
          <w:szCs w:val="22"/>
        </w:rPr>
        <w:t>0</w:t>
      </w:r>
      <w:r w:rsidRPr="00EC643E">
        <w:rPr>
          <w:rFonts w:asciiTheme="minorHAnsi" w:hAnsiTheme="minorHAnsi" w:cstheme="minorHAnsi"/>
          <w:b/>
          <w:color w:val="111111"/>
          <w:spacing w:val="2"/>
          <w:w w:val="88"/>
          <w:sz w:val="22"/>
          <w:szCs w:val="22"/>
        </w:rPr>
        <w:t>0</w:t>
      </w:r>
      <w:r w:rsidRPr="00EC643E">
        <w:rPr>
          <w:rFonts w:asciiTheme="minorHAnsi" w:hAnsiTheme="minorHAnsi" w:cstheme="minorHAnsi"/>
          <w:b/>
          <w:color w:val="111111"/>
          <w:w w:val="88"/>
          <w:sz w:val="22"/>
          <w:szCs w:val="22"/>
        </w:rPr>
        <w:t xml:space="preserve">1 </w:t>
      </w:r>
      <w:r w:rsidRPr="00EC643E">
        <w:rPr>
          <w:rFonts w:asciiTheme="minorHAnsi" w:hAnsiTheme="minorHAnsi" w:cstheme="minorHAnsi"/>
          <w:b/>
          <w:color w:val="111111"/>
          <w:spacing w:val="12"/>
          <w:w w:val="8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w w:val="88"/>
          <w:sz w:val="22"/>
          <w:szCs w:val="22"/>
        </w:rPr>
        <w:t>--</w:t>
      </w:r>
      <w:r w:rsidRPr="00EC643E">
        <w:rPr>
          <w:rFonts w:asciiTheme="minorHAnsi" w:hAnsiTheme="minorHAnsi" w:cstheme="minorHAnsi"/>
          <w:b/>
          <w:color w:val="111111"/>
          <w:spacing w:val="4"/>
          <w:w w:val="8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w w:val="96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2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2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2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2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3"/>
          <w:w w:val="10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w w:val="98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Ma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he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d  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h </w:t>
      </w:r>
      <w:r w:rsidRPr="00EC643E">
        <w:rPr>
          <w:rFonts w:asciiTheme="minorHAnsi" w:hAnsiTheme="minorHAnsi" w:cstheme="minorHAnsi"/>
          <w:color w:val="111111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a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10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2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w w:val="1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"/>
          <w:w w:val="171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11111"/>
          <w:w w:val="97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30"/>
          <w:w w:val="9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106"/>
          <w:sz w:val="22"/>
          <w:szCs w:val="22"/>
        </w:rPr>
        <w:t>shelte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11111"/>
          <w:spacing w:val="12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o 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vid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 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"/>
          <w:w w:val="106"/>
          <w:sz w:val="22"/>
          <w:szCs w:val="22"/>
        </w:rPr>
        <w:t>aw</w:t>
      </w:r>
      <w:r w:rsidRPr="00EC643E">
        <w:rPr>
          <w:rFonts w:asciiTheme="minorHAnsi" w:hAnsiTheme="minorHAnsi" w:cstheme="minorHAnsi"/>
          <w:color w:val="111111"/>
          <w:spacing w:val="1"/>
          <w:w w:val="106"/>
          <w:sz w:val="22"/>
          <w:szCs w:val="22"/>
        </w:rPr>
        <w:t>-relate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22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8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w w:val="12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76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11111"/>
          <w:spacing w:val="29"/>
          <w:w w:val="7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includi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g  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ese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h  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w w:val="108"/>
          <w:sz w:val="22"/>
          <w:szCs w:val="22"/>
        </w:rPr>
        <w:t>du</w:t>
      </w:r>
      <w:r w:rsidRPr="00EC643E">
        <w:rPr>
          <w:rFonts w:asciiTheme="minorHAnsi" w:hAnsiTheme="minorHAnsi" w:cstheme="minorHAnsi"/>
          <w:color w:val="111111"/>
          <w:spacing w:val="2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"/>
          <w:w w:val="108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7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42"/>
          <w:sz w:val="22"/>
          <w:szCs w:val="22"/>
        </w:rPr>
        <w:t xml:space="preserve">f </w:t>
      </w:r>
      <w:r w:rsidRPr="00EC643E">
        <w:rPr>
          <w:rFonts w:asciiTheme="minorHAnsi" w:hAnsiTheme="minorHAnsi" w:cstheme="minorHAnsi"/>
          <w:color w:val="111111"/>
          <w:spacing w:val="1"/>
          <w:w w:val="1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a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lishabl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rep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rt</w:t>
      </w:r>
      <w:r w:rsidRPr="00EC643E">
        <w:rPr>
          <w:rFonts w:asciiTheme="minorHAnsi" w:hAnsiTheme="minorHAnsi" w:cstheme="minorHAnsi"/>
          <w:color w:val="111111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fu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din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need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ove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cut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acks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sentin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 xml:space="preserve"> w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orkshop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ten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din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w w:val="103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11111"/>
          <w:spacing w:val="1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w w:val="1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85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66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eek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18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</w:p>
    <w:p w14:paraId="18653450" w14:textId="77777777" w:rsidR="00BB0DDC" w:rsidRPr="00EC643E" w:rsidRDefault="00BB0DDC">
      <w:pPr>
        <w:spacing w:before="4" w:line="100" w:lineRule="exact"/>
        <w:rPr>
          <w:rFonts w:asciiTheme="minorHAnsi" w:hAnsiTheme="minorHAnsi" w:cstheme="minorHAnsi"/>
          <w:sz w:val="22"/>
          <w:szCs w:val="22"/>
        </w:rPr>
      </w:pPr>
    </w:p>
    <w:p w14:paraId="7D9497E8" w14:textId="77777777" w:rsidR="00BB0DDC" w:rsidRPr="00EC643E" w:rsidRDefault="00EC643E">
      <w:pPr>
        <w:ind w:left="135" w:right="89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Da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hou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hoo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>mm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un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tr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ea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h                                                                              </w:t>
      </w:r>
      <w:r w:rsidRPr="00EC643E">
        <w:rPr>
          <w:rFonts w:asciiTheme="minorHAnsi" w:hAnsiTheme="minorHAnsi" w:cstheme="minorHAnsi"/>
          <w:b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Se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t.</w:t>
      </w:r>
      <w:r w:rsidRPr="00EC643E">
        <w:rPr>
          <w:rFonts w:asciiTheme="minorHAnsi" w:hAnsiTheme="minorHAnsi" w:cstheme="minorHAnsi"/>
          <w:b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200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1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w w:val="102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11111"/>
          <w:spacing w:val="3"/>
          <w:w w:val="102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11111"/>
          <w:spacing w:val="4"/>
          <w:w w:val="119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2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2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3"/>
          <w:w w:val="10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w w:val="98"/>
          <w:sz w:val="22"/>
          <w:szCs w:val="22"/>
        </w:rPr>
        <w:t>t</w:t>
      </w:r>
    </w:p>
    <w:p w14:paraId="48949DFC" w14:textId="77777777" w:rsidR="00BB0DDC" w:rsidRPr="00EC643E" w:rsidRDefault="00EC643E">
      <w:pPr>
        <w:spacing w:before="19"/>
        <w:ind w:left="140" w:right="1178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Pro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ide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8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1"/>
          <w:w w:val="9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9"/>
          <w:w w:val="8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w w:val="15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ni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am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lu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we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ekl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itche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101"/>
          <w:sz w:val="22"/>
          <w:szCs w:val="22"/>
        </w:rPr>
        <w:t>fu</w:t>
      </w:r>
      <w:r w:rsidRPr="00EC643E">
        <w:rPr>
          <w:rFonts w:asciiTheme="minorHAnsi" w:hAnsiTheme="minorHAnsi" w:cstheme="minorHAnsi"/>
          <w:color w:val="111111"/>
          <w:spacing w:val="4"/>
          <w:w w:val="10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g</w:t>
      </w:r>
    </w:p>
    <w:p w14:paraId="087DAC62" w14:textId="77777777" w:rsidR="00BB0DDC" w:rsidRPr="00EC643E" w:rsidRDefault="00BB0DDC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584AEB4A" w14:textId="77777777" w:rsidR="00BB0DDC" w:rsidRPr="00EC643E" w:rsidRDefault="00EC643E">
      <w:pPr>
        <w:spacing w:line="255" w:lineRule="auto"/>
        <w:ind w:left="150" w:right="84" w:hanging="14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Da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hou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Jou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                                                                                                                     </w:t>
      </w:r>
      <w:r w:rsidRPr="00EC643E">
        <w:rPr>
          <w:rFonts w:asciiTheme="minorHAnsi" w:hAnsiTheme="minorHAnsi" w:cstheme="minorHAnsi"/>
          <w:b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Se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t.</w:t>
      </w:r>
      <w:r w:rsidRPr="00EC643E">
        <w:rPr>
          <w:rFonts w:asciiTheme="minorHAnsi" w:hAnsiTheme="minorHAnsi" w:cstheme="minorHAnsi"/>
          <w:b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200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1 </w:t>
      </w:r>
      <w:r w:rsidRPr="00EC643E">
        <w:rPr>
          <w:rFonts w:asciiTheme="minorHAnsi" w:hAnsiTheme="minorHAnsi" w:cstheme="minorHAnsi"/>
          <w:b/>
          <w:color w:val="111111"/>
          <w:w w:val="81"/>
          <w:sz w:val="22"/>
          <w:szCs w:val="22"/>
        </w:rPr>
        <w:t>--</w:t>
      </w:r>
      <w:r w:rsidRPr="00EC643E">
        <w:rPr>
          <w:rFonts w:asciiTheme="minorHAnsi" w:hAnsiTheme="minorHAnsi" w:cstheme="minorHAnsi"/>
          <w:b/>
          <w:color w:val="111111"/>
          <w:spacing w:val="16"/>
          <w:w w:val="8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w w:val="96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2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2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3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w w:val="98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ns 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edito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9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3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sp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nsibl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revie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1111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su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bm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issi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dv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9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94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11111"/>
          <w:spacing w:val="1"/>
          <w:w w:val="8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117"/>
          <w:sz w:val="22"/>
          <w:szCs w:val="22"/>
        </w:rPr>
        <w:t>ff</w:t>
      </w:r>
    </w:p>
    <w:p w14:paraId="4D315EDB" w14:textId="77777777" w:rsidR="00BB0DDC" w:rsidRPr="00EC643E" w:rsidRDefault="00BB0DDC">
      <w:pPr>
        <w:spacing w:before="1" w:line="100" w:lineRule="exact"/>
        <w:rPr>
          <w:rFonts w:asciiTheme="minorHAnsi" w:hAnsiTheme="minorHAnsi" w:cstheme="minorHAnsi"/>
          <w:sz w:val="22"/>
          <w:szCs w:val="22"/>
        </w:rPr>
      </w:pPr>
    </w:p>
    <w:p w14:paraId="7A10E3C0" w14:textId="77777777" w:rsidR="00BB0DDC" w:rsidRPr="00EC643E" w:rsidRDefault="00EC643E">
      <w:pPr>
        <w:ind w:left="135" w:right="99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Da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hou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si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Sc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hoo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ad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ic</w:t>
      </w:r>
      <w:r w:rsidRPr="00EC643E">
        <w:rPr>
          <w:rFonts w:asciiTheme="minorHAnsi" w:hAnsiTheme="minorHAnsi" w:cstheme="minorHAnsi"/>
          <w:b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Co</w:t>
      </w: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>mm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te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e                                                                          </w:t>
      </w:r>
      <w:r w:rsidRPr="00EC643E">
        <w:rPr>
          <w:rFonts w:asciiTheme="minorHAnsi" w:hAnsiTheme="minorHAnsi" w:cstheme="minorHAnsi"/>
          <w:b/>
          <w:color w:val="111111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Sep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t.</w:t>
      </w:r>
      <w:r w:rsidRPr="00EC643E">
        <w:rPr>
          <w:rFonts w:asciiTheme="minorHAnsi" w:hAnsiTheme="minorHAnsi" w:cstheme="minorHAnsi"/>
          <w:b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00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1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w w:val="81"/>
          <w:sz w:val="22"/>
          <w:szCs w:val="22"/>
        </w:rPr>
        <w:t>--</w:t>
      </w:r>
      <w:r w:rsidRPr="00EC643E">
        <w:rPr>
          <w:rFonts w:asciiTheme="minorHAnsi" w:hAnsiTheme="minorHAnsi" w:cstheme="minorHAnsi"/>
          <w:b/>
          <w:color w:val="111111"/>
          <w:spacing w:val="14"/>
          <w:w w:val="8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Jun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200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2</w:t>
      </w:r>
    </w:p>
    <w:p w14:paraId="74FE480A" w14:textId="77777777" w:rsidR="00BB0DDC" w:rsidRPr="00EC643E" w:rsidRDefault="00EC643E">
      <w:pPr>
        <w:spacing w:before="10" w:line="255" w:lineRule="auto"/>
        <w:ind w:left="140" w:right="94" w:firstLine="5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embe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4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28"/>
          <w:w w:val="1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w 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"/>
          <w:w w:val="12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145"/>
          <w:sz w:val="22"/>
          <w:szCs w:val="22"/>
        </w:rPr>
        <w:t xml:space="preserve">' </w:t>
      </w:r>
      <w:r w:rsidRPr="00EC643E">
        <w:rPr>
          <w:rFonts w:asciiTheme="minorHAnsi" w:hAnsiTheme="minorHAnsi" w:cstheme="minorHAnsi"/>
          <w:color w:val="111111"/>
          <w:spacing w:val="11"/>
          <w:w w:val="1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oar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25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10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w w:val="101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11111"/>
          <w:spacing w:val="1"/>
          <w:w w:val="12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w w:val="12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76"/>
          <w:sz w:val="22"/>
          <w:szCs w:val="22"/>
        </w:rPr>
        <w:t xml:space="preserve">.   </w:t>
      </w:r>
      <w:r w:rsidRPr="00EC643E">
        <w:rPr>
          <w:rFonts w:asciiTheme="minorHAnsi" w:hAnsiTheme="minorHAnsi" w:cstheme="minorHAnsi"/>
          <w:color w:val="111111"/>
          <w:spacing w:val="7"/>
          <w:w w:val="7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sp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nsibl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sid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rin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11111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os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s  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r 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w 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2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85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vie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11111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urs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dv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isin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acul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ty </w:t>
      </w:r>
      <w:r w:rsidRPr="00EC643E">
        <w:rPr>
          <w:rFonts w:asciiTheme="minorHAnsi" w:hAnsiTheme="minorHAnsi" w:cstheme="minorHAnsi"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iculu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m 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9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</w:p>
    <w:p w14:paraId="5A1E9B3F" w14:textId="77777777" w:rsidR="00BB0DDC" w:rsidRPr="00EC643E" w:rsidRDefault="00BB0DDC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6336A437" w14:textId="77777777" w:rsidR="00BB0DDC" w:rsidRPr="00EC643E" w:rsidRDefault="00EC643E">
      <w:pPr>
        <w:ind w:left="140" w:right="103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Sist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er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6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terl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oo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ar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                                                                                                    </w:t>
      </w:r>
      <w:r w:rsidRPr="00EC643E">
        <w:rPr>
          <w:rFonts w:asciiTheme="minorHAnsi" w:hAnsiTheme="minorHAnsi" w:cstheme="minorHAnsi"/>
          <w:b/>
          <w:color w:val="111111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Ja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1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99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7</w:t>
      </w:r>
      <w:r w:rsidRPr="00EC643E">
        <w:rPr>
          <w:rFonts w:asciiTheme="minorHAnsi" w:hAnsiTheme="minorHAnsi" w:cstheme="minorHAnsi"/>
          <w:b/>
          <w:color w:val="111111"/>
          <w:spacing w:val="-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w w:val="162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11111"/>
          <w:spacing w:val="-21"/>
          <w:w w:val="16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ri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00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0</w:t>
      </w:r>
    </w:p>
    <w:p w14:paraId="4246B423" w14:textId="77777777" w:rsidR="00BB0DDC" w:rsidRPr="00EC643E" w:rsidRDefault="00EC643E">
      <w:pPr>
        <w:spacing w:before="19"/>
        <w:ind w:left="145" w:right="2181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vo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Siste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13131"/>
          <w:spacing w:val="1"/>
          <w:sz w:val="22"/>
          <w:szCs w:val="22"/>
        </w:rPr>
        <w:t>/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le</w:t>
      </w:r>
      <w:r w:rsidRPr="00EC643E">
        <w:rPr>
          <w:rFonts w:asciiTheme="minorHAnsi" w:hAnsiTheme="minorHAnsi" w:cstheme="minorHAnsi"/>
          <w:color w:val="11111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Siste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1"/>
          <w:w w:val="9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313131"/>
          <w:w w:val="57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3131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1313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ini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wee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kl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23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1"/>
          <w:w w:val="9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w w:val="91"/>
          <w:sz w:val="22"/>
          <w:szCs w:val="22"/>
        </w:rPr>
        <w:t>s</w:t>
      </w:r>
    </w:p>
    <w:p w14:paraId="2D797A9B" w14:textId="77777777" w:rsidR="00BB0DDC" w:rsidRPr="00EC643E" w:rsidRDefault="00BB0DDC">
      <w:pPr>
        <w:spacing w:before="5" w:line="120" w:lineRule="exact"/>
        <w:rPr>
          <w:rFonts w:asciiTheme="minorHAnsi" w:hAnsiTheme="minorHAnsi" w:cstheme="minorHAnsi"/>
          <w:sz w:val="22"/>
          <w:szCs w:val="22"/>
        </w:rPr>
      </w:pPr>
    </w:p>
    <w:p w14:paraId="2861689F" w14:textId="77777777" w:rsidR="00BB0DDC" w:rsidRPr="00EC643E" w:rsidRDefault="00EC643E">
      <w:pPr>
        <w:ind w:left="140" w:right="98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on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Pub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ite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ac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og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oron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o                                            </w:t>
      </w:r>
      <w:r w:rsidRPr="00EC643E">
        <w:rPr>
          <w:rFonts w:asciiTheme="minorHAnsi" w:hAnsiTheme="minorHAnsi" w:cstheme="minorHAnsi"/>
          <w:b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2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3"/>
          <w:w w:val="97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2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w w:val="75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w w:val="88"/>
          <w:sz w:val="22"/>
          <w:szCs w:val="22"/>
        </w:rPr>
        <w:t>19</w:t>
      </w:r>
      <w:r w:rsidRPr="00EC643E">
        <w:rPr>
          <w:rFonts w:asciiTheme="minorHAnsi" w:hAnsiTheme="minorHAnsi" w:cstheme="minorHAnsi"/>
          <w:b/>
          <w:color w:val="111111"/>
          <w:spacing w:val="3"/>
          <w:w w:val="88"/>
          <w:sz w:val="22"/>
          <w:szCs w:val="22"/>
        </w:rPr>
        <w:t>9</w:t>
      </w:r>
      <w:r w:rsidRPr="00EC643E">
        <w:rPr>
          <w:rFonts w:asciiTheme="minorHAnsi" w:hAnsiTheme="minorHAnsi" w:cstheme="minorHAnsi"/>
          <w:b/>
          <w:color w:val="111111"/>
          <w:w w:val="88"/>
          <w:sz w:val="22"/>
          <w:szCs w:val="22"/>
        </w:rPr>
        <w:t xml:space="preserve">9 </w:t>
      </w:r>
      <w:r w:rsidRPr="00EC643E">
        <w:rPr>
          <w:rFonts w:asciiTheme="minorHAnsi" w:hAnsiTheme="minorHAnsi" w:cstheme="minorHAnsi"/>
          <w:b/>
          <w:color w:val="111111"/>
          <w:spacing w:val="1"/>
          <w:w w:val="8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w w:val="88"/>
          <w:sz w:val="22"/>
          <w:szCs w:val="22"/>
        </w:rPr>
        <w:t>--</w:t>
      </w:r>
      <w:r w:rsidRPr="00EC643E">
        <w:rPr>
          <w:rFonts w:asciiTheme="minorHAnsi" w:hAnsiTheme="minorHAnsi" w:cstheme="minorHAnsi"/>
          <w:b/>
          <w:color w:val="111111"/>
          <w:spacing w:val="7"/>
          <w:w w:val="8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00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0</w:t>
      </w:r>
    </w:p>
    <w:p w14:paraId="3BF76D36" w14:textId="77777777" w:rsidR="00BB0DDC" w:rsidRPr="00EC643E" w:rsidRDefault="00EC643E">
      <w:pPr>
        <w:spacing w:before="10" w:line="255" w:lineRule="auto"/>
        <w:ind w:left="154" w:right="89" w:hanging="5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wee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kl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y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 xml:space="preserve"> b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asi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h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11111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yea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ol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chil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7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activiti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ot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14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11111"/>
          <w:spacing w:val="2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3"/>
          <w:w w:val="109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17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adin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an </w:t>
      </w:r>
      <w:r w:rsidRPr="00EC643E">
        <w:rPr>
          <w:rFonts w:asciiTheme="minorHAnsi" w:hAnsiTheme="minorHAnsi" w:cstheme="minorHAnsi"/>
          <w:color w:val="111111"/>
          <w:spacing w:val="1"/>
          <w:w w:val="7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9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ad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wr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tin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</w:p>
    <w:p w14:paraId="1E25751B" w14:textId="77777777" w:rsidR="00BB0DDC" w:rsidRPr="00EC643E" w:rsidRDefault="00BB0DDC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1E0A4109" w14:textId="77777777" w:rsidR="00BB0DDC" w:rsidRPr="00EC643E" w:rsidRDefault="00EC643E">
      <w:pPr>
        <w:ind w:left="140" w:right="99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err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Fo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x</w:t>
      </w:r>
      <w:r w:rsidRPr="00EC643E">
        <w:rPr>
          <w:rFonts w:asciiTheme="minorHAnsi" w:hAnsiTheme="minorHAnsi" w:cstheme="minorHAnsi"/>
          <w:b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Ru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Cha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per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so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an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e                                                                                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3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2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3"/>
          <w:w w:val="97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2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w w:val="75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19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>9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3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w w:val="81"/>
          <w:sz w:val="22"/>
          <w:szCs w:val="22"/>
        </w:rPr>
        <w:t>--</w:t>
      </w:r>
      <w:r w:rsidRPr="00EC643E">
        <w:rPr>
          <w:rFonts w:asciiTheme="minorHAnsi" w:hAnsiTheme="minorHAnsi" w:cstheme="minorHAnsi"/>
          <w:b/>
          <w:color w:val="111111"/>
          <w:spacing w:val="14"/>
          <w:w w:val="8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w w:val="80"/>
          <w:sz w:val="22"/>
          <w:szCs w:val="22"/>
        </w:rPr>
        <w:t>1</w:t>
      </w:r>
      <w:r w:rsidRPr="00EC643E">
        <w:rPr>
          <w:rFonts w:asciiTheme="minorHAnsi" w:hAnsiTheme="minorHAnsi" w:cstheme="minorHAnsi"/>
          <w:b/>
          <w:color w:val="111111"/>
          <w:spacing w:val="2"/>
          <w:w w:val="108"/>
          <w:sz w:val="22"/>
          <w:szCs w:val="22"/>
        </w:rPr>
        <w:t>9</w:t>
      </w:r>
      <w:r w:rsidRPr="00EC643E">
        <w:rPr>
          <w:rFonts w:asciiTheme="minorHAnsi" w:hAnsiTheme="minorHAnsi" w:cstheme="minorHAnsi"/>
          <w:b/>
          <w:color w:val="111111"/>
          <w:spacing w:val="3"/>
          <w:w w:val="98"/>
          <w:sz w:val="22"/>
          <w:szCs w:val="22"/>
        </w:rPr>
        <w:t>9</w:t>
      </w:r>
      <w:r w:rsidRPr="00EC643E">
        <w:rPr>
          <w:rFonts w:asciiTheme="minorHAnsi" w:hAnsiTheme="minorHAnsi" w:cstheme="minorHAnsi"/>
          <w:b/>
          <w:color w:val="111111"/>
          <w:w w:val="98"/>
          <w:sz w:val="22"/>
          <w:szCs w:val="22"/>
        </w:rPr>
        <w:t>4</w:t>
      </w:r>
    </w:p>
    <w:p w14:paraId="0A6DC0E7" w14:textId="77777777" w:rsidR="00BB0DDC" w:rsidRPr="00EC643E" w:rsidRDefault="00EC643E">
      <w:pPr>
        <w:spacing w:before="5" w:line="250" w:lineRule="auto"/>
        <w:ind w:left="150" w:right="98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lastRenderedPageBreak/>
        <w:t>Co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inat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Frenc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ersi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0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10"/>
          <w:w w:val="1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313131"/>
          <w:w w:val="66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313131"/>
          <w:sz w:val="22"/>
          <w:szCs w:val="22"/>
        </w:rPr>
        <w:t xml:space="preserve">  </w:t>
      </w:r>
      <w:r w:rsidRPr="00EC643E">
        <w:rPr>
          <w:rFonts w:asciiTheme="minorHAnsi" w:hAnsiTheme="minorHAnsi" w:cstheme="minorHAnsi"/>
          <w:color w:val="313131"/>
          <w:spacing w:val="-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1313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$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15,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ha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ua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divi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bet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10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313131"/>
          <w:spacing w:val="1"/>
          <w:w w:val="158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11111"/>
          <w:spacing w:val="1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w w:val="1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"/>
          <w:w w:val="9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1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9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Cu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Pa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  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ad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an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 xml:space="preserve"> Ca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nc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r  </w:t>
      </w:r>
      <w:r w:rsidRPr="00EC643E">
        <w:rPr>
          <w:rFonts w:asciiTheme="minorHAnsi" w:hAnsiTheme="minorHAnsi" w:cstheme="minorHAnsi"/>
          <w:color w:val="111111"/>
          <w:spacing w:val="2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w w:val="57"/>
          <w:sz w:val="22"/>
          <w:szCs w:val="22"/>
        </w:rPr>
        <w:t xml:space="preserve">.  </w:t>
      </w:r>
      <w:r w:rsidRPr="00EC643E">
        <w:rPr>
          <w:rFonts w:asciiTheme="minorHAnsi" w:hAnsiTheme="minorHAnsi" w:cstheme="minorHAnsi"/>
          <w:color w:val="111111"/>
          <w:spacing w:val="20"/>
          <w:w w:val="5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gan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iz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sp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ns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rshi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p 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6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39"/>
          <w:w w:val="6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Fr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57"/>
          <w:sz w:val="22"/>
          <w:szCs w:val="22"/>
        </w:rPr>
        <w:t xml:space="preserve">.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7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Fre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oc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o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mo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ac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</w:p>
    <w:p w14:paraId="2F8E0E19" w14:textId="77777777" w:rsidR="00BB0DDC" w:rsidRPr="00EC643E" w:rsidRDefault="00BB0DDC">
      <w:pPr>
        <w:spacing w:before="10" w:line="180" w:lineRule="exact"/>
        <w:rPr>
          <w:rFonts w:asciiTheme="minorHAnsi" w:hAnsiTheme="minorHAnsi" w:cstheme="minorHAnsi"/>
          <w:sz w:val="22"/>
          <w:szCs w:val="22"/>
        </w:rPr>
      </w:pPr>
    </w:p>
    <w:p w14:paraId="77BFA70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E7892FD" w14:textId="77777777" w:rsidR="00BB0DDC" w:rsidRPr="00EC643E" w:rsidRDefault="00EC643E">
      <w:pPr>
        <w:ind w:left="116" w:right="6020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w w:val="18"/>
          <w:sz w:val="22"/>
          <w:szCs w:val="22"/>
        </w:rPr>
        <w:t xml:space="preserve">I          </w:t>
      </w:r>
      <w:r w:rsidRPr="00EC643E">
        <w:rPr>
          <w:rFonts w:asciiTheme="minorHAnsi" w:eastAsia="Arial" w:hAnsiTheme="minorHAnsi" w:cstheme="minorHAnsi"/>
          <w:color w:val="111111"/>
          <w:spacing w:val="3"/>
          <w:w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AL</w:t>
      </w:r>
      <w:r w:rsidRPr="00EC643E">
        <w:rPr>
          <w:rFonts w:asciiTheme="minorHAnsi" w:hAnsiTheme="minorHAnsi" w:cstheme="minorHAnsi"/>
          <w:color w:val="111111"/>
          <w:spacing w:val="5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-7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w w:val="10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w w:val="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112"/>
          <w:sz w:val="22"/>
          <w:szCs w:val="22"/>
        </w:rPr>
        <w:t>/</w:t>
      </w:r>
      <w:r w:rsidRPr="00EC643E">
        <w:rPr>
          <w:rFonts w:asciiTheme="minorHAnsi" w:hAnsiTheme="minorHAnsi" w:cstheme="minorHAnsi"/>
          <w:color w:val="111111"/>
          <w:spacing w:val="-2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5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5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9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89"/>
          <w:sz w:val="22"/>
          <w:szCs w:val="22"/>
        </w:rPr>
        <w:t>S</w:t>
      </w:r>
    </w:p>
    <w:p w14:paraId="42ABB1BA" w14:textId="77777777" w:rsidR="00BB0DDC" w:rsidRPr="00EC643E" w:rsidRDefault="00BB0DDC">
      <w:pPr>
        <w:spacing w:before="9" w:line="280" w:lineRule="exact"/>
        <w:rPr>
          <w:rFonts w:asciiTheme="minorHAnsi" w:hAnsiTheme="minorHAnsi" w:cstheme="minorHAnsi"/>
          <w:sz w:val="22"/>
          <w:szCs w:val="22"/>
        </w:rPr>
      </w:pPr>
    </w:p>
    <w:p w14:paraId="4FCE00CA" w14:textId="77777777" w:rsidR="00BB0DDC" w:rsidRPr="00EC643E" w:rsidRDefault="00EC643E">
      <w:pPr>
        <w:ind w:left="57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enc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wr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9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1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"/>
          <w:w w:val="9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h</w:t>
      </w:r>
    </w:p>
    <w:p w14:paraId="2D012584" w14:textId="77777777" w:rsidR="00BB0DDC" w:rsidRPr="00EC643E" w:rsidRDefault="00EC643E">
      <w:pPr>
        <w:spacing w:before="19"/>
        <w:ind w:left="57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oya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nse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to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ry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ad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6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10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w w:val="1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6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ad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76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111111"/>
          <w:spacing w:val="30"/>
          <w:w w:val="7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Pi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</w:p>
    <w:p w14:paraId="20091485" w14:textId="77777777" w:rsidR="00BB0DDC" w:rsidRPr="00EC643E" w:rsidRDefault="00EC643E">
      <w:pPr>
        <w:spacing w:before="10"/>
        <w:ind w:left="586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320" w:bottom="280" w:left="940" w:header="720" w:footer="720" w:gutter="0"/>
          <w:cols w:space="720"/>
        </w:sectPr>
      </w:pPr>
      <w:r w:rsidRPr="00EC643E">
        <w:rPr>
          <w:rFonts w:asciiTheme="minorHAnsi" w:hAnsiTheme="minorHAnsi" w:cstheme="minorHAnsi"/>
          <w:color w:val="111111"/>
          <w:spacing w:val="1"/>
          <w:w w:val="8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"/>
          <w:w w:val="11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99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aw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ho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rs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eb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ac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"/>
          <w:w w:val="8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g</w:t>
      </w:r>
    </w:p>
    <w:p w14:paraId="1764E472" w14:textId="77777777" w:rsidR="00BB0DDC" w:rsidRPr="00EC643E" w:rsidRDefault="00EC643E">
      <w:pPr>
        <w:spacing w:before="55" w:line="380" w:lineRule="exact"/>
        <w:ind w:left="3947" w:right="4020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spacing w:val="6"/>
          <w:w w:val="117"/>
          <w:position w:val="-1"/>
          <w:sz w:val="22"/>
          <w:szCs w:val="22"/>
        </w:rPr>
        <w:lastRenderedPageBreak/>
        <w:t>J</w:t>
      </w:r>
      <w:r w:rsidRPr="00EC643E">
        <w:rPr>
          <w:rFonts w:asciiTheme="minorHAnsi" w:hAnsiTheme="minorHAnsi" w:cstheme="minorHAnsi"/>
          <w:color w:val="121212"/>
          <w:spacing w:val="7"/>
          <w:w w:val="117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8"/>
          <w:w w:val="117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w w:val="117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3"/>
          <w:w w:val="11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8"/>
          <w:w w:val="108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w w:val="71"/>
          <w:position w:val="-1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21212"/>
          <w:spacing w:val="4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11"/>
          <w:w w:val="113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8"/>
          <w:w w:val="117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05"/>
          <w:position w:val="-1"/>
          <w:sz w:val="22"/>
          <w:szCs w:val="22"/>
        </w:rPr>
        <w:t>e</w:t>
      </w:r>
    </w:p>
    <w:p w14:paraId="149CB0C0" w14:textId="77777777" w:rsidR="00BB0DDC" w:rsidRPr="00EC643E" w:rsidRDefault="00BB0DDC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</w:p>
    <w:p w14:paraId="5A35663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1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51"/>
        <w:gridCol w:w="5922"/>
        <w:gridCol w:w="1851"/>
      </w:tblGrid>
      <w:tr w:rsidR="00BB0DDC" w:rsidRPr="00EC643E" w14:paraId="0BDFE11B" w14:textId="77777777">
        <w:trPr>
          <w:trHeight w:hRule="exact" w:val="528"/>
        </w:trPr>
        <w:tc>
          <w:tcPr>
            <w:tcW w:w="2051" w:type="dxa"/>
            <w:tcBorders>
              <w:top w:val="nil"/>
              <w:left w:val="nil"/>
              <w:bottom w:val="nil"/>
              <w:right w:val="nil"/>
            </w:tcBorders>
          </w:tcPr>
          <w:p w14:paraId="4D9FACEA" w14:textId="77777777" w:rsidR="00BB0DDC" w:rsidRPr="00EC643E" w:rsidRDefault="00EC643E">
            <w:pPr>
              <w:spacing w:before="74"/>
              <w:ind w:left="4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21212"/>
                <w:spacing w:val="-3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21212"/>
                <w:spacing w:val="-5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242424"/>
                <w:spacing w:val="-3"/>
                <w:sz w:val="22"/>
                <w:szCs w:val="22"/>
              </w:rPr>
              <w:t>an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sz w:val="22"/>
                <w:szCs w:val="22"/>
              </w:rPr>
              <w:t>en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242424"/>
                <w:spacing w:val="4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9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03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21212"/>
                <w:w w:val="106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21212"/>
                <w:spacing w:val="-4"/>
                <w:w w:val="106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101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242424"/>
                <w:w w:val="95"/>
                <w:sz w:val="22"/>
                <w:szCs w:val="22"/>
              </w:rPr>
              <w:t>s</w:t>
            </w:r>
          </w:p>
          <w:p w14:paraId="01B971CA" w14:textId="77777777" w:rsidR="00BB0DDC" w:rsidRPr="00EC643E" w:rsidRDefault="00EC643E">
            <w:pPr>
              <w:spacing w:before="9"/>
              <w:ind w:left="59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242424"/>
                <w:spacing w:val="-1"/>
                <w:w w:val="70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242424"/>
                <w:w w:val="107"/>
                <w:sz w:val="22"/>
                <w:szCs w:val="22"/>
              </w:rPr>
              <w:t>5</w:t>
            </w:r>
            <w:r w:rsidRPr="00EC643E">
              <w:rPr>
                <w:rFonts w:asciiTheme="minorHAnsi" w:hAnsiTheme="minorHAnsi" w:cstheme="minorHAnsi"/>
                <w:color w:val="242424"/>
                <w:w w:val="97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color w:val="242424"/>
                <w:spacing w:val="1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383838"/>
                <w:spacing w:val="-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383838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383838"/>
                <w:spacing w:val="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w w:val="87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383838"/>
                <w:w w:val="114"/>
                <w:sz w:val="22"/>
                <w:szCs w:val="22"/>
              </w:rPr>
              <w:t>tr</w:t>
            </w:r>
            <w:r w:rsidRPr="00EC643E">
              <w:rPr>
                <w:rFonts w:asciiTheme="minorHAnsi" w:hAnsiTheme="minorHAnsi" w:cstheme="minorHAnsi"/>
                <w:color w:val="383838"/>
                <w:spacing w:val="-1"/>
                <w:w w:val="9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w w:val="103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242424"/>
                <w:w w:val="11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242424"/>
                <w:w w:val="75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242424"/>
                <w:spacing w:val="1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>Un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2121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21212"/>
                <w:spacing w:val="3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>0</w:t>
            </w: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</w:tcPr>
          <w:p w14:paraId="424F119F" w14:textId="77777777" w:rsidR="00BB0DDC" w:rsidRPr="00EC643E" w:rsidRDefault="00EC643E">
            <w:pPr>
              <w:spacing w:before="74"/>
              <w:ind w:left="806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21212"/>
                <w:spacing w:val="-3"/>
                <w:w w:val="80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242424"/>
                <w:spacing w:val="-3"/>
                <w:w w:val="10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101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108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116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242424"/>
                <w:spacing w:val="-3"/>
                <w:w w:val="9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11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94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21212"/>
                <w:w w:val="107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21212"/>
                <w:spacing w:val="-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95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98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08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11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01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242424"/>
                <w:w w:val="95"/>
                <w:sz w:val="22"/>
                <w:szCs w:val="22"/>
              </w:rPr>
              <w:t>s</w:t>
            </w:r>
          </w:p>
          <w:p w14:paraId="6E63E64A" w14:textId="77777777" w:rsidR="00BB0DDC" w:rsidRPr="00EC643E" w:rsidRDefault="00EC643E">
            <w:pPr>
              <w:spacing w:before="4"/>
              <w:ind w:left="792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242424"/>
                <w:w w:val="85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w w:val="85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242424"/>
                <w:w w:val="85"/>
                <w:sz w:val="22"/>
                <w:szCs w:val="22"/>
              </w:rPr>
              <w:t xml:space="preserve">1 </w:t>
            </w:r>
            <w:r w:rsidRPr="00EC643E">
              <w:rPr>
                <w:rFonts w:asciiTheme="minorHAnsi" w:hAnsiTheme="minorHAnsi" w:cstheme="minorHAnsi"/>
                <w:color w:val="242424"/>
                <w:spacing w:val="2"/>
                <w:w w:val="8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42424"/>
                <w:w w:val="8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w w:val="10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w w:val="113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242424"/>
                <w:w w:val="107"/>
                <w:sz w:val="22"/>
                <w:szCs w:val="22"/>
              </w:rPr>
              <w:t>oo</w:t>
            </w:r>
            <w:r w:rsidRPr="00EC643E">
              <w:rPr>
                <w:rFonts w:asciiTheme="minorHAnsi" w:hAnsiTheme="minorHAnsi" w:cstheme="minorHAnsi"/>
                <w:color w:val="383838"/>
                <w:w w:val="87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383838"/>
                <w:spacing w:val="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42424"/>
                <w:w w:val="10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383838"/>
                <w:spacing w:val="-1"/>
                <w:w w:val="9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w w:val="113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242424"/>
                <w:w w:val="91"/>
                <w:sz w:val="22"/>
                <w:szCs w:val="22"/>
              </w:rPr>
              <w:t>e</w:t>
            </w:r>
          </w:p>
        </w:tc>
        <w:tc>
          <w:tcPr>
            <w:tcW w:w="1851" w:type="dxa"/>
            <w:tcBorders>
              <w:top w:val="nil"/>
              <w:left w:val="nil"/>
              <w:bottom w:val="nil"/>
              <w:right w:val="nil"/>
            </w:tcBorders>
          </w:tcPr>
          <w:p w14:paraId="09869A73" w14:textId="77777777" w:rsidR="00BB0DDC" w:rsidRPr="00EC643E" w:rsidRDefault="00EC643E">
            <w:pPr>
              <w:spacing w:before="88" w:line="250" w:lineRule="auto"/>
              <w:ind w:left="375" w:right="11" w:firstLine="859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21212"/>
                <w:spacing w:val="2"/>
                <w:w w:val="11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21212"/>
                <w:spacing w:val="1"/>
                <w:w w:val="102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121212"/>
                <w:spacing w:val="3"/>
                <w:w w:val="115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242424"/>
                <w:spacing w:val="1"/>
                <w:w w:val="107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21212"/>
                <w:w w:val="109"/>
                <w:sz w:val="22"/>
                <w:szCs w:val="22"/>
              </w:rPr>
              <w:t xml:space="preserve">il </w:t>
            </w:r>
            <w:hyperlink r:id="rId28">
              <w:r w:rsidRPr="00EC643E">
                <w:rPr>
                  <w:rFonts w:asciiTheme="minorHAnsi" w:hAnsiTheme="minorHAnsi" w:cstheme="minorHAnsi"/>
                  <w:color w:val="121212"/>
                  <w:w w:val="68"/>
                  <w:sz w:val="22"/>
                  <w:szCs w:val="22"/>
                </w:rPr>
                <w:t>j</w:t>
              </w:r>
              <w:r w:rsidRPr="00EC643E">
                <w:rPr>
                  <w:rFonts w:asciiTheme="minorHAnsi" w:hAnsiTheme="minorHAnsi" w:cstheme="minorHAnsi"/>
                  <w:color w:val="242424"/>
                  <w:spacing w:val="-1"/>
                  <w:w w:val="113"/>
                  <w:sz w:val="22"/>
                  <w:szCs w:val="22"/>
                </w:rPr>
                <w:t>do</w:t>
              </w:r>
              <w:r w:rsidRPr="00EC643E">
                <w:rPr>
                  <w:rFonts w:asciiTheme="minorHAnsi" w:hAnsiTheme="minorHAnsi" w:cstheme="minorHAnsi"/>
                  <w:color w:val="242424"/>
                  <w:spacing w:val="-1"/>
                  <w:w w:val="103"/>
                  <w:sz w:val="22"/>
                  <w:szCs w:val="22"/>
                </w:rPr>
                <w:t>e</w:t>
              </w:r>
              <w:r w:rsidRPr="00EC643E">
                <w:rPr>
                  <w:rFonts w:asciiTheme="minorHAnsi" w:hAnsiTheme="minorHAnsi" w:cstheme="minorHAnsi"/>
                  <w:color w:val="242424"/>
                  <w:spacing w:val="-1"/>
                  <w:w w:val="108"/>
                  <w:sz w:val="22"/>
                  <w:szCs w:val="22"/>
                </w:rPr>
                <w:t>@</w:t>
              </w:r>
              <w:r w:rsidRPr="00EC643E">
                <w:rPr>
                  <w:rFonts w:asciiTheme="minorHAnsi" w:hAnsiTheme="minorHAnsi" w:cstheme="minorHAnsi"/>
                  <w:color w:val="242424"/>
                  <w:w w:val="107"/>
                  <w:sz w:val="22"/>
                  <w:szCs w:val="22"/>
                </w:rPr>
                <w:t>h</w:t>
              </w:r>
              <w:r w:rsidRPr="00EC643E">
                <w:rPr>
                  <w:rFonts w:asciiTheme="minorHAnsi" w:hAnsiTheme="minorHAnsi" w:cstheme="minorHAnsi"/>
                  <w:color w:val="383838"/>
                  <w:spacing w:val="-1"/>
                  <w:w w:val="113"/>
                  <w:sz w:val="22"/>
                  <w:szCs w:val="22"/>
                </w:rPr>
                <w:t>o</w:t>
              </w:r>
              <w:r w:rsidRPr="00EC643E">
                <w:rPr>
                  <w:rFonts w:asciiTheme="minorHAnsi" w:hAnsiTheme="minorHAnsi" w:cstheme="minorHAnsi"/>
                  <w:color w:val="242424"/>
                  <w:w w:val="107"/>
                  <w:sz w:val="22"/>
                  <w:szCs w:val="22"/>
                </w:rPr>
                <w:t>t</w:t>
              </w:r>
              <w:r w:rsidRPr="00EC643E">
                <w:rPr>
                  <w:rFonts w:asciiTheme="minorHAnsi" w:hAnsiTheme="minorHAnsi" w:cstheme="minorHAnsi"/>
                  <w:color w:val="242424"/>
                  <w:spacing w:val="-1"/>
                  <w:w w:val="107"/>
                  <w:sz w:val="22"/>
                  <w:szCs w:val="22"/>
                </w:rPr>
                <w:t>m</w:t>
              </w:r>
              <w:r w:rsidRPr="00EC643E">
                <w:rPr>
                  <w:rFonts w:asciiTheme="minorHAnsi" w:hAnsiTheme="minorHAnsi" w:cstheme="minorHAnsi"/>
                  <w:color w:val="242424"/>
                  <w:w w:val="97"/>
                  <w:sz w:val="22"/>
                  <w:szCs w:val="22"/>
                </w:rPr>
                <w:t>ai</w:t>
              </w:r>
              <w:r w:rsidRPr="00EC643E">
                <w:rPr>
                  <w:rFonts w:asciiTheme="minorHAnsi" w:hAnsiTheme="minorHAnsi" w:cstheme="minorHAnsi"/>
                  <w:color w:val="242424"/>
                  <w:spacing w:val="-1"/>
                  <w:w w:val="97"/>
                  <w:sz w:val="22"/>
                  <w:szCs w:val="22"/>
                </w:rPr>
                <w:t>l</w:t>
              </w:r>
              <w:r w:rsidRPr="00EC643E">
                <w:rPr>
                  <w:rFonts w:asciiTheme="minorHAnsi" w:hAnsiTheme="minorHAnsi" w:cstheme="minorHAnsi"/>
                  <w:color w:val="121212"/>
                  <w:w w:val="86"/>
                  <w:sz w:val="22"/>
                  <w:szCs w:val="22"/>
                </w:rPr>
                <w:t>.</w:t>
              </w:r>
              <w:r w:rsidRPr="00EC643E">
                <w:rPr>
                  <w:rFonts w:asciiTheme="minorHAnsi" w:hAnsiTheme="minorHAnsi" w:cstheme="minorHAnsi"/>
                  <w:color w:val="242424"/>
                  <w:spacing w:val="-1"/>
                  <w:w w:val="103"/>
                  <w:sz w:val="22"/>
                  <w:szCs w:val="22"/>
                </w:rPr>
                <w:t>c</w:t>
              </w:r>
              <w:r w:rsidRPr="00EC643E">
                <w:rPr>
                  <w:rFonts w:asciiTheme="minorHAnsi" w:hAnsiTheme="minorHAnsi" w:cstheme="minorHAnsi"/>
                  <w:color w:val="383838"/>
                  <w:w w:val="107"/>
                  <w:sz w:val="22"/>
                  <w:szCs w:val="22"/>
                </w:rPr>
                <w:t>o</w:t>
              </w:r>
              <w:r w:rsidRPr="00EC643E">
                <w:rPr>
                  <w:rFonts w:asciiTheme="minorHAnsi" w:hAnsiTheme="minorHAnsi" w:cstheme="minorHAnsi"/>
                  <w:color w:val="242424"/>
                  <w:w w:val="107"/>
                  <w:sz w:val="22"/>
                  <w:szCs w:val="22"/>
                </w:rPr>
                <w:t>m</w:t>
              </w:r>
            </w:hyperlink>
          </w:p>
        </w:tc>
      </w:tr>
      <w:tr w:rsidR="00BB0DDC" w:rsidRPr="00EC643E" w14:paraId="391AAD07" w14:textId="77777777">
        <w:trPr>
          <w:trHeight w:hRule="exact" w:val="216"/>
        </w:trPr>
        <w:tc>
          <w:tcPr>
            <w:tcW w:w="2051" w:type="dxa"/>
            <w:tcBorders>
              <w:top w:val="nil"/>
              <w:left w:val="nil"/>
              <w:bottom w:val="nil"/>
              <w:right w:val="nil"/>
            </w:tcBorders>
          </w:tcPr>
          <w:p w14:paraId="26CB8C8C" w14:textId="77777777" w:rsidR="00BB0DDC" w:rsidRPr="00EC643E" w:rsidRDefault="00EC643E">
            <w:pPr>
              <w:spacing w:line="200" w:lineRule="exact"/>
              <w:ind w:left="4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383838"/>
                <w:spacing w:val="-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383838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383838"/>
                <w:spacing w:val="-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383838"/>
                <w:sz w:val="22"/>
                <w:szCs w:val="22"/>
              </w:rPr>
              <w:t xml:space="preserve">, </w:t>
            </w:r>
            <w:r w:rsidRPr="00EC643E">
              <w:rPr>
                <w:rFonts w:asciiTheme="minorHAnsi" w:hAnsiTheme="minorHAnsi" w:cstheme="minorHAnsi"/>
                <w:color w:val="383838"/>
                <w:spacing w:val="1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w w:val="10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42424"/>
                <w:w w:val="112"/>
                <w:sz w:val="22"/>
                <w:szCs w:val="22"/>
              </w:rPr>
              <w:t>N</w:t>
            </w: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</w:tcPr>
          <w:p w14:paraId="69DB9220" w14:textId="77777777" w:rsidR="00BB0DDC" w:rsidRPr="00EC643E" w:rsidRDefault="00EC643E">
            <w:pPr>
              <w:spacing w:line="200" w:lineRule="exact"/>
              <w:ind w:left="768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242424"/>
                <w:spacing w:val="-1"/>
                <w:w w:val="104"/>
                <w:sz w:val="22"/>
                <w:szCs w:val="22"/>
              </w:rPr>
              <w:t>K</w:t>
            </w:r>
            <w:r w:rsidRPr="00EC643E">
              <w:rPr>
                <w:rFonts w:asciiTheme="minorHAnsi" w:hAnsiTheme="minorHAnsi" w:cstheme="minorHAnsi"/>
                <w:color w:val="242424"/>
                <w:w w:val="9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242424"/>
                <w:w w:val="107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383838"/>
                <w:spacing w:val="-1"/>
                <w:w w:val="97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w w:val="97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242424"/>
                <w:w w:val="11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242424"/>
                <w:w w:val="107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w w:val="113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21212"/>
                <w:w w:val="75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121212"/>
                <w:spacing w:val="2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w w:val="104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w w:val="113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242424"/>
                <w:w w:val="116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383838"/>
                <w:spacing w:val="-1"/>
                <w:w w:val="10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21212"/>
                <w:spacing w:val="-1"/>
                <w:w w:val="97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242424"/>
                <w:w w:val="9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383838"/>
                <w:w w:val="97"/>
                <w:sz w:val="22"/>
                <w:szCs w:val="22"/>
              </w:rPr>
              <w:t>o</w:t>
            </w:r>
          </w:p>
        </w:tc>
        <w:tc>
          <w:tcPr>
            <w:tcW w:w="1851" w:type="dxa"/>
            <w:tcBorders>
              <w:top w:val="nil"/>
              <w:left w:val="nil"/>
              <w:bottom w:val="nil"/>
              <w:right w:val="nil"/>
            </w:tcBorders>
          </w:tcPr>
          <w:p w14:paraId="2781C977" w14:textId="77777777" w:rsidR="00BB0DDC" w:rsidRPr="00EC643E" w:rsidRDefault="00EC643E">
            <w:pPr>
              <w:spacing w:line="180" w:lineRule="exact"/>
              <w:ind w:right="51"/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21212"/>
                <w:spacing w:val="3"/>
                <w:w w:val="106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21212"/>
                <w:spacing w:val="1"/>
                <w:w w:val="10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21212"/>
                <w:spacing w:val="1"/>
                <w:w w:val="116"/>
                <w:sz w:val="22"/>
                <w:szCs w:val="22"/>
              </w:rPr>
              <w:t>b</w:t>
            </w:r>
            <w:r w:rsidRPr="00EC643E">
              <w:rPr>
                <w:rFonts w:asciiTheme="minorHAnsi" w:hAnsiTheme="minorHAnsi" w:cstheme="minorHAnsi"/>
                <w:color w:val="121212"/>
                <w:w w:val="109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21212"/>
                <w:spacing w:val="2"/>
                <w:w w:val="109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242424"/>
                <w:w w:val="101"/>
                <w:sz w:val="22"/>
                <w:szCs w:val="22"/>
              </w:rPr>
              <w:t>e</w:t>
            </w:r>
          </w:p>
        </w:tc>
      </w:tr>
      <w:tr w:rsidR="00BB0DDC" w:rsidRPr="00EC643E" w14:paraId="49C57AB5" w14:textId="77777777">
        <w:trPr>
          <w:trHeight w:hRule="exact" w:val="354"/>
        </w:trPr>
        <w:tc>
          <w:tcPr>
            <w:tcW w:w="2051" w:type="dxa"/>
            <w:tcBorders>
              <w:top w:val="nil"/>
              <w:left w:val="nil"/>
              <w:bottom w:val="nil"/>
              <w:right w:val="nil"/>
            </w:tcBorders>
          </w:tcPr>
          <w:p w14:paraId="4F6CB45E" w14:textId="77777777" w:rsidR="00BB0DDC" w:rsidRPr="00EC643E" w:rsidRDefault="00EC643E">
            <w:pPr>
              <w:spacing w:line="200" w:lineRule="exact"/>
              <w:ind w:left="4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242424"/>
                <w:spacing w:val="-2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sz w:val="22"/>
                <w:szCs w:val="22"/>
              </w:rPr>
              <w:t>6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242424"/>
                <w:spacing w:val="2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42424"/>
                <w:w w:val="75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w w:val="116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242424"/>
                <w:w w:val="102"/>
                <w:sz w:val="22"/>
                <w:szCs w:val="22"/>
              </w:rPr>
              <w:t>4</w:t>
            </w: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</w:tcPr>
          <w:p w14:paraId="18505749" w14:textId="77777777" w:rsidR="00BB0DDC" w:rsidRPr="00EC643E" w:rsidRDefault="00EC643E">
            <w:pPr>
              <w:spacing w:line="200" w:lineRule="exact"/>
              <w:ind w:left="777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242424"/>
                <w:spacing w:val="-2"/>
                <w:sz w:val="22"/>
                <w:szCs w:val="22"/>
              </w:rPr>
              <w:t>K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 xml:space="preserve">G </w:t>
            </w:r>
            <w:r w:rsidRPr="00EC643E">
              <w:rPr>
                <w:rFonts w:asciiTheme="minorHAnsi" w:hAnsiTheme="minorHAnsi" w:cstheme="minorHAnsi"/>
                <w:color w:val="242424"/>
                <w:spacing w:val="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w w:val="70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121212"/>
                <w:spacing w:val="-1"/>
                <w:w w:val="121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383838"/>
                <w:w w:val="75"/>
                <w:sz w:val="22"/>
                <w:szCs w:val="22"/>
              </w:rPr>
              <w:t>1</w:t>
            </w:r>
          </w:p>
        </w:tc>
        <w:tc>
          <w:tcPr>
            <w:tcW w:w="1851" w:type="dxa"/>
            <w:tcBorders>
              <w:top w:val="nil"/>
              <w:left w:val="nil"/>
              <w:bottom w:val="nil"/>
              <w:right w:val="nil"/>
            </w:tcBorders>
          </w:tcPr>
          <w:p w14:paraId="5D315CE4" w14:textId="77777777" w:rsidR="00BB0DDC" w:rsidRPr="00EC643E" w:rsidRDefault="00EC643E">
            <w:pPr>
              <w:spacing w:line="180" w:lineRule="exact"/>
              <w:ind w:left="788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21212"/>
                <w:spacing w:val="-1"/>
                <w:sz w:val="22"/>
                <w:szCs w:val="22"/>
              </w:rPr>
              <w:t>41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>6</w:t>
            </w:r>
            <w:r w:rsidRPr="00EC643E">
              <w:rPr>
                <w:rFonts w:asciiTheme="minorHAnsi" w:hAnsiTheme="minorHAnsi" w:cstheme="minorHAnsi"/>
                <w:color w:val="121212"/>
                <w:spacing w:val="-1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sz w:val="22"/>
                <w:szCs w:val="22"/>
              </w:rPr>
              <w:t>999</w:t>
            </w:r>
            <w:r w:rsidRPr="00EC643E">
              <w:rPr>
                <w:rFonts w:asciiTheme="minorHAnsi" w:hAnsiTheme="minorHAnsi" w:cstheme="minorHAnsi"/>
                <w:color w:val="121212"/>
                <w:spacing w:val="-1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>011</w:t>
            </w:r>
          </w:p>
        </w:tc>
      </w:tr>
      <w:tr w:rsidR="00BB0DDC" w:rsidRPr="00EC643E" w14:paraId="0CA3DCC8" w14:textId="77777777">
        <w:trPr>
          <w:trHeight w:hRule="exact" w:val="458"/>
        </w:trPr>
        <w:tc>
          <w:tcPr>
            <w:tcW w:w="2051" w:type="dxa"/>
            <w:tcBorders>
              <w:top w:val="nil"/>
              <w:left w:val="nil"/>
              <w:bottom w:val="nil"/>
              <w:right w:val="nil"/>
            </w:tcBorders>
          </w:tcPr>
          <w:p w14:paraId="38015077" w14:textId="77777777" w:rsidR="00BB0DDC" w:rsidRPr="00EC643E" w:rsidRDefault="00BB0DDC">
            <w:pPr>
              <w:spacing w:before="8" w:line="12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578AF7D" w14:textId="77777777" w:rsidR="00BB0DDC" w:rsidRPr="00EC643E" w:rsidRDefault="00EC643E">
            <w:pPr>
              <w:ind w:left="45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242424"/>
                <w:spacing w:val="7"/>
                <w:w w:val="128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21212"/>
                <w:spacing w:val="5"/>
                <w:w w:val="120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21212"/>
                <w:spacing w:val="5"/>
                <w:w w:val="129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21212"/>
                <w:spacing w:val="4"/>
                <w:w w:val="109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21212"/>
                <w:spacing w:val="5"/>
                <w:w w:val="119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21212"/>
                <w:w w:val="12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21212"/>
                <w:spacing w:val="6"/>
                <w:w w:val="12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21212"/>
                <w:spacing w:val="4"/>
                <w:w w:val="106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21212"/>
                <w:w w:val="129"/>
                <w:sz w:val="22"/>
                <w:szCs w:val="22"/>
              </w:rPr>
              <w:t>n</w:t>
            </w: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</w:tcPr>
          <w:p w14:paraId="21F1021D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nil"/>
              <w:left w:val="nil"/>
              <w:bottom w:val="nil"/>
              <w:right w:val="nil"/>
            </w:tcBorders>
          </w:tcPr>
          <w:p w14:paraId="35EAD2C0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B0DDC" w:rsidRPr="00EC643E" w14:paraId="1E11E7E1" w14:textId="77777777">
        <w:trPr>
          <w:trHeight w:hRule="exact" w:val="331"/>
        </w:trPr>
        <w:tc>
          <w:tcPr>
            <w:tcW w:w="2051" w:type="dxa"/>
            <w:tcBorders>
              <w:top w:val="nil"/>
              <w:left w:val="nil"/>
              <w:bottom w:val="nil"/>
              <w:right w:val="nil"/>
            </w:tcBorders>
          </w:tcPr>
          <w:p w14:paraId="05598DA5" w14:textId="77777777" w:rsidR="00BB0DDC" w:rsidRPr="00EC643E" w:rsidRDefault="00EC643E">
            <w:pPr>
              <w:spacing w:before="83"/>
              <w:ind w:left="50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383838"/>
                <w:spacing w:val="-3"/>
                <w:w w:val="94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108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color w:val="242424"/>
                <w:spacing w:val="-3"/>
                <w:w w:val="89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242424"/>
                <w:spacing w:val="-3"/>
                <w:w w:val="133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color w:val="121212"/>
                <w:w w:val="215"/>
                <w:sz w:val="22"/>
                <w:szCs w:val="22"/>
              </w:rPr>
              <w:t>-</w:t>
            </w:r>
            <w:r w:rsidRPr="00EC643E">
              <w:rPr>
                <w:rFonts w:asciiTheme="minorHAnsi" w:hAnsiTheme="minorHAnsi" w:cstheme="minorHAnsi"/>
                <w:color w:val="121212"/>
                <w:spacing w:val="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383838"/>
                <w:spacing w:val="-3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>13</w:t>
            </w: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</w:tcPr>
          <w:p w14:paraId="579BB421" w14:textId="77777777" w:rsidR="00BB0DDC" w:rsidRPr="00EC643E" w:rsidRDefault="00EC643E">
            <w:pPr>
              <w:spacing w:before="78"/>
              <w:ind w:left="173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21212"/>
                <w:spacing w:val="-4"/>
                <w:w w:val="111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111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1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111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11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111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11"/>
                <w:sz w:val="22"/>
                <w:szCs w:val="22"/>
              </w:rPr>
              <w:t>sit</w:t>
            </w:r>
            <w:r w:rsidRPr="00EC643E">
              <w:rPr>
                <w:rFonts w:asciiTheme="minorHAnsi" w:hAnsiTheme="minorHAnsi" w:cstheme="minorHAnsi"/>
                <w:color w:val="242424"/>
                <w:w w:val="111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242424"/>
                <w:spacing w:val="5"/>
                <w:w w:val="1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1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42424"/>
                <w:w w:val="111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242424"/>
                <w:spacing w:val="-12"/>
                <w:w w:val="1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21212"/>
                <w:spacing w:val="-6"/>
                <w:w w:val="11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21212"/>
                <w:w w:val="111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21212"/>
                <w:spacing w:val="-4"/>
                <w:w w:val="111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242424"/>
                <w:spacing w:val="-3"/>
                <w:w w:val="11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242424"/>
                <w:spacing w:val="-4"/>
                <w:w w:val="111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242424"/>
                <w:spacing w:val="-3"/>
                <w:w w:val="11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21212"/>
                <w:w w:val="111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121212"/>
                <w:spacing w:val="22"/>
                <w:w w:val="1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111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242424"/>
                <w:spacing w:val="-3"/>
                <w:w w:val="11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111"/>
                <w:sz w:val="22"/>
                <w:szCs w:val="22"/>
              </w:rPr>
              <w:t>cu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11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242424"/>
                <w:w w:val="111"/>
                <w:sz w:val="22"/>
                <w:szCs w:val="22"/>
              </w:rPr>
              <w:t>ty</w:t>
            </w:r>
            <w:r w:rsidRPr="00EC643E">
              <w:rPr>
                <w:rFonts w:asciiTheme="minorHAnsi" w:hAnsiTheme="minorHAnsi" w:cstheme="minorHAnsi"/>
                <w:color w:val="242424"/>
                <w:spacing w:val="19"/>
                <w:w w:val="1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11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21212"/>
                <w:w w:val="111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121212"/>
                <w:spacing w:val="-22"/>
                <w:w w:val="1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113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11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242424"/>
                <w:spacing w:val="-5"/>
                <w:w w:val="113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121212"/>
                <w:w w:val="79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121212"/>
                <w:spacing w:val="2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21212"/>
                <w:spacing w:val="-4"/>
                <w:w w:val="11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1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21212"/>
                <w:spacing w:val="-4"/>
                <w:w w:val="113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21212"/>
                <w:spacing w:val="-7"/>
                <w:w w:val="113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1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21212"/>
                <w:w w:val="113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21212"/>
                <w:spacing w:val="7"/>
                <w:w w:val="11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242424"/>
                <w:spacing w:val="-3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242424"/>
                <w:spacing w:val="48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8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117"/>
                <w:sz w:val="22"/>
                <w:szCs w:val="22"/>
              </w:rPr>
              <w:t>ec</w:t>
            </w:r>
            <w:r w:rsidRPr="00EC643E">
              <w:rPr>
                <w:rFonts w:asciiTheme="minorHAnsi" w:hAnsiTheme="minorHAnsi" w:cstheme="minorHAnsi"/>
                <w:color w:val="121212"/>
                <w:w w:val="120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120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108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21212"/>
                <w:w w:val="118"/>
                <w:sz w:val="22"/>
                <w:szCs w:val="22"/>
              </w:rPr>
              <w:t>n</w:t>
            </w:r>
          </w:p>
        </w:tc>
        <w:tc>
          <w:tcPr>
            <w:tcW w:w="1851" w:type="dxa"/>
            <w:tcBorders>
              <w:top w:val="nil"/>
              <w:left w:val="nil"/>
              <w:bottom w:val="nil"/>
              <w:right w:val="nil"/>
            </w:tcBorders>
          </w:tcPr>
          <w:p w14:paraId="0B5A30E1" w14:textId="77777777" w:rsidR="00BB0DDC" w:rsidRPr="00EC643E" w:rsidRDefault="00EC643E">
            <w:pPr>
              <w:spacing w:before="78"/>
              <w:ind w:left="711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21212"/>
                <w:spacing w:val="-4"/>
                <w:w w:val="109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21212"/>
                <w:w w:val="129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21212"/>
                <w:spacing w:val="-4"/>
                <w:w w:val="129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1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242424"/>
                <w:spacing w:val="-5"/>
                <w:w w:val="113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111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21212"/>
                <w:w w:val="89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12121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21212"/>
                <w:spacing w:val="-2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21212"/>
                <w:w w:val="96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21212"/>
                <w:w w:val="127"/>
                <w:sz w:val="22"/>
                <w:szCs w:val="22"/>
              </w:rPr>
              <w:t>N</w:t>
            </w:r>
          </w:p>
        </w:tc>
      </w:tr>
      <w:tr w:rsidR="00BB0DDC" w:rsidRPr="00EC643E" w14:paraId="66A994F5" w14:textId="77777777">
        <w:trPr>
          <w:trHeight w:hRule="exact" w:val="379"/>
        </w:trPr>
        <w:tc>
          <w:tcPr>
            <w:tcW w:w="2051" w:type="dxa"/>
            <w:tcBorders>
              <w:top w:val="nil"/>
              <w:left w:val="nil"/>
              <w:bottom w:val="nil"/>
              <w:right w:val="nil"/>
            </w:tcBorders>
          </w:tcPr>
          <w:p w14:paraId="2FF968CC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</w:tcPr>
          <w:p w14:paraId="0E362D95" w14:textId="77777777" w:rsidR="00BB0DDC" w:rsidRPr="00EC643E" w:rsidRDefault="00EC643E">
            <w:pPr>
              <w:spacing w:line="220" w:lineRule="exact"/>
              <w:ind w:left="173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21212"/>
                <w:spacing w:val="-5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383838"/>
                <w:spacing w:val="-2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42424"/>
                <w:spacing w:val="-3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383838"/>
                <w:spacing w:val="-2"/>
                <w:sz w:val="22"/>
                <w:szCs w:val="22"/>
              </w:rPr>
              <w:t>to</w:t>
            </w:r>
            <w:r w:rsidRPr="00EC643E">
              <w:rPr>
                <w:rFonts w:asciiTheme="minorHAnsi" w:hAnsiTheme="minorHAnsi" w:cstheme="minorHAnsi"/>
                <w:color w:val="383838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383838"/>
                <w:spacing w:val="-4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383838"/>
                <w:spacing w:val="-2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383838"/>
                <w:sz w:val="22"/>
                <w:szCs w:val="22"/>
              </w:rPr>
              <w:t xml:space="preserve">e </w:t>
            </w:r>
            <w:r w:rsidRPr="00EC643E">
              <w:rPr>
                <w:rFonts w:asciiTheme="minorHAnsi" w:hAnsiTheme="minorHAnsi" w:cstheme="minorHAnsi"/>
                <w:color w:val="383838"/>
                <w:spacing w:val="2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383838"/>
                <w:spacing w:val="-2"/>
                <w:w w:val="109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42424"/>
                <w:w w:val="109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242424"/>
                <w:spacing w:val="-13"/>
                <w:w w:val="109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42424"/>
                <w:spacing w:val="-3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383838"/>
                <w:spacing w:val="-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242424"/>
                <w:spacing w:val="-3"/>
                <w:sz w:val="22"/>
                <w:szCs w:val="22"/>
              </w:rPr>
              <w:t>w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 xml:space="preserve">, </w:t>
            </w:r>
            <w:r w:rsidRPr="00EC643E">
              <w:rPr>
                <w:rFonts w:asciiTheme="minorHAnsi" w:hAnsiTheme="minorHAnsi" w:cstheme="minorHAnsi"/>
                <w:color w:val="383838"/>
                <w:spacing w:val="-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242424"/>
                <w:spacing w:val="-3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242424"/>
                <w:spacing w:val="-3"/>
                <w:sz w:val="22"/>
                <w:szCs w:val="22"/>
              </w:rPr>
              <w:t>pa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sz w:val="22"/>
                <w:szCs w:val="22"/>
              </w:rPr>
              <w:t>te</w:t>
            </w:r>
            <w:r w:rsidRPr="00EC643E">
              <w:rPr>
                <w:rFonts w:asciiTheme="minorHAnsi" w:hAnsiTheme="minorHAnsi" w:cstheme="minorHAnsi"/>
                <w:color w:val="121212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21212"/>
                <w:spacing w:val="34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383838"/>
                <w:spacing w:val="-3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sz w:val="22"/>
                <w:szCs w:val="22"/>
              </w:rPr>
              <w:t>0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sz w:val="22"/>
                <w:szCs w:val="22"/>
              </w:rPr>
              <w:t>1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>3</w:t>
            </w:r>
          </w:p>
        </w:tc>
        <w:tc>
          <w:tcPr>
            <w:tcW w:w="1851" w:type="dxa"/>
            <w:tcBorders>
              <w:top w:val="nil"/>
              <w:left w:val="nil"/>
              <w:bottom w:val="nil"/>
              <w:right w:val="nil"/>
            </w:tcBorders>
          </w:tcPr>
          <w:p w14:paraId="4F7F6DF1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B0DDC" w:rsidRPr="00EC643E" w14:paraId="322415EB" w14:textId="77777777">
        <w:trPr>
          <w:trHeight w:hRule="exact" w:val="377"/>
        </w:trPr>
        <w:tc>
          <w:tcPr>
            <w:tcW w:w="2051" w:type="dxa"/>
            <w:tcBorders>
              <w:top w:val="nil"/>
              <w:left w:val="nil"/>
              <w:bottom w:val="nil"/>
              <w:right w:val="nil"/>
            </w:tcBorders>
          </w:tcPr>
          <w:p w14:paraId="12C4761D" w14:textId="77777777" w:rsidR="00BB0DDC" w:rsidRPr="00EC643E" w:rsidRDefault="00BB0DDC">
            <w:pPr>
              <w:spacing w:before="6" w:line="12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5F3FAB9" w14:textId="77777777" w:rsidR="00BB0DDC" w:rsidRPr="00EC643E" w:rsidRDefault="00EC643E">
            <w:pPr>
              <w:ind w:left="54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383838"/>
                <w:spacing w:val="-3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sz w:val="22"/>
                <w:szCs w:val="22"/>
              </w:rPr>
              <w:t>00</w:t>
            </w:r>
            <w:r w:rsidRPr="00EC643E">
              <w:rPr>
                <w:rFonts w:asciiTheme="minorHAnsi" w:hAnsiTheme="minorHAnsi" w:cstheme="minorHAnsi"/>
                <w:color w:val="383838"/>
                <w:sz w:val="22"/>
                <w:szCs w:val="22"/>
              </w:rPr>
              <w:t>9</w:t>
            </w:r>
            <w:r w:rsidRPr="00EC643E">
              <w:rPr>
                <w:rFonts w:asciiTheme="minorHAnsi" w:hAnsiTheme="minorHAnsi" w:cstheme="minorHAnsi"/>
                <w:color w:val="383838"/>
                <w:spacing w:val="-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>--</w:t>
            </w:r>
            <w:r w:rsidRPr="00EC643E">
              <w:rPr>
                <w:rFonts w:asciiTheme="minorHAnsi" w:hAnsiTheme="minorHAnsi" w:cstheme="minorHAnsi"/>
                <w:color w:val="242424"/>
                <w:spacing w:val="-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42424"/>
                <w:spacing w:val="-3"/>
                <w:sz w:val="22"/>
                <w:szCs w:val="22"/>
              </w:rPr>
              <w:t>2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sz w:val="22"/>
                <w:szCs w:val="22"/>
              </w:rPr>
              <w:t>01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>0</w:t>
            </w: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</w:tcPr>
          <w:p w14:paraId="4BE649EC" w14:textId="77777777" w:rsidR="00BB0DDC" w:rsidRPr="00EC643E" w:rsidRDefault="00BB0DDC">
            <w:pPr>
              <w:spacing w:before="1" w:line="12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CAEBDD9" w14:textId="77777777" w:rsidR="00BB0DDC" w:rsidRPr="00EC643E" w:rsidRDefault="00EC643E">
            <w:pPr>
              <w:ind w:left="177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21212"/>
                <w:spacing w:val="-6"/>
                <w:w w:val="116"/>
                <w:sz w:val="22"/>
                <w:szCs w:val="22"/>
              </w:rPr>
              <w:t>Q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116"/>
                <w:sz w:val="22"/>
                <w:szCs w:val="22"/>
              </w:rPr>
              <w:t>ue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1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116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242424"/>
                <w:spacing w:val="-1"/>
                <w:w w:val="116"/>
                <w:sz w:val="22"/>
                <w:szCs w:val="22"/>
              </w:rPr>
              <w:t>'</w:t>
            </w:r>
            <w:r w:rsidRPr="00EC643E">
              <w:rPr>
                <w:rFonts w:asciiTheme="minorHAnsi" w:hAnsiTheme="minorHAnsi" w:cstheme="minorHAnsi"/>
                <w:color w:val="242424"/>
                <w:w w:val="116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242424"/>
                <w:spacing w:val="12"/>
                <w:w w:val="11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21212"/>
                <w:spacing w:val="-4"/>
                <w:w w:val="109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11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16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103"/>
                <w:sz w:val="22"/>
                <w:szCs w:val="22"/>
              </w:rPr>
              <w:t>v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106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18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08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16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21212"/>
                <w:w w:val="111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21212"/>
                <w:spacing w:val="-4"/>
                <w:w w:val="111"/>
                <w:sz w:val="22"/>
                <w:szCs w:val="22"/>
              </w:rPr>
              <w:t>y</w:t>
            </w:r>
            <w:r w:rsidRPr="00EC643E">
              <w:rPr>
                <w:rFonts w:asciiTheme="minorHAnsi" w:hAnsiTheme="minorHAnsi" w:cstheme="minorHAnsi"/>
                <w:color w:val="121212"/>
                <w:w w:val="89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121212"/>
                <w:spacing w:val="2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sz w:val="22"/>
                <w:szCs w:val="22"/>
              </w:rPr>
              <w:t>h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21212"/>
                <w:sz w:val="22"/>
                <w:szCs w:val="22"/>
              </w:rPr>
              <w:t xml:space="preserve">l </w:t>
            </w:r>
            <w:r w:rsidRPr="00EC643E">
              <w:rPr>
                <w:rFonts w:asciiTheme="minorHAnsi" w:hAnsiTheme="minorHAnsi" w:cstheme="minorHAnsi"/>
                <w:color w:val="121212"/>
                <w:spacing w:val="6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12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21212"/>
                <w:w w:val="112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121212"/>
                <w:spacing w:val="-14"/>
                <w:w w:val="112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2121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sz w:val="22"/>
                <w:szCs w:val="22"/>
              </w:rPr>
              <w:t>ic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 xml:space="preserve">y </w:t>
            </w:r>
            <w:r w:rsidRPr="00EC643E">
              <w:rPr>
                <w:rFonts w:asciiTheme="minorHAnsi" w:hAnsiTheme="minorHAnsi" w:cstheme="minorHAnsi"/>
                <w:color w:val="242424"/>
                <w:spacing w:val="10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89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3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113"/>
                <w:sz w:val="22"/>
                <w:szCs w:val="22"/>
              </w:rPr>
              <w:t>u</w:t>
            </w:r>
            <w:r w:rsidRPr="00EC643E">
              <w:rPr>
                <w:rFonts w:asciiTheme="minorHAnsi" w:hAnsiTheme="minorHAnsi" w:cstheme="minorHAnsi"/>
                <w:color w:val="121212"/>
                <w:w w:val="117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121212"/>
                <w:spacing w:val="-4"/>
                <w:w w:val="11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117"/>
                <w:sz w:val="22"/>
                <w:szCs w:val="22"/>
              </w:rPr>
              <w:t>e</w:t>
            </w:r>
            <w:r w:rsidRPr="00EC643E">
              <w:rPr>
                <w:rFonts w:asciiTheme="minorHAnsi" w:hAnsiTheme="minorHAnsi" w:cstheme="minorHAnsi"/>
                <w:color w:val="121212"/>
                <w:w w:val="101"/>
                <w:sz w:val="22"/>
                <w:szCs w:val="22"/>
              </w:rPr>
              <w:t>s</w:t>
            </w:r>
          </w:p>
        </w:tc>
        <w:tc>
          <w:tcPr>
            <w:tcW w:w="1851" w:type="dxa"/>
            <w:tcBorders>
              <w:top w:val="nil"/>
              <w:left w:val="nil"/>
              <w:bottom w:val="nil"/>
              <w:right w:val="nil"/>
            </w:tcBorders>
          </w:tcPr>
          <w:p w14:paraId="36B602E0" w14:textId="77777777" w:rsidR="00BB0DDC" w:rsidRPr="00EC643E" w:rsidRDefault="00BB0DDC">
            <w:pPr>
              <w:spacing w:before="1" w:line="120" w:lineRule="exact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F992B6E" w14:textId="77777777" w:rsidR="00BB0DDC" w:rsidRPr="00EC643E" w:rsidRDefault="00EC643E">
            <w:pPr>
              <w:ind w:left="539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121212"/>
                <w:w w:val="104"/>
                <w:sz w:val="22"/>
                <w:szCs w:val="22"/>
              </w:rPr>
              <w:t>K</w:t>
            </w:r>
            <w:r w:rsidRPr="00EC643E">
              <w:rPr>
                <w:rFonts w:asciiTheme="minorHAnsi" w:hAnsiTheme="minorHAnsi" w:cstheme="minorHAnsi"/>
                <w:color w:val="121212"/>
                <w:spacing w:val="-6"/>
                <w:w w:val="104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123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118"/>
                <w:sz w:val="22"/>
                <w:szCs w:val="22"/>
              </w:rPr>
              <w:t>g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08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33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11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w w:val="123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21212"/>
                <w:w w:val="89"/>
                <w:sz w:val="22"/>
                <w:szCs w:val="22"/>
              </w:rPr>
              <w:t>,</w:t>
            </w:r>
            <w:r w:rsidRPr="00EC643E">
              <w:rPr>
                <w:rFonts w:asciiTheme="minorHAnsi" w:hAnsiTheme="minorHAnsi" w:cstheme="minorHAnsi"/>
                <w:color w:val="121212"/>
                <w:spacing w:val="2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b/>
                <w:color w:val="121212"/>
                <w:w w:val="96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b/>
                <w:color w:val="121212"/>
                <w:w w:val="130"/>
                <w:sz w:val="22"/>
                <w:szCs w:val="22"/>
              </w:rPr>
              <w:t>N</w:t>
            </w:r>
          </w:p>
        </w:tc>
      </w:tr>
      <w:tr w:rsidR="00BB0DDC" w:rsidRPr="00EC643E" w14:paraId="344DCE5C" w14:textId="77777777">
        <w:trPr>
          <w:trHeight w:hRule="exact" w:val="284"/>
        </w:trPr>
        <w:tc>
          <w:tcPr>
            <w:tcW w:w="2051" w:type="dxa"/>
            <w:tcBorders>
              <w:top w:val="nil"/>
              <w:left w:val="nil"/>
              <w:bottom w:val="nil"/>
              <w:right w:val="nil"/>
            </w:tcBorders>
          </w:tcPr>
          <w:p w14:paraId="2D69B50F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922" w:type="dxa"/>
            <w:tcBorders>
              <w:top w:val="nil"/>
              <w:left w:val="nil"/>
              <w:bottom w:val="nil"/>
              <w:right w:val="nil"/>
            </w:tcBorders>
          </w:tcPr>
          <w:p w14:paraId="4B53CE60" w14:textId="77777777" w:rsidR="00BB0DDC" w:rsidRPr="00EC643E" w:rsidRDefault="00EC643E">
            <w:pPr>
              <w:spacing w:line="200" w:lineRule="exact"/>
              <w:ind w:left="173"/>
              <w:rPr>
                <w:rFonts w:asciiTheme="minorHAnsi" w:hAnsiTheme="minorHAnsi" w:cstheme="minorHAnsi"/>
                <w:sz w:val="22"/>
                <w:szCs w:val="22"/>
              </w:rPr>
            </w:pPr>
            <w:r w:rsidRPr="00EC643E">
              <w:rPr>
                <w:rFonts w:asciiTheme="minorHAnsi" w:hAnsiTheme="minorHAnsi" w:cstheme="minorHAnsi"/>
                <w:color w:val="242424"/>
                <w:spacing w:val="-5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383838"/>
                <w:spacing w:val="-2"/>
                <w:sz w:val="22"/>
                <w:szCs w:val="22"/>
              </w:rPr>
              <w:t>as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sz w:val="22"/>
                <w:szCs w:val="22"/>
              </w:rPr>
              <w:t>te</w:t>
            </w:r>
            <w:r w:rsidRPr="00EC643E">
              <w:rPr>
                <w:rFonts w:asciiTheme="minorHAnsi" w:hAnsiTheme="minorHAnsi" w:cstheme="minorHAnsi"/>
                <w:color w:val="242424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242424"/>
                <w:spacing w:val="23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383838"/>
                <w:spacing w:val="-2"/>
                <w:w w:val="115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42424"/>
                <w:w w:val="115"/>
                <w:sz w:val="22"/>
                <w:szCs w:val="22"/>
              </w:rPr>
              <w:t>f</w:t>
            </w:r>
            <w:r w:rsidRPr="00EC643E">
              <w:rPr>
                <w:rFonts w:asciiTheme="minorHAnsi" w:hAnsiTheme="minorHAnsi" w:cstheme="minorHAnsi"/>
                <w:color w:val="242424"/>
                <w:spacing w:val="-21"/>
                <w:w w:val="115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121212"/>
                <w:spacing w:val="-3"/>
                <w:sz w:val="22"/>
                <w:szCs w:val="22"/>
              </w:rPr>
              <w:t>P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sz w:val="22"/>
                <w:szCs w:val="22"/>
              </w:rPr>
              <w:t>ub</w:t>
            </w:r>
            <w:r w:rsidRPr="00EC643E">
              <w:rPr>
                <w:rFonts w:asciiTheme="minorHAnsi" w:hAnsiTheme="minorHAnsi" w:cstheme="minorHAnsi"/>
                <w:color w:val="121212"/>
                <w:sz w:val="22"/>
                <w:szCs w:val="22"/>
              </w:rPr>
              <w:t>l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121212"/>
                <w:sz w:val="22"/>
                <w:szCs w:val="22"/>
              </w:rPr>
              <w:t>c</w:t>
            </w:r>
            <w:r w:rsidRPr="00EC643E">
              <w:rPr>
                <w:rFonts w:asciiTheme="minorHAnsi" w:hAnsiTheme="minorHAnsi" w:cstheme="minorHAnsi"/>
                <w:color w:val="121212"/>
                <w:spacing w:val="11"/>
                <w:sz w:val="22"/>
                <w:szCs w:val="22"/>
              </w:rPr>
              <w:t xml:space="preserve"> </w:t>
            </w:r>
            <w:r w:rsidRPr="00EC643E">
              <w:rPr>
                <w:rFonts w:asciiTheme="minorHAnsi" w:hAnsiTheme="minorHAnsi" w:cstheme="minorHAnsi"/>
                <w:color w:val="242424"/>
                <w:spacing w:val="-3"/>
                <w:w w:val="102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03"/>
                <w:sz w:val="22"/>
                <w:szCs w:val="22"/>
              </w:rPr>
              <w:t>d</w:t>
            </w:r>
            <w:r w:rsidRPr="00EC643E">
              <w:rPr>
                <w:rFonts w:asciiTheme="minorHAnsi" w:hAnsiTheme="minorHAnsi" w:cstheme="minorHAnsi"/>
                <w:color w:val="242424"/>
                <w:w w:val="107"/>
                <w:sz w:val="22"/>
                <w:szCs w:val="22"/>
              </w:rPr>
              <w:t>m</w:t>
            </w:r>
            <w:r w:rsidRPr="00EC643E">
              <w:rPr>
                <w:rFonts w:asciiTheme="minorHAnsi" w:hAnsiTheme="minorHAnsi" w:cstheme="minorHAnsi"/>
                <w:color w:val="242424"/>
                <w:spacing w:val="-5"/>
                <w:w w:val="10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98"/>
                <w:sz w:val="22"/>
                <w:szCs w:val="22"/>
              </w:rPr>
              <w:t>n</w:t>
            </w:r>
            <w:r w:rsidRPr="00EC643E">
              <w:rPr>
                <w:rFonts w:asciiTheme="minorHAnsi" w:hAnsiTheme="minorHAnsi" w:cstheme="minorHAnsi"/>
                <w:color w:val="121212"/>
                <w:spacing w:val="-2"/>
                <w:w w:val="10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383838"/>
                <w:spacing w:val="-2"/>
                <w:w w:val="101"/>
                <w:sz w:val="22"/>
                <w:szCs w:val="22"/>
              </w:rPr>
              <w:t>s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107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118"/>
                <w:sz w:val="22"/>
                <w:szCs w:val="22"/>
              </w:rPr>
              <w:t>r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94"/>
                <w:sz w:val="22"/>
                <w:szCs w:val="22"/>
              </w:rPr>
              <w:t>a</w:t>
            </w:r>
            <w:r w:rsidRPr="00EC643E">
              <w:rPr>
                <w:rFonts w:asciiTheme="minorHAnsi" w:hAnsiTheme="minorHAnsi" w:cstheme="minorHAnsi"/>
                <w:color w:val="242424"/>
                <w:w w:val="107"/>
                <w:sz w:val="22"/>
                <w:szCs w:val="22"/>
              </w:rPr>
              <w:t>t</w:t>
            </w:r>
            <w:r w:rsidRPr="00EC643E">
              <w:rPr>
                <w:rFonts w:asciiTheme="minorHAnsi" w:hAnsiTheme="minorHAnsi" w:cstheme="minorHAnsi"/>
                <w:color w:val="242424"/>
                <w:spacing w:val="-3"/>
                <w:w w:val="107"/>
                <w:sz w:val="22"/>
                <w:szCs w:val="22"/>
              </w:rPr>
              <w:t>i</w:t>
            </w:r>
            <w:r w:rsidRPr="00EC643E">
              <w:rPr>
                <w:rFonts w:asciiTheme="minorHAnsi" w:hAnsiTheme="minorHAnsi" w:cstheme="minorHAnsi"/>
                <w:color w:val="242424"/>
                <w:spacing w:val="-2"/>
                <w:w w:val="103"/>
                <w:sz w:val="22"/>
                <w:szCs w:val="22"/>
              </w:rPr>
              <w:t>o</w:t>
            </w:r>
            <w:r w:rsidRPr="00EC643E">
              <w:rPr>
                <w:rFonts w:asciiTheme="minorHAnsi" w:hAnsiTheme="minorHAnsi" w:cstheme="minorHAnsi"/>
                <w:color w:val="242424"/>
                <w:w w:val="108"/>
                <w:sz w:val="22"/>
                <w:szCs w:val="22"/>
              </w:rPr>
              <w:t>n</w:t>
            </w:r>
          </w:p>
        </w:tc>
        <w:tc>
          <w:tcPr>
            <w:tcW w:w="1851" w:type="dxa"/>
            <w:tcBorders>
              <w:top w:val="nil"/>
              <w:left w:val="nil"/>
              <w:bottom w:val="nil"/>
              <w:right w:val="nil"/>
            </w:tcBorders>
          </w:tcPr>
          <w:p w14:paraId="69210F1E" w14:textId="77777777" w:rsidR="00BB0DDC" w:rsidRPr="00EC643E" w:rsidRDefault="00BB0DD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27F27ECF" w14:textId="77777777" w:rsidR="00BB0DDC" w:rsidRPr="00EC643E" w:rsidRDefault="00EC643E">
      <w:pPr>
        <w:spacing w:line="200" w:lineRule="exact"/>
        <w:ind w:left="269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383838"/>
          <w:sz w:val="22"/>
          <w:szCs w:val="22"/>
        </w:rPr>
        <w:t xml:space="preserve">o   </w:t>
      </w:r>
      <w:r w:rsidRPr="00EC643E">
        <w:rPr>
          <w:rFonts w:asciiTheme="minorHAnsi" w:hAnsiTheme="minorHAnsi" w:cstheme="minorHAnsi"/>
          <w:color w:val="383838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5"/>
          <w:w w:val="11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-2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pacing w:val="-2"/>
          <w:w w:val="11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3"/>
          <w:w w:val="114"/>
          <w:sz w:val="22"/>
          <w:szCs w:val="22"/>
        </w:rPr>
        <w:t>dua</w:t>
      </w:r>
      <w:r w:rsidRPr="00EC643E">
        <w:rPr>
          <w:rFonts w:asciiTheme="minorHAnsi" w:hAnsiTheme="minorHAnsi" w:cstheme="minorHAnsi"/>
          <w:color w:val="121212"/>
          <w:spacing w:val="-2"/>
          <w:w w:val="114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21212"/>
          <w:w w:val="11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3"/>
          <w:w w:val="1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5"/>
          <w:w w:val="11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2"/>
          <w:w w:val="12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w w:val="12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w w:val="11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w w:val="12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w w:val="12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18"/>
          <w:sz w:val="22"/>
          <w:szCs w:val="22"/>
        </w:rPr>
        <w:t>n</w:t>
      </w:r>
    </w:p>
    <w:p w14:paraId="1CF78772" w14:textId="77777777" w:rsidR="00BB0DDC" w:rsidRPr="00EC643E" w:rsidRDefault="00EC643E">
      <w:pPr>
        <w:spacing w:before="19" w:line="220" w:lineRule="exact"/>
        <w:ind w:left="269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42424"/>
          <w:position w:val="-1"/>
          <w:sz w:val="22"/>
          <w:szCs w:val="22"/>
        </w:rPr>
        <w:t xml:space="preserve">o   </w:t>
      </w:r>
      <w:r w:rsidRPr="00EC643E">
        <w:rPr>
          <w:rFonts w:asciiTheme="minorHAnsi" w:hAnsiTheme="minorHAnsi" w:cstheme="minorHAnsi"/>
          <w:color w:val="242424"/>
          <w:spacing w:val="4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w w:val="113"/>
          <w:position w:val="-1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121212"/>
          <w:spacing w:val="-3"/>
          <w:w w:val="113"/>
          <w:position w:val="-1"/>
          <w:sz w:val="22"/>
          <w:szCs w:val="22"/>
        </w:rPr>
        <w:t>ue</w:t>
      </w:r>
      <w:r w:rsidRPr="00EC643E">
        <w:rPr>
          <w:rFonts w:asciiTheme="minorHAnsi" w:hAnsiTheme="minorHAnsi" w:cstheme="minorHAnsi"/>
          <w:color w:val="121212"/>
          <w:spacing w:val="-2"/>
          <w:w w:val="11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3"/>
          <w:w w:val="113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1"/>
          <w:w w:val="113"/>
          <w:position w:val="-1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21212"/>
          <w:w w:val="11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36"/>
          <w:w w:val="11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13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-2"/>
          <w:w w:val="11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pacing w:val="-3"/>
          <w:w w:val="11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3"/>
          <w:w w:val="113"/>
          <w:position w:val="-1"/>
          <w:sz w:val="22"/>
          <w:szCs w:val="22"/>
        </w:rPr>
        <w:t>du</w:t>
      </w:r>
      <w:r w:rsidRPr="00EC643E">
        <w:rPr>
          <w:rFonts w:asciiTheme="minorHAnsi" w:hAnsiTheme="minorHAnsi" w:cstheme="minorHAnsi"/>
          <w:color w:val="242424"/>
          <w:spacing w:val="-3"/>
          <w:w w:val="11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13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w w:val="11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"/>
          <w:w w:val="11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6"/>
          <w:w w:val="11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6"/>
          <w:w w:val="113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42424"/>
          <w:spacing w:val="-2"/>
          <w:w w:val="11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1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w w:val="113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3"/>
          <w:w w:val="11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383838"/>
          <w:spacing w:val="-3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pacing w:val="1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spacing w:val="-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383838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5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2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89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94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w w:val="108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42424"/>
          <w:spacing w:val="-1"/>
          <w:w w:val="9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383838"/>
          <w:spacing w:val="-3"/>
          <w:w w:val="113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42424"/>
          <w:spacing w:val="-2"/>
          <w:w w:val="9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4"/>
          <w:w w:val="111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42424"/>
          <w:spacing w:val="-2"/>
          <w:w w:val="9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3"/>
          <w:w w:val="118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w w:val="107"/>
          <w:position w:val="-1"/>
          <w:sz w:val="22"/>
          <w:szCs w:val="22"/>
        </w:rPr>
        <w:t>t</w:t>
      </w:r>
    </w:p>
    <w:p w14:paraId="5F13D563" w14:textId="77777777" w:rsidR="00BB0DDC" w:rsidRPr="00EC643E" w:rsidRDefault="00BB0DDC">
      <w:pPr>
        <w:spacing w:before="14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pgSz w:w="12300" w:h="15640"/>
          <w:pgMar w:top="880" w:right="1280" w:bottom="280" w:left="980" w:header="720" w:footer="720" w:gutter="0"/>
          <w:cols w:space="720"/>
        </w:sectPr>
      </w:pPr>
    </w:p>
    <w:p w14:paraId="16EE20EB" w14:textId="77777777" w:rsidR="00BB0DDC" w:rsidRPr="00EC643E" w:rsidRDefault="00EC643E">
      <w:pPr>
        <w:spacing w:before="39"/>
        <w:ind w:left="167" w:right="-5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383838"/>
          <w:spacing w:val="-3"/>
          <w:w w:val="9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242424"/>
          <w:spacing w:val="-2"/>
          <w:w w:val="98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242424"/>
          <w:spacing w:val="-3"/>
          <w:w w:val="118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21212"/>
          <w:spacing w:val="-5"/>
          <w:w w:val="260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242424"/>
          <w:spacing w:val="-3"/>
          <w:w w:val="12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242424"/>
          <w:spacing w:val="-2"/>
          <w:w w:val="103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242424"/>
          <w:w w:val="94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 xml:space="preserve">                       </w:t>
      </w:r>
      <w:r w:rsidRPr="00EC643E">
        <w:rPr>
          <w:rFonts w:asciiTheme="minorHAnsi" w:hAnsiTheme="minorHAnsi" w:cstheme="minorHAnsi"/>
          <w:color w:val="242424"/>
          <w:spacing w:val="-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6"/>
          <w:w w:val="115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121212"/>
          <w:spacing w:val="-3"/>
          <w:w w:val="11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2"/>
          <w:w w:val="115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21212"/>
          <w:spacing w:val="-3"/>
          <w:w w:val="1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1"/>
          <w:w w:val="115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21212"/>
          <w:w w:val="11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3"/>
          <w:w w:val="1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w w:val="10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w w:val="11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4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4242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w w:val="12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5"/>
          <w:w w:val="10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w w:val="8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21212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13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42424"/>
          <w:spacing w:val="-2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1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3"/>
          <w:w w:val="11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42424"/>
          <w:spacing w:val="-2"/>
          <w:w w:val="11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w w:val="113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21212"/>
          <w:spacing w:val="5"/>
          <w:w w:val="1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33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 xml:space="preserve">s 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21212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w w:val="11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4"/>
          <w:w w:val="11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3"/>
          <w:w w:val="12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3"/>
          <w:w w:val="11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101"/>
          <w:sz w:val="22"/>
          <w:szCs w:val="22"/>
        </w:rPr>
        <w:t>s</w:t>
      </w:r>
    </w:p>
    <w:p w14:paraId="487184B4" w14:textId="77777777" w:rsidR="00BB0DDC" w:rsidRPr="00EC643E" w:rsidRDefault="00EC643E">
      <w:pPr>
        <w:tabs>
          <w:tab w:val="left" w:pos="3020"/>
        </w:tabs>
        <w:spacing w:before="10" w:line="270" w:lineRule="auto"/>
        <w:ind w:left="2697" w:right="762" w:hanging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383838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ch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83838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spacing w:val="-2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w w:val="1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42424"/>
          <w:spacing w:val="-24"/>
          <w:w w:val="1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w w:val="106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42424"/>
          <w:spacing w:val="-3"/>
          <w:w w:val="113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383838"/>
          <w:spacing w:val="-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06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4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w w:val="8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4"/>
          <w:w w:val="109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383838"/>
          <w:spacing w:val="-2"/>
          <w:w w:val="103"/>
          <w:sz w:val="22"/>
          <w:szCs w:val="22"/>
        </w:rPr>
        <w:t>og</w:t>
      </w:r>
      <w:r w:rsidRPr="00EC643E">
        <w:rPr>
          <w:rFonts w:asciiTheme="minorHAnsi" w:hAnsiTheme="minorHAnsi" w:cstheme="minorHAnsi"/>
          <w:color w:val="242424"/>
          <w:spacing w:val="-2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83838"/>
          <w:spacing w:val="-2"/>
          <w:w w:val="9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383838"/>
          <w:w w:val="98"/>
          <w:sz w:val="22"/>
          <w:szCs w:val="22"/>
        </w:rPr>
        <w:t xml:space="preserve">y 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383838"/>
          <w:spacing w:val="-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21212"/>
          <w:spacing w:val="-5"/>
          <w:w w:val="11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-2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3"/>
          <w:w w:val="115"/>
          <w:sz w:val="22"/>
          <w:szCs w:val="22"/>
        </w:rPr>
        <w:t>adu</w:t>
      </w:r>
      <w:r w:rsidRPr="00EC643E">
        <w:rPr>
          <w:rFonts w:asciiTheme="minorHAnsi" w:hAnsiTheme="minorHAnsi" w:cstheme="minorHAnsi"/>
          <w:color w:val="121212"/>
          <w:spacing w:val="-2"/>
          <w:w w:val="115"/>
          <w:sz w:val="22"/>
          <w:szCs w:val="22"/>
        </w:rPr>
        <w:t>at</w:t>
      </w:r>
      <w:r w:rsidRPr="00EC643E">
        <w:rPr>
          <w:rFonts w:asciiTheme="minorHAnsi" w:hAnsiTheme="minorHAnsi" w:cstheme="minorHAnsi"/>
          <w:color w:val="242424"/>
          <w:spacing w:val="-3"/>
          <w:w w:val="11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11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10"/>
          <w:w w:val="1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5"/>
          <w:w w:val="11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2"/>
          <w:w w:val="12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w w:val="12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w w:val="12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w w:val="12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w w:val="11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18"/>
          <w:sz w:val="22"/>
          <w:szCs w:val="22"/>
        </w:rPr>
        <w:t>n</w:t>
      </w:r>
    </w:p>
    <w:p w14:paraId="45FCC31C" w14:textId="77777777" w:rsidR="00BB0DDC" w:rsidRPr="00EC643E" w:rsidRDefault="00EC643E">
      <w:pPr>
        <w:spacing w:line="200" w:lineRule="exact"/>
        <w:ind w:left="269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383838"/>
          <w:sz w:val="22"/>
          <w:szCs w:val="22"/>
        </w:rPr>
        <w:t xml:space="preserve">o   </w:t>
      </w:r>
      <w:r w:rsidRPr="00EC643E">
        <w:rPr>
          <w:rFonts w:asciiTheme="minorHAnsi" w:hAnsiTheme="minorHAnsi" w:cstheme="minorHAnsi"/>
          <w:color w:val="383838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5"/>
          <w:w w:val="11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3"/>
          <w:w w:val="117"/>
          <w:sz w:val="22"/>
          <w:szCs w:val="22"/>
        </w:rPr>
        <w:t>ean</w:t>
      </w:r>
      <w:r w:rsidRPr="00EC643E">
        <w:rPr>
          <w:rFonts w:asciiTheme="minorHAnsi" w:hAnsiTheme="minorHAnsi" w:cstheme="minorHAnsi"/>
          <w:color w:val="121212"/>
          <w:spacing w:val="-1"/>
          <w:w w:val="117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21212"/>
          <w:w w:val="11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8"/>
          <w:w w:val="1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5"/>
          <w:w w:val="11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-3"/>
          <w:w w:val="117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21212"/>
          <w:spacing w:val="-2"/>
          <w:w w:val="11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3"/>
          <w:w w:val="11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w w:val="1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7"/>
          <w:w w:val="1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w w:val="7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21212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7</w:t>
      </w:r>
      <w:r w:rsidRPr="00EC643E">
        <w:rPr>
          <w:rFonts w:asciiTheme="minorHAnsi" w:hAnsiTheme="minorHAnsi" w:cstheme="minorHAnsi"/>
          <w:color w:val="121212"/>
          <w:spacing w:val="-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w w:val="170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21212"/>
          <w:spacing w:val="-25"/>
          <w:w w:val="17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9</w:t>
      </w:r>
    </w:p>
    <w:p w14:paraId="0CD5DB39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00" w:h="15640"/>
          <w:pgMar w:top="1180" w:right="1280" w:bottom="280" w:left="980" w:header="720" w:footer="720" w:gutter="0"/>
          <w:cols w:num="2" w:space="720" w:equalWidth="0">
            <w:col w:w="6654" w:space="1975"/>
            <w:col w:w="1411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color w:val="121212"/>
          <w:w w:val="10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21212"/>
          <w:spacing w:val="-6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3"/>
          <w:w w:val="1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3"/>
          <w:w w:val="11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42424"/>
          <w:spacing w:val="-2"/>
          <w:w w:val="1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3"/>
          <w:w w:val="12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w w:val="7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21212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w w:val="127"/>
          <w:sz w:val="22"/>
          <w:szCs w:val="22"/>
        </w:rPr>
        <w:t>N</w:t>
      </w:r>
    </w:p>
    <w:p w14:paraId="0347C937" w14:textId="77777777" w:rsidR="00BB0DDC" w:rsidRPr="00EC643E" w:rsidRDefault="00BB0DDC">
      <w:pPr>
        <w:spacing w:before="9" w:line="240" w:lineRule="exact"/>
        <w:rPr>
          <w:rFonts w:asciiTheme="minorHAnsi" w:hAnsiTheme="minorHAnsi" w:cstheme="minorHAnsi"/>
          <w:sz w:val="22"/>
          <w:szCs w:val="22"/>
        </w:rPr>
      </w:pPr>
    </w:p>
    <w:p w14:paraId="73FEFC99" w14:textId="77777777" w:rsidR="00BB0DDC" w:rsidRPr="00EC643E" w:rsidRDefault="00EC643E">
      <w:pPr>
        <w:spacing w:before="34" w:line="220" w:lineRule="exact"/>
        <w:ind w:left="167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00" w:h="15640"/>
          <w:pgMar w:top="1180" w:right="1280" w:bottom="280" w:left="980" w:header="720" w:footer="720" w:gutter="0"/>
          <w:cols w:space="720"/>
        </w:sectPr>
      </w:pPr>
      <w:r w:rsidRPr="00EC643E">
        <w:rPr>
          <w:rFonts w:asciiTheme="minorHAnsi" w:hAnsiTheme="minorHAnsi" w:cstheme="minorHAnsi"/>
          <w:color w:val="121212"/>
          <w:spacing w:val="7"/>
          <w:w w:val="113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42424"/>
          <w:spacing w:val="6"/>
          <w:w w:val="11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8"/>
          <w:w w:val="113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4"/>
          <w:w w:val="113"/>
          <w:position w:val="-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21212"/>
          <w:spacing w:val="8"/>
          <w:w w:val="11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4"/>
          <w:w w:val="11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3"/>
          <w:w w:val="113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6"/>
          <w:w w:val="11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3"/>
          <w:w w:val="113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4"/>
          <w:w w:val="11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113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5"/>
          <w:w w:val="11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7"/>
          <w:w w:val="12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5"/>
          <w:w w:val="110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21212"/>
          <w:spacing w:val="6"/>
          <w:w w:val="124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5"/>
          <w:w w:val="11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4"/>
          <w:w w:val="110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3"/>
          <w:w w:val="13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4"/>
          <w:w w:val="10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6"/>
          <w:w w:val="133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5"/>
          <w:w w:val="114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w w:val="98"/>
          <w:position w:val="-1"/>
          <w:sz w:val="22"/>
          <w:szCs w:val="22"/>
        </w:rPr>
        <w:t>e</w:t>
      </w:r>
    </w:p>
    <w:p w14:paraId="182D6D93" w14:textId="77777777" w:rsidR="00BB0DDC" w:rsidRPr="00EC643E" w:rsidRDefault="00BB0DDC">
      <w:pPr>
        <w:spacing w:before="2" w:line="180" w:lineRule="exact"/>
        <w:rPr>
          <w:rFonts w:asciiTheme="minorHAnsi" w:hAnsiTheme="minorHAnsi" w:cstheme="minorHAnsi"/>
          <w:sz w:val="22"/>
          <w:szCs w:val="22"/>
        </w:rPr>
      </w:pPr>
    </w:p>
    <w:p w14:paraId="21D171DA" w14:textId="77777777" w:rsidR="00BB0DDC" w:rsidRPr="00EC643E" w:rsidRDefault="00EC643E">
      <w:pPr>
        <w:ind w:left="14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42424"/>
          <w:spacing w:val="-2"/>
          <w:w w:val="114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242424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5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383838"/>
          <w:w w:val="69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383838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3"/>
          <w:w w:val="9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242424"/>
          <w:spacing w:val="-2"/>
          <w:w w:val="10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242424"/>
          <w:spacing w:val="-3"/>
          <w:w w:val="89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242424"/>
          <w:spacing w:val="-3"/>
          <w:w w:val="13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21212"/>
          <w:w w:val="215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42424"/>
          <w:spacing w:val="-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2</w:t>
      </w:r>
    </w:p>
    <w:p w14:paraId="7B097CA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600F9C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E7BF82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4ECB3DB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7BCCCC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108973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19D867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33CAEF8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A111FDD" w14:textId="77777777" w:rsidR="00BB0DDC" w:rsidRPr="00EC643E" w:rsidRDefault="00BB0DDC">
      <w:pPr>
        <w:spacing w:before="18" w:line="240" w:lineRule="exact"/>
        <w:rPr>
          <w:rFonts w:asciiTheme="minorHAnsi" w:hAnsiTheme="minorHAnsi" w:cstheme="minorHAnsi"/>
          <w:sz w:val="22"/>
          <w:szCs w:val="22"/>
        </w:rPr>
      </w:pPr>
    </w:p>
    <w:p w14:paraId="1E001001" w14:textId="77777777" w:rsidR="00BB0DDC" w:rsidRPr="00EC643E" w:rsidRDefault="00EC643E">
      <w:pPr>
        <w:ind w:left="172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t.</w:t>
      </w:r>
      <w:r w:rsidRPr="00EC643E">
        <w:rPr>
          <w:rFonts w:asciiTheme="minorHAnsi" w:hAnsiTheme="minorHAnsi" w:cstheme="minorHAnsi"/>
          <w:color w:val="242424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spacing w:val="-2"/>
          <w:w w:val="9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242424"/>
          <w:spacing w:val="-2"/>
          <w:w w:val="9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242424"/>
          <w:spacing w:val="-3"/>
          <w:w w:val="9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242424"/>
          <w:w w:val="9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242424"/>
          <w:spacing w:val="30"/>
          <w:w w:val="9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242424"/>
          <w:spacing w:val="-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383838"/>
          <w:spacing w:val="-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2</w:t>
      </w:r>
    </w:p>
    <w:p w14:paraId="0372C6B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53E8CE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BB11689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3BA4B0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CDC38E8" w14:textId="77777777" w:rsidR="00BB0DDC" w:rsidRPr="00EC643E" w:rsidRDefault="00BB0DDC">
      <w:pPr>
        <w:spacing w:before="12" w:line="240" w:lineRule="exact"/>
        <w:rPr>
          <w:rFonts w:asciiTheme="minorHAnsi" w:hAnsiTheme="minorHAnsi" w:cstheme="minorHAnsi"/>
          <w:sz w:val="22"/>
          <w:szCs w:val="22"/>
        </w:rPr>
      </w:pPr>
    </w:p>
    <w:p w14:paraId="07800A6E" w14:textId="77777777" w:rsidR="00BB0DDC" w:rsidRPr="00EC643E" w:rsidRDefault="00EC643E">
      <w:pPr>
        <w:ind w:left="172" w:right="-3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t.</w:t>
      </w:r>
      <w:r w:rsidRPr="00EC643E">
        <w:rPr>
          <w:rFonts w:asciiTheme="minorHAnsi" w:hAnsiTheme="minorHAnsi" w:cstheme="minorHAnsi"/>
          <w:color w:val="24242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spacing w:val="-3"/>
          <w:w w:val="9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242424"/>
          <w:spacing w:val="-2"/>
          <w:w w:val="10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242424"/>
          <w:spacing w:val="-3"/>
          <w:w w:val="94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242424"/>
          <w:spacing w:val="-3"/>
          <w:w w:val="128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21212"/>
          <w:w w:val="215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383838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1</w:t>
      </w:r>
    </w:p>
    <w:p w14:paraId="561CD1E3" w14:textId="77777777" w:rsidR="00BB0DDC" w:rsidRPr="00EC643E" w:rsidRDefault="00EC643E">
      <w:pPr>
        <w:spacing w:before="7" w:line="16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</w:p>
    <w:p w14:paraId="2AACC696" w14:textId="77777777" w:rsidR="00BB0DDC" w:rsidRPr="00EC643E" w:rsidRDefault="00EC643E">
      <w:pPr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21212"/>
          <w:spacing w:val="-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24242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21212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3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21212"/>
          <w:spacing w:val="-5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21212"/>
          <w:spacing w:val="-3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-4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21212"/>
          <w:w w:val="108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21212"/>
          <w:spacing w:val="-4"/>
          <w:w w:val="108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21212"/>
          <w:spacing w:val="-3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21212"/>
          <w:spacing w:val="-4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21212"/>
          <w:spacing w:val="-3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-4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21212"/>
          <w:w w:val="108"/>
          <w:sz w:val="22"/>
          <w:szCs w:val="22"/>
        </w:rPr>
        <w:t>al</w:t>
      </w:r>
      <w:r w:rsidRPr="00EC643E">
        <w:rPr>
          <w:rFonts w:asciiTheme="minorHAnsi" w:hAnsiTheme="minorHAnsi" w:cstheme="minorHAnsi"/>
          <w:b/>
          <w:color w:val="121212"/>
          <w:spacing w:val="-2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21212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21212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ty</w:t>
      </w:r>
      <w:r w:rsidRPr="00EC643E">
        <w:rPr>
          <w:rFonts w:asciiTheme="minorHAnsi" w:hAnsiTheme="minorHAnsi" w:cstheme="minorHAnsi"/>
          <w:b/>
          <w:color w:val="121212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w w:val="106"/>
          <w:sz w:val="22"/>
          <w:szCs w:val="22"/>
        </w:rPr>
        <w:t>ff</w:t>
      </w:r>
      <w:r w:rsidRPr="00EC643E">
        <w:rPr>
          <w:rFonts w:asciiTheme="minorHAnsi" w:hAnsiTheme="minorHAnsi" w:cstheme="minorHAnsi"/>
          <w:b/>
          <w:color w:val="121212"/>
          <w:spacing w:val="-8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21212"/>
          <w:spacing w:val="-3"/>
          <w:w w:val="11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21212"/>
          <w:w w:val="107"/>
          <w:sz w:val="22"/>
          <w:szCs w:val="22"/>
        </w:rPr>
        <w:t>e</w:t>
      </w:r>
    </w:p>
    <w:p w14:paraId="414B2928" w14:textId="77777777" w:rsidR="00BB0DDC" w:rsidRPr="00EC643E" w:rsidRDefault="00EC643E">
      <w:pPr>
        <w:spacing w:before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21212"/>
          <w:spacing w:val="-3"/>
          <w:w w:val="96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21212"/>
          <w:spacing w:val="-4"/>
          <w:w w:val="116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21212"/>
          <w:spacing w:val="-3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21212"/>
          <w:spacing w:val="-3"/>
          <w:w w:val="90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spacing w:val="-5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21212"/>
          <w:w w:val="8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21212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-3"/>
          <w:w w:val="90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spacing w:val="-4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pacing w:val="-4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21212"/>
          <w:spacing w:val="-3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21212"/>
          <w:spacing w:val="-3"/>
          <w:w w:val="105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21212"/>
          <w:spacing w:val="-8"/>
          <w:w w:val="114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21212"/>
          <w:spacing w:val="-4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pacing w:val="-3"/>
          <w:w w:val="79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spacing w:val="-5"/>
          <w:w w:val="112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121212"/>
          <w:w w:val="96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21212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pacing w:val="-4"/>
          <w:w w:val="109"/>
          <w:sz w:val="22"/>
          <w:szCs w:val="22"/>
        </w:rPr>
        <w:t>pp</w:t>
      </w:r>
      <w:r w:rsidRPr="00EC643E">
        <w:rPr>
          <w:rFonts w:asciiTheme="minorHAnsi" w:hAnsiTheme="minorHAnsi" w:cstheme="minorHAnsi"/>
          <w:b/>
          <w:color w:val="121212"/>
          <w:spacing w:val="-5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242424"/>
          <w:spacing w:val="-3"/>
          <w:w w:val="10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21212"/>
          <w:spacing w:val="-2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21212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-5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21212"/>
          <w:spacing w:val="-4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21212"/>
          <w:spacing w:val="3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w w:val="108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21212"/>
          <w:spacing w:val="-5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pacing w:val="-4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pacing w:val="-3"/>
          <w:w w:val="90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w w:val="103"/>
          <w:sz w:val="22"/>
          <w:szCs w:val="22"/>
        </w:rPr>
        <w:t>d</w:t>
      </w:r>
    </w:p>
    <w:p w14:paraId="7B76B400" w14:textId="77777777" w:rsidR="00BB0DDC" w:rsidRPr="00EC643E" w:rsidRDefault="00EC643E">
      <w:pPr>
        <w:spacing w:before="82"/>
        <w:ind w:left="3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o   </w:t>
      </w:r>
      <w:r w:rsidRPr="00EC643E">
        <w:rPr>
          <w:rFonts w:asciiTheme="minorHAnsi" w:hAnsiTheme="minorHAnsi" w:cstheme="minorHAnsi"/>
          <w:color w:val="121212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242424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w w:val="8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42424"/>
          <w:spacing w:val="-3"/>
          <w:w w:val="11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pacing w:val="-4"/>
          <w:w w:val="106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21212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383838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11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w w:val="11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42424"/>
          <w:spacing w:val="-22"/>
          <w:w w:val="1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3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3"/>
          <w:w w:val="11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4242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5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96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242424"/>
          <w:spacing w:val="-4"/>
          <w:w w:val="11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42424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5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pacing w:val="-2"/>
          <w:w w:val="103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242424"/>
          <w:w w:val="8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4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-3"/>
          <w:w w:val="11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42424"/>
          <w:spacing w:val="-3"/>
          <w:w w:val="11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-2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18"/>
          <w:sz w:val="22"/>
          <w:szCs w:val="22"/>
        </w:rPr>
        <w:t>n</w:t>
      </w:r>
    </w:p>
    <w:p w14:paraId="13E4675A" w14:textId="77777777" w:rsidR="00BB0DDC" w:rsidRPr="00EC643E" w:rsidRDefault="00EC643E">
      <w:pPr>
        <w:spacing w:before="5"/>
        <w:ind w:left="69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spacing w:val="-3"/>
          <w:w w:val="9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42424"/>
          <w:spacing w:val="-3"/>
          <w:w w:val="11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4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w w:val="7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4242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pacing w:val="-2"/>
          <w:w w:val="104"/>
          <w:sz w:val="22"/>
          <w:szCs w:val="22"/>
        </w:rPr>
        <w:t>ra</w:t>
      </w:r>
      <w:r w:rsidRPr="00EC643E">
        <w:rPr>
          <w:rFonts w:asciiTheme="minorHAnsi" w:hAnsiTheme="minorHAnsi" w:cstheme="minorHAnsi"/>
          <w:color w:val="121212"/>
          <w:spacing w:val="-7"/>
          <w:w w:val="10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42424"/>
          <w:spacing w:val="-1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0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242424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w w:val="1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42424"/>
          <w:spacing w:val="-10"/>
          <w:w w:val="1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1"/>
          <w:w w:val="8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42424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3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4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21212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9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pacing w:val="-2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3"/>
          <w:w w:val="12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w w:val="82"/>
          <w:sz w:val="22"/>
          <w:szCs w:val="22"/>
        </w:rPr>
        <w:t>s</w:t>
      </w:r>
    </w:p>
    <w:p w14:paraId="3C5DAB35" w14:textId="77777777" w:rsidR="00BB0DDC" w:rsidRPr="00EC643E" w:rsidRDefault="00EC643E">
      <w:pPr>
        <w:tabs>
          <w:tab w:val="left" w:pos="680"/>
        </w:tabs>
        <w:spacing w:before="58" w:line="250" w:lineRule="auto"/>
        <w:ind w:left="701" w:right="58" w:hanging="34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42424"/>
          <w:w w:val="7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383838"/>
          <w:spacing w:val="-3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1"/>
          <w:w w:val="7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42424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w w:val="9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3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383838"/>
          <w:spacing w:val="-2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42424"/>
          <w:spacing w:val="-2"/>
          <w:w w:val="9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3"/>
          <w:w w:val="1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2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383838"/>
          <w:w w:val="123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383838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12"/>
          <w:w w:val="10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w w:val="10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3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pacing w:val="-7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w w:val="10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42424"/>
          <w:spacing w:val="-3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14"/>
          <w:w w:val="10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8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2"/>
          <w:w w:val="103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3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4242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w w:val="7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4242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w w:val="8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42424"/>
          <w:spacing w:val="-2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pacing w:val="-2"/>
          <w:w w:val="9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3"/>
          <w:w w:val="11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4242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pacing w:val="-5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3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w w:val="113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42424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42424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9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3"/>
          <w:w w:val="11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w w:val="95"/>
          <w:sz w:val="22"/>
          <w:szCs w:val="22"/>
        </w:rPr>
        <w:t>s</w:t>
      </w:r>
    </w:p>
    <w:p w14:paraId="707DDCFA" w14:textId="77777777" w:rsidR="00BB0DDC" w:rsidRPr="00EC643E" w:rsidRDefault="00EC643E">
      <w:pPr>
        <w:spacing w:before="43"/>
        <w:ind w:left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121212"/>
          <w:sz w:val="22"/>
          <w:szCs w:val="22"/>
        </w:rPr>
        <w:t xml:space="preserve">o     </w:t>
      </w:r>
      <w:r w:rsidRPr="00EC643E">
        <w:rPr>
          <w:rFonts w:asciiTheme="minorHAnsi" w:eastAsia="Arial" w:hAnsiTheme="minorHAnsi" w:cstheme="minorHAnsi"/>
          <w:b/>
          <w:color w:val="121212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duc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21212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pacing w:val="-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res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arc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1"/>
          <w:w w:val="8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1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5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2"/>
          <w:w w:val="12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383838"/>
          <w:w w:val="8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383838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spacing w:val="-2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w w:val="11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42424"/>
          <w:spacing w:val="-11"/>
          <w:w w:val="1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383838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383838"/>
          <w:spacing w:val="-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383838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383838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w</w:t>
      </w:r>
    </w:p>
    <w:p w14:paraId="27936306" w14:textId="77777777" w:rsidR="00BB0DDC" w:rsidRPr="00EC643E" w:rsidRDefault="00BB0DDC">
      <w:pPr>
        <w:spacing w:before="4" w:line="260" w:lineRule="exact"/>
        <w:rPr>
          <w:rFonts w:asciiTheme="minorHAnsi" w:hAnsiTheme="minorHAnsi" w:cstheme="minorHAnsi"/>
          <w:sz w:val="22"/>
          <w:szCs w:val="22"/>
        </w:rPr>
      </w:pPr>
    </w:p>
    <w:p w14:paraId="5C4AAEED" w14:textId="77777777" w:rsidR="00BB0DDC" w:rsidRPr="00EC643E" w:rsidRDefault="00EC643E">
      <w:pPr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pacing w:val="-3"/>
          <w:sz w:val="22"/>
          <w:szCs w:val="22"/>
        </w:rPr>
        <w:t>tt</w:t>
      </w:r>
      <w:r w:rsidRPr="00EC643E">
        <w:rPr>
          <w:rFonts w:asciiTheme="minorHAnsi" w:hAnsiTheme="minorHAnsi" w:cstheme="minorHAnsi"/>
          <w:b/>
          <w:color w:val="24242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42424"/>
          <w:spacing w:val="-6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242424"/>
          <w:spacing w:val="-9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42424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242424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21212"/>
          <w:w w:val="109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21212"/>
          <w:spacing w:val="-6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21212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21212"/>
          <w:w w:val="117"/>
          <w:sz w:val="22"/>
          <w:szCs w:val="22"/>
        </w:rPr>
        <w:t>w</w:t>
      </w:r>
    </w:p>
    <w:p w14:paraId="38259A75" w14:textId="77777777" w:rsidR="00BB0DDC" w:rsidRPr="00EC643E" w:rsidRDefault="00EC643E">
      <w:pPr>
        <w:spacing w:before="10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Sen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21212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w w:val="12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11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4"/>
          <w:w w:val="11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2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11"/>
          <w:sz w:val="22"/>
          <w:szCs w:val="22"/>
        </w:rPr>
        <w:t>r</w:t>
      </w:r>
    </w:p>
    <w:p w14:paraId="15A3449C" w14:textId="77777777" w:rsidR="00BB0DDC" w:rsidRPr="00EC643E" w:rsidRDefault="00EC643E">
      <w:pPr>
        <w:tabs>
          <w:tab w:val="left" w:pos="680"/>
        </w:tabs>
        <w:spacing w:before="77" w:line="250" w:lineRule="auto"/>
        <w:ind w:left="691" w:right="70" w:hanging="33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12121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121212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8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2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3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4"/>
          <w:w w:val="9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4242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2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4242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242424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spacing w:val="-2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83838"/>
          <w:spacing w:val="-2"/>
          <w:w w:val="9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42424"/>
          <w:spacing w:val="-5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3"/>
          <w:w w:val="10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42424"/>
          <w:w w:val="7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383838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24242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w w:val="1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42424"/>
          <w:spacing w:val="-9"/>
          <w:w w:val="1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3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42424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w w:val="10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3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w w:val="107"/>
          <w:sz w:val="22"/>
          <w:szCs w:val="22"/>
        </w:rPr>
        <w:t xml:space="preserve">an 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ga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1"/>
          <w:w w:val="8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pacing w:val="-3"/>
          <w:w w:val="10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ho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42424"/>
          <w:spacing w:val="-2"/>
          <w:w w:val="9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2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w w:val="8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3"/>
          <w:w w:val="11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42424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42424"/>
          <w:spacing w:val="-5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w w:val="95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242424"/>
          <w:spacing w:val="-2"/>
          <w:w w:val="11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383838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-3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383838"/>
          <w:w w:val="8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spacing w:val="-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3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w w:val="9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383838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3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w w:val="108"/>
          <w:sz w:val="22"/>
          <w:szCs w:val="22"/>
        </w:rPr>
        <w:t>n</w:t>
      </w:r>
    </w:p>
    <w:p w14:paraId="338BE0CD" w14:textId="77777777" w:rsidR="00BB0DDC" w:rsidRPr="00EC643E" w:rsidRDefault="00BB0DDC">
      <w:pPr>
        <w:spacing w:before="15" w:line="240" w:lineRule="exact"/>
        <w:rPr>
          <w:rFonts w:asciiTheme="minorHAnsi" w:hAnsiTheme="minorHAnsi" w:cstheme="minorHAnsi"/>
          <w:sz w:val="22"/>
          <w:szCs w:val="22"/>
        </w:rPr>
      </w:pPr>
    </w:p>
    <w:p w14:paraId="183BE0EE" w14:textId="77777777" w:rsidR="00BB0DDC" w:rsidRPr="00EC643E" w:rsidRDefault="00EC643E">
      <w:pPr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24242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42424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24242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42424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24242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42424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242424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21212"/>
          <w:w w:val="109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21212"/>
          <w:spacing w:val="-6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21212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21212"/>
          <w:w w:val="117"/>
          <w:sz w:val="22"/>
          <w:szCs w:val="22"/>
        </w:rPr>
        <w:t>w</w:t>
      </w:r>
    </w:p>
    <w:p w14:paraId="4C30D6BD" w14:textId="77777777" w:rsidR="00BB0DDC" w:rsidRPr="00EC643E" w:rsidRDefault="00EC643E">
      <w:pPr>
        <w:spacing w:before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242424"/>
          <w:spacing w:val="-5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pacing w:val="-3"/>
          <w:w w:val="10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242424"/>
          <w:spacing w:val="-4"/>
          <w:w w:val="10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21212"/>
          <w:spacing w:val="-5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w w:val="109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21212"/>
          <w:spacing w:val="-7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242424"/>
          <w:spacing w:val="-4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pacing w:val="-3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21212"/>
          <w:spacing w:val="4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42424"/>
          <w:spacing w:val="-6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21212"/>
          <w:spacing w:val="-4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242424"/>
          <w:spacing w:val="-2"/>
          <w:w w:val="117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21212"/>
          <w:spacing w:val="-3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-4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w w:val="84"/>
          <w:sz w:val="22"/>
          <w:szCs w:val="22"/>
        </w:rPr>
        <w:t>r</w:t>
      </w:r>
    </w:p>
    <w:p w14:paraId="08AAE70E" w14:textId="77777777" w:rsidR="00BB0DDC" w:rsidRPr="00EC643E" w:rsidRDefault="00EC643E">
      <w:pPr>
        <w:spacing w:before="77"/>
        <w:ind w:left="355" w:right="-5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121212"/>
          <w:sz w:val="22"/>
          <w:szCs w:val="22"/>
        </w:rPr>
        <w:t xml:space="preserve">o     </w:t>
      </w:r>
      <w:r w:rsidRPr="00EC643E">
        <w:rPr>
          <w:rFonts w:asciiTheme="minorHAnsi" w:eastAsia="Arial" w:hAnsiTheme="minorHAnsi" w:cstheme="minorHAnsi"/>
          <w:b/>
          <w:color w:val="121212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3"/>
          <w:w w:val="106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383838"/>
          <w:spacing w:val="-2"/>
          <w:w w:val="106"/>
          <w:sz w:val="22"/>
          <w:szCs w:val="22"/>
        </w:rPr>
        <w:t>ro</w:t>
      </w:r>
      <w:r w:rsidRPr="00EC643E">
        <w:rPr>
          <w:rFonts w:asciiTheme="minorHAnsi" w:hAnsiTheme="minorHAnsi" w:cstheme="minorHAnsi"/>
          <w:color w:val="242424"/>
          <w:spacing w:val="-3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-13"/>
          <w:w w:val="10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383838"/>
          <w:spacing w:val="-2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pacing w:val="-2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383838"/>
          <w:spacing w:val="-2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w w:val="106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pacing w:val="20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ev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spacing w:val="-2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3"/>
          <w:w w:val="11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cce</w:t>
      </w:r>
      <w:r w:rsidRPr="00EC643E">
        <w:rPr>
          <w:rFonts w:asciiTheme="minorHAnsi" w:hAnsiTheme="minorHAnsi" w:cstheme="minorHAnsi"/>
          <w:color w:val="242424"/>
          <w:spacing w:val="-2"/>
          <w:w w:val="101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242424"/>
          <w:spacing w:val="-12"/>
          <w:w w:val="133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w w:val="95"/>
          <w:sz w:val="22"/>
          <w:szCs w:val="22"/>
        </w:rPr>
        <w:t>ul</w:t>
      </w:r>
      <w:r w:rsidRPr="00EC643E">
        <w:rPr>
          <w:rFonts w:asciiTheme="minorHAnsi" w:hAnsiTheme="minorHAnsi" w:cstheme="minorHAnsi"/>
          <w:color w:val="121212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24242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383838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383838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 xml:space="preserve">m </w:t>
      </w:r>
      <w:r w:rsidRPr="00EC643E">
        <w:rPr>
          <w:rFonts w:asciiTheme="minorHAnsi" w:hAnsiTheme="minorHAnsi" w:cstheme="minorHAnsi"/>
          <w:color w:val="383838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383838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383838"/>
          <w:spacing w:val="-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383838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4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3"/>
          <w:w w:val="10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w w:val="104"/>
          <w:sz w:val="22"/>
          <w:szCs w:val="22"/>
        </w:rPr>
        <w:t>R</w:t>
      </w:r>
    </w:p>
    <w:p w14:paraId="1F6EC820" w14:textId="77777777" w:rsidR="00BB0DDC" w:rsidRPr="00EC643E" w:rsidRDefault="00EC643E">
      <w:pPr>
        <w:spacing w:before="10"/>
        <w:ind w:left="69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383838"/>
          <w:w w:val="98"/>
          <w:sz w:val="22"/>
          <w:szCs w:val="22"/>
        </w:rPr>
        <w:t>gu</w:t>
      </w:r>
      <w:r w:rsidRPr="00EC643E">
        <w:rPr>
          <w:rFonts w:asciiTheme="minorHAnsi" w:hAnsiTheme="minorHAnsi" w:cstheme="minorHAnsi"/>
          <w:color w:val="383838"/>
          <w:spacing w:val="-5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w w:val="8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42424"/>
          <w:spacing w:val="-3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w w:val="82"/>
          <w:sz w:val="22"/>
          <w:szCs w:val="22"/>
        </w:rPr>
        <w:t>s</w:t>
      </w:r>
    </w:p>
    <w:p w14:paraId="78002466" w14:textId="77777777" w:rsidR="00BB0DDC" w:rsidRPr="00EC643E" w:rsidRDefault="00EC643E">
      <w:pPr>
        <w:spacing w:before="58"/>
        <w:ind w:left="355" w:right="-3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e   </w:t>
      </w:r>
      <w:r w:rsidRPr="00EC643E">
        <w:rPr>
          <w:rFonts w:asciiTheme="minorHAnsi" w:hAnsiTheme="minorHAnsi" w:cstheme="minorHAnsi"/>
          <w:color w:val="121212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cte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242424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her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383838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42424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383838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es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pacing w:val="-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spacing w:val="-2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w w:val="11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42424"/>
          <w:spacing w:val="-21"/>
          <w:w w:val="1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e</w:t>
      </w:r>
    </w:p>
    <w:p w14:paraId="388166C6" w14:textId="77777777" w:rsidR="00BB0DDC" w:rsidRPr="00EC643E" w:rsidRDefault="00EC643E">
      <w:pPr>
        <w:spacing w:before="5"/>
        <w:ind w:left="70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242424"/>
          <w:spacing w:val="-8"/>
          <w:w w:val="87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383838"/>
          <w:w w:val="87"/>
          <w:sz w:val="22"/>
          <w:szCs w:val="22"/>
        </w:rPr>
        <w:t>anad</w:t>
      </w:r>
      <w:r w:rsidRPr="00EC643E">
        <w:rPr>
          <w:rFonts w:asciiTheme="minorHAnsi" w:hAnsiTheme="minorHAnsi" w:cstheme="minorHAnsi"/>
          <w:i/>
          <w:color w:val="383838"/>
          <w:spacing w:val="-8"/>
          <w:w w:val="87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383838"/>
          <w:spacing w:val="1"/>
          <w:w w:val="87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383838"/>
          <w:w w:val="87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383838"/>
          <w:spacing w:val="38"/>
          <w:w w:val="8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242424"/>
          <w:w w:val="87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383838"/>
          <w:w w:val="87"/>
          <w:sz w:val="22"/>
          <w:szCs w:val="22"/>
        </w:rPr>
        <w:t>uide</w:t>
      </w:r>
      <w:r w:rsidRPr="00EC643E">
        <w:rPr>
          <w:rFonts w:asciiTheme="minorHAnsi" w:hAnsiTheme="minorHAnsi" w:cstheme="minorHAnsi"/>
          <w:i/>
          <w:color w:val="383838"/>
          <w:spacing w:val="11"/>
          <w:w w:val="8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i/>
          <w:color w:val="383838"/>
          <w:sz w:val="22"/>
          <w:szCs w:val="22"/>
        </w:rPr>
        <w:t>to</w:t>
      </w:r>
      <w:r w:rsidRPr="00EC643E">
        <w:rPr>
          <w:rFonts w:asciiTheme="minorHAnsi" w:eastAsia="Arial" w:hAnsiTheme="minorHAnsi" w:cstheme="minorHAnsi"/>
          <w:i/>
          <w:color w:val="383838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242424"/>
          <w:spacing w:val="-4"/>
          <w:w w:val="94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383838"/>
          <w:spacing w:val="1"/>
          <w:w w:val="94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383838"/>
          <w:spacing w:val="-49"/>
          <w:w w:val="94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383838"/>
          <w:w w:val="94"/>
          <w:sz w:val="22"/>
          <w:szCs w:val="22"/>
        </w:rPr>
        <w:t>fo</w:t>
      </w:r>
      <w:r w:rsidRPr="00EC643E">
        <w:rPr>
          <w:rFonts w:asciiTheme="minorHAnsi" w:hAnsiTheme="minorHAnsi" w:cstheme="minorHAnsi"/>
          <w:i/>
          <w:color w:val="242424"/>
          <w:w w:val="94"/>
          <w:sz w:val="22"/>
          <w:szCs w:val="22"/>
        </w:rPr>
        <w:t>rm</w:t>
      </w:r>
      <w:r w:rsidRPr="00EC643E">
        <w:rPr>
          <w:rFonts w:asciiTheme="minorHAnsi" w:hAnsiTheme="minorHAnsi" w:cstheme="minorHAnsi"/>
          <w:i/>
          <w:color w:val="242424"/>
          <w:spacing w:val="2"/>
          <w:w w:val="9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242424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242424"/>
          <w:spacing w:val="-27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383838"/>
          <w:sz w:val="22"/>
          <w:szCs w:val="22"/>
        </w:rPr>
        <w:t>gal</w:t>
      </w:r>
      <w:r w:rsidRPr="00EC643E">
        <w:rPr>
          <w:rFonts w:asciiTheme="minorHAnsi" w:hAnsiTheme="minorHAnsi" w:cstheme="minorHAnsi"/>
          <w:i/>
          <w:color w:val="383838"/>
          <w:spacing w:val="-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242424"/>
          <w:w w:val="86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242424"/>
          <w:spacing w:val="-4"/>
          <w:w w:val="86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383838"/>
          <w:spacing w:val="-14"/>
          <w:w w:val="138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383838"/>
          <w:w w:val="86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383838"/>
          <w:w w:val="90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383838"/>
          <w:spacing w:val="1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242424"/>
          <w:w w:val="72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383838"/>
          <w:w w:val="86"/>
          <w:sz w:val="22"/>
          <w:szCs w:val="22"/>
        </w:rPr>
        <w:t>n</w:t>
      </w:r>
    </w:p>
    <w:p w14:paraId="57508E5F" w14:textId="77777777" w:rsidR="00BB0DDC" w:rsidRPr="00EC643E" w:rsidRDefault="00EC643E">
      <w:pPr>
        <w:spacing w:before="53" w:line="220" w:lineRule="exact"/>
        <w:ind w:left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21212"/>
          <w:position w:val="-1"/>
          <w:sz w:val="22"/>
          <w:szCs w:val="22"/>
        </w:rPr>
        <w:t xml:space="preserve">o     </w:t>
      </w:r>
      <w:r w:rsidRPr="00EC643E">
        <w:rPr>
          <w:rFonts w:asciiTheme="minorHAnsi" w:hAnsiTheme="minorHAnsi" w:cstheme="minorHAnsi"/>
          <w:i/>
          <w:color w:val="121212"/>
          <w:spacing w:val="2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3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383838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t-</w:t>
      </w:r>
      <w:r w:rsidRPr="00EC643E">
        <w:rPr>
          <w:rFonts w:asciiTheme="minorHAnsi" w:hAnsiTheme="minorHAnsi" w:cstheme="minorHAnsi"/>
          <w:color w:val="242424"/>
          <w:spacing w:val="-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42424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2"/>
          <w:position w:val="-1"/>
          <w:sz w:val="22"/>
          <w:szCs w:val="22"/>
        </w:rPr>
        <w:t>cke</w:t>
      </w:r>
      <w:r w:rsidRPr="00EC643E">
        <w:rPr>
          <w:rFonts w:asciiTheme="minorHAnsi" w:hAnsiTheme="minorHAnsi" w:cstheme="minorHAnsi"/>
          <w:color w:val="242424"/>
          <w:position w:val="-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242424"/>
          <w:spacing w:val="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3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4242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1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42424"/>
          <w:spacing w:val="-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position w:val="-1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242424"/>
          <w:spacing w:val="-3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4242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position w:val="-1"/>
          <w:sz w:val="22"/>
          <w:szCs w:val="22"/>
        </w:rPr>
        <w:t>cite</w:t>
      </w:r>
      <w:r w:rsidRPr="00EC643E">
        <w:rPr>
          <w:rFonts w:asciiTheme="minorHAnsi" w:hAnsiTheme="minorHAnsi" w:cstheme="minorHAnsi"/>
          <w:color w:val="242424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pacing w:val="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w w:val="80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w w:val="108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2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2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4242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1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1"/>
          <w:w w:val="8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3"/>
          <w:w w:val="113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cc</w:t>
      </w:r>
      <w:r w:rsidRPr="00EC643E">
        <w:rPr>
          <w:rFonts w:asciiTheme="minorHAnsi" w:hAnsiTheme="minorHAnsi" w:cstheme="minorHAnsi"/>
          <w:color w:val="242424"/>
          <w:spacing w:val="-3"/>
          <w:w w:val="10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2"/>
          <w:w w:val="95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pacing w:val="-2"/>
          <w:w w:val="101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pacing w:val="-12"/>
          <w:w w:val="133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w w:val="98"/>
          <w:position w:val="-1"/>
          <w:sz w:val="22"/>
          <w:szCs w:val="22"/>
        </w:rPr>
        <w:t>ul</w:t>
      </w:r>
      <w:r w:rsidRPr="00EC643E">
        <w:rPr>
          <w:rFonts w:asciiTheme="minorHAnsi" w:hAnsiTheme="minorHAnsi" w:cstheme="minorHAnsi"/>
          <w:color w:val="121212"/>
          <w:spacing w:val="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1"/>
          <w:w w:val="8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3"/>
          <w:w w:val="113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2"/>
          <w:w w:val="103"/>
          <w:position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42424"/>
          <w:spacing w:val="-4"/>
          <w:w w:val="111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1"/>
          <w:w w:val="9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w w:val="101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383838"/>
          <w:spacing w:val="-2"/>
          <w:w w:val="95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pacing w:val="-1"/>
          <w:w w:val="9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383838"/>
          <w:spacing w:val="-2"/>
          <w:w w:val="108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3"/>
          <w:w w:val="113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383838"/>
          <w:w w:val="89"/>
          <w:position w:val="-1"/>
          <w:sz w:val="22"/>
          <w:szCs w:val="22"/>
        </w:rPr>
        <w:t>s</w:t>
      </w:r>
    </w:p>
    <w:p w14:paraId="4872C78D" w14:textId="77777777" w:rsidR="00BB0DDC" w:rsidRPr="00EC643E" w:rsidRDefault="00EC643E">
      <w:pPr>
        <w:spacing w:before="3" w:line="16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</w:p>
    <w:p w14:paraId="765E3B6B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pacing w:val="-3"/>
          <w:sz w:val="22"/>
          <w:szCs w:val="22"/>
        </w:rPr>
        <w:t>tt</w:t>
      </w:r>
      <w:r w:rsidRPr="00EC643E">
        <w:rPr>
          <w:rFonts w:asciiTheme="minorHAnsi" w:hAnsiTheme="minorHAnsi" w:cstheme="minorHAnsi"/>
          <w:b/>
          <w:color w:val="121212"/>
          <w:spacing w:val="-9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42424"/>
          <w:spacing w:val="-6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b/>
          <w:color w:val="121212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w w:val="131"/>
          <w:sz w:val="22"/>
          <w:szCs w:val="22"/>
        </w:rPr>
        <w:t>N</w:t>
      </w:r>
    </w:p>
    <w:p w14:paraId="181A77D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A74A2F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79C9D1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E447B5D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43D752E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4C529BF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ADF5B88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5C72D6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525765A" w14:textId="77777777" w:rsidR="00BB0DDC" w:rsidRPr="00EC643E" w:rsidRDefault="00BB0DDC">
      <w:pPr>
        <w:spacing w:before="3" w:line="260" w:lineRule="exact"/>
        <w:rPr>
          <w:rFonts w:asciiTheme="minorHAnsi" w:hAnsiTheme="minorHAnsi" w:cstheme="minorHAnsi"/>
          <w:sz w:val="22"/>
          <w:szCs w:val="22"/>
        </w:rPr>
      </w:pPr>
    </w:p>
    <w:p w14:paraId="793A1B6E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21212"/>
          <w:spacing w:val="-5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pacing w:val="-3"/>
          <w:w w:val="112"/>
          <w:sz w:val="22"/>
          <w:szCs w:val="22"/>
        </w:rPr>
        <w:t>tt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42424"/>
          <w:spacing w:val="-6"/>
          <w:w w:val="114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21212"/>
          <w:spacing w:val="-4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w w:val="8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w w:val="131"/>
          <w:sz w:val="22"/>
          <w:szCs w:val="22"/>
        </w:rPr>
        <w:t>N</w:t>
      </w:r>
    </w:p>
    <w:p w14:paraId="453B48C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E636025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56C3639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368E6D2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A6BF662" w14:textId="77777777" w:rsidR="00BB0DDC" w:rsidRPr="00EC643E" w:rsidRDefault="00BB0DDC">
      <w:pPr>
        <w:spacing w:before="16" w:line="240" w:lineRule="exact"/>
        <w:rPr>
          <w:rFonts w:asciiTheme="minorHAnsi" w:hAnsiTheme="minorHAnsi" w:cstheme="minorHAnsi"/>
          <w:sz w:val="22"/>
          <w:szCs w:val="22"/>
        </w:rPr>
      </w:pPr>
    </w:p>
    <w:p w14:paraId="3AD7DD40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00" w:h="15640"/>
          <w:pgMar w:top="1180" w:right="1280" w:bottom="280" w:left="980" w:header="720" w:footer="720" w:gutter="0"/>
          <w:cols w:num="3" w:space="720" w:equalWidth="0">
            <w:col w:w="2023" w:space="319"/>
            <w:col w:w="6417" w:space="43"/>
            <w:col w:w="1238"/>
          </w:cols>
        </w:sectPr>
      </w:pP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242424"/>
          <w:spacing w:val="-9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42424"/>
          <w:spacing w:val="-6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24242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42424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b/>
          <w:color w:val="242424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w w:val="131"/>
          <w:sz w:val="22"/>
          <w:szCs w:val="22"/>
        </w:rPr>
        <w:t>N</w:t>
      </w:r>
    </w:p>
    <w:p w14:paraId="064FBD51" w14:textId="77777777" w:rsidR="00BB0DDC" w:rsidRPr="00EC643E" w:rsidRDefault="00BB0DDC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00" w:h="15640"/>
          <w:pgMar w:top="1180" w:right="1280" w:bottom="280" w:left="980" w:header="720" w:footer="720" w:gutter="0"/>
          <w:cols w:space="720"/>
        </w:sectPr>
      </w:pPr>
    </w:p>
    <w:p w14:paraId="3C1E7078" w14:textId="77777777" w:rsidR="00BB0DDC" w:rsidRPr="00EC643E" w:rsidRDefault="00EC643E">
      <w:pPr>
        <w:spacing w:before="34"/>
        <w:ind w:left="167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42424"/>
          <w:spacing w:val="-5"/>
          <w:w w:val="113"/>
          <w:sz w:val="22"/>
          <w:szCs w:val="22"/>
        </w:rPr>
        <w:lastRenderedPageBreak/>
        <w:t>N</w:t>
      </w:r>
      <w:r w:rsidRPr="00EC643E">
        <w:rPr>
          <w:rFonts w:asciiTheme="minorHAnsi" w:hAnsiTheme="minorHAnsi" w:cstheme="minorHAnsi"/>
          <w:color w:val="383838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383838"/>
          <w:spacing w:val="-3"/>
          <w:w w:val="118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383838"/>
          <w:w w:val="49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383838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10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w w:val="163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21212"/>
          <w:spacing w:val="-23"/>
          <w:w w:val="16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3"/>
          <w:w w:val="10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383838"/>
          <w:w w:val="69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383838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3"/>
          <w:w w:val="9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242424"/>
          <w:spacing w:val="-3"/>
          <w:w w:val="89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242424"/>
          <w:w w:val="79"/>
          <w:sz w:val="22"/>
          <w:szCs w:val="22"/>
        </w:rPr>
        <w:t>1</w:t>
      </w:r>
    </w:p>
    <w:p w14:paraId="76CD6D3A" w14:textId="77777777" w:rsidR="00BB0DDC" w:rsidRPr="00EC643E" w:rsidRDefault="00EC643E">
      <w:pPr>
        <w:spacing w:before="34"/>
        <w:ind w:left="5" w:right="-5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21212"/>
          <w:spacing w:val="-6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24242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 xml:space="preserve">d  </w:t>
      </w:r>
      <w:r w:rsidRPr="00EC643E">
        <w:rPr>
          <w:rFonts w:asciiTheme="minorHAnsi" w:hAnsiTheme="minorHAnsi" w:cstheme="minorHAnsi"/>
          <w:b/>
          <w:color w:val="121212"/>
          <w:spacing w:val="-5"/>
          <w:w w:val="94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21212"/>
          <w:w w:val="94"/>
          <w:sz w:val="22"/>
          <w:szCs w:val="22"/>
        </w:rPr>
        <w:t>.</w:t>
      </w:r>
      <w:r w:rsidRPr="00EC643E">
        <w:rPr>
          <w:rFonts w:asciiTheme="minorHAnsi" w:hAnsiTheme="minorHAnsi" w:cstheme="minorHAnsi"/>
          <w:b/>
          <w:color w:val="121212"/>
          <w:spacing w:val="23"/>
          <w:w w:val="9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242424"/>
          <w:sz w:val="22"/>
          <w:szCs w:val="22"/>
        </w:rPr>
        <w:t>x</w:t>
      </w:r>
      <w:r w:rsidRPr="00EC643E">
        <w:rPr>
          <w:rFonts w:asciiTheme="minorHAnsi" w:hAnsiTheme="minorHAnsi" w:cstheme="minorHAnsi"/>
          <w:b/>
          <w:color w:val="242424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Cou</w:t>
      </w:r>
      <w:r w:rsidRPr="00EC643E">
        <w:rPr>
          <w:rFonts w:asciiTheme="minorHAnsi" w:hAnsiTheme="minorHAnsi" w:cstheme="minorHAnsi"/>
          <w:b/>
          <w:color w:val="121212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w w:val="9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21212"/>
          <w:spacing w:val="-5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pacing w:val="-7"/>
          <w:w w:val="111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21212"/>
          <w:spacing w:val="-4"/>
          <w:w w:val="107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21212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21212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-5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21212"/>
          <w:spacing w:val="-2"/>
          <w:w w:val="97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-3"/>
          <w:w w:val="126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21212"/>
          <w:spacing w:val="-4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w w:val="107"/>
          <w:sz w:val="22"/>
          <w:szCs w:val="22"/>
        </w:rPr>
        <w:t>n</w:t>
      </w:r>
    </w:p>
    <w:p w14:paraId="41E44EC5" w14:textId="77777777" w:rsidR="00BB0DDC" w:rsidRPr="00EC643E" w:rsidRDefault="00EC643E">
      <w:pPr>
        <w:spacing w:before="5" w:line="22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21212"/>
          <w:spacing w:val="-8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242424"/>
          <w:spacing w:val="-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242424"/>
          <w:spacing w:val="-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4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4"/>
          <w:position w:val="-1"/>
          <w:sz w:val="22"/>
          <w:szCs w:val="22"/>
        </w:rPr>
        <w:t>Cou</w:t>
      </w:r>
      <w:r w:rsidRPr="00EC643E">
        <w:rPr>
          <w:rFonts w:asciiTheme="minorHAnsi" w:hAnsiTheme="minorHAnsi" w:cstheme="minorHAnsi"/>
          <w:b/>
          <w:color w:val="121212"/>
          <w:spacing w:val="-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1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4"/>
          <w:w w:val="96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21212"/>
          <w:spacing w:val="-4"/>
          <w:w w:val="110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pacing w:val="-7"/>
          <w:w w:val="111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21212"/>
          <w:spacing w:val="-4"/>
          <w:w w:val="107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21212"/>
          <w:spacing w:val="-4"/>
          <w:w w:val="118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242424"/>
          <w:w w:val="110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242424"/>
          <w:spacing w:val="-5"/>
          <w:w w:val="110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21212"/>
          <w:spacing w:val="-3"/>
          <w:w w:val="105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-4"/>
          <w:w w:val="10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w w:val="90"/>
          <w:position w:val="-1"/>
          <w:sz w:val="22"/>
          <w:szCs w:val="22"/>
        </w:rPr>
        <w:t>r</w:t>
      </w:r>
    </w:p>
    <w:p w14:paraId="6EAEA96A" w14:textId="77777777" w:rsidR="00BB0DDC" w:rsidRPr="00EC643E" w:rsidRDefault="00EC643E">
      <w:pPr>
        <w:spacing w:before="39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00" w:h="15640"/>
          <w:pgMar w:top="1180" w:right="1280" w:bottom="280" w:left="980" w:header="720" w:footer="720" w:gutter="0"/>
          <w:cols w:num="3" w:space="720" w:equalWidth="0">
            <w:col w:w="2023" w:space="319"/>
            <w:col w:w="3566" w:space="2809"/>
            <w:col w:w="1323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on</w:t>
      </w:r>
      <w:r w:rsidRPr="00EC643E">
        <w:rPr>
          <w:rFonts w:asciiTheme="minorHAnsi" w:hAnsiTheme="minorHAnsi" w:cstheme="minorHAnsi"/>
          <w:b/>
          <w:color w:val="121212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242424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b/>
          <w:color w:val="121212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w w:val="131"/>
          <w:sz w:val="22"/>
          <w:szCs w:val="22"/>
        </w:rPr>
        <w:t>N</w:t>
      </w:r>
    </w:p>
    <w:p w14:paraId="3DA63D25" w14:textId="77777777" w:rsidR="00BB0DDC" w:rsidRPr="00EC643E" w:rsidRDefault="00EC643E">
      <w:pPr>
        <w:spacing w:before="86" w:line="220" w:lineRule="exact"/>
        <w:ind w:left="269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242424"/>
          <w:position w:val="-1"/>
          <w:sz w:val="22"/>
          <w:szCs w:val="22"/>
        </w:rPr>
        <w:t xml:space="preserve">o     </w:t>
      </w:r>
      <w:r w:rsidRPr="00EC643E">
        <w:rPr>
          <w:rFonts w:asciiTheme="minorHAnsi" w:eastAsia="Arial" w:hAnsiTheme="minorHAnsi" w:cstheme="minorHAnsi"/>
          <w:b/>
          <w:color w:val="242424"/>
          <w:spacing w:val="2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383838"/>
          <w:spacing w:val="-2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-2"/>
          <w:position w:val="-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383838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42424"/>
          <w:spacing w:val="-2"/>
          <w:position w:val="-1"/>
          <w:sz w:val="22"/>
          <w:szCs w:val="22"/>
        </w:rPr>
        <w:t>thor</w:t>
      </w:r>
      <w:r w:rsidRPr="00EC643E">
        <w:rPr>
          <w:rFonts w:asciiTheme="minorHAnsi" w:hAnsiTheme="minorHAnsi" w:cstheme="minorHAnsi"/>
          <w:color w:val="242424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21212"/>
          <w:spacing w:val="1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4242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1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106"/>
          <w:position w:val="-1"/>
          <w:sz w:val="22"/>
          <w:szCs w:val="22"/>
        </w:rPr>
        <w:t>res</w:t>
      </w:r>
      <w:r w:rsidRPr="00EC643E">
        <w:rPr>
          <w:rFonts w:asciiTheme="minorHAnsi" w:hAnsiTheme="minorHAnsi" w:cstheme="minorHAnsi"/>
          <w:color w:val="242424"/>
          <w:spacing w:val="-3"/>
          <w:w w:val="106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42424"/>
          <w:spacing w:val="-2"/>
          <w:w w:val="106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-3"/>
          <w:w w:val="106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2"/>
          <w:w w:val="106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pacing w:val="-3"/>
          <w:w w:val="106"/>
          <w:position w:val="-1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242424"/>
          <w:spacing w:val="-2"/>
          <w:w w:val="106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1"/>
          <w:w w:val="106"/>
          <w:position w:val="-1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383838"/>
          <w:w w:val="106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383838"/>
          <w:spacing w:val="22"/>
          <w:w w:val="10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42424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42424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-5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42424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42424"/>
          <w:spacing w:val="2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spacing w:val="-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3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2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position w:val="-1"/>
          <w:sz w:val="22"/>
          <w:szCs w:val="22"/>
        </w:rPr>
        <w:t>el</w:t>
      </w:r>
      <w:r w:rsidRPr="00EC643E">
        <w:rPr>
          <w:rFonts w:asciiTheme="minorHAnsi" w:hAnsiTheme="minorHAnsi" w:cstheme="minorHAnsi"/>
          <w:color w:val="242424"/>
          <w:spacing w:val="-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383838"/>
          <w:spacing w:val="-2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42424"/>
          <w:spacing w:val="-2"/>
          <w:position w:val="-1"/>
          <w:sz w:val="22"/>
          <w:szCs w:val="22"/>
        </w:rPr>
        <w:t>ere</w:t>
      </w:r>
      <w:r w:rsidRPr="00EC643E">
        <w:rPr>
          <w:rFonts w:asciiTheme="minorHAnsi" w:hAnsiTheme="minorHAnsi" w:cstheme="minorHAnsi"/>
          <w:color w:val="383838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383838"/>
          <w:spacing w:val="2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42424"/>
          <w:spacing w:val="-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383838"/>
          <w:spacing w:val="-2"/>
          <w:position w:val="-1"/>
          <w:sz w:val="22"/>
          <w:szCs w:val="22"/>
        </w:rPr>
        <w:t>os</w:t>
      </w:r>
      <w:r w:rsidRPr="00EC643E">
        <w:rPr>
          <w:rFonts w:asciiTheme="minorHAnsi" w:hAnsiTheme="minorHAnsi" w:cstheme="minorHAnsi"/>
          <w:color w:val="242424"/>
          <w:spacing w:val="-2"/>
          <w:position w:val="-1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383838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383838"/>
          <w:spacing w:val="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4D4D4D"/>
          <w:spacing w:val="-2"/>
          <w:w w:val="89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383838"/>
          <w:spacing w:val="-2"/>
          <w:w w:val="11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83838"/>
          <w:spacing w:val="-2"/>
          <w:w w:val="98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-2"/>
          <w:w w:val="103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42424"/>
          <w:spacing w:val="-4"/>
          <w:w w:val="111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42424"/>
          <w:spacing w:val="-3"/>
          <w:w w:val="10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2"/>
          <w:w w:val="108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2"/>
          <w:w w:val="116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w w:val="89"/>
          <w:position w:val="-1"/>
          <w:sz w:val="22"/>
          <w:szCs w:val="22"/>
        </w:rPr>
        <w:t>s</w:t>
      </w:r>
    </w:p>
    <w:p w14:paraId="2D84952D" w14:textId="77777777" w:rsidR="00BB0DDC" w:rsidRPr="00EC643E" w:rsidRDefault="00BB0DDC">
      <w:pPr>
        <w:spacing w:before="14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00" w:h="15640"/>
          <w:pgMar w:top="1180" w:right="1280" w:bottom="280" w:left="980" w:header="720" w:footer="720" w:gutter="0"/>
          <w:cols w:space="720"/>
        </w:sectPr>
      </w:pPr>
    </w:p>
    <w:p w14:paraId="525BA5EE" w14:textId="77777777" w:rsidR="00BB0DDC" w:rsidRPr="00EC643E" w:rsidRDefault="00EC643E">
      <w:pPr>
        <w:spacing w:before="34"/>
        <w:ind w:left="167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68E6E49F">
          <v:shape id="_x0000_s1031" type="#_x0000_t75" style="position:absolute;left:0;text-align:left;margin-left:0;margin-top:0;width:615pt;height:782pt;z-index:-2277;mso-position-horizontal-relative:page;mso-position-vertical-relative:page">
            <v:imagedata r:id="rId29" o:title=""/>
            <w10:wrap anchorx="page" anchory="page"/>
          </v:shape>
        </w:pict>
      </w:r>
      <w:r w:rsidRPr="00EC643E">
        <w:rPr>
          <w:rFonts w:asciiTheme="minorHAnsi" w:hAnsiTheme="minorHAnsi" w:cstheme="minorHAnsi"/>
          <w:color w:val="242424"/>
          <w:spacing w:val="-4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383838"/>
          <w:spacing w:val="-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383838"/>
          <w:spacing w:val="-3"/>
          <w:w w:val="113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42424"/>
          <w:w w:val="59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24242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3"/>
          <w:w w:val="9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242424"/>
          <w:spacing w:val="-2"/>
          <w:w w:val="84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242424"/>
          <w:spacing w:val="-3"/>
          <w:w w:val="13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21212"/>
          <w:w w:val="107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242424"/>
          <w:w w:val="68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242424"/>
          <w:spacing w:val="8"/>
          <w:w w:val="68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383838"/>
          <w:w w:val="190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383838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3"/>
          <w:w w:val="9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242424"/>
          <w:spacing w:val="-3"/>
          <w:w w:val="94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242424"/>
          <w:w w:val="79"/>
          <w:sz w:val="22"/>
          <w:szCs w:val="22"/>
        </w:rPr>
        <w:t>1</w:t>
      </w:r>
    </w:p>
    <w:p w14:paraId="20F97959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21212"/>
          <w:spacing w:val="-5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2121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21212"/>
          <w:spacing w:val="-8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242424"/>
          <w:spacing w:val="-4"/>
          <w:w w:val="108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21212"/>
          <w:spacing w:val="-3"/>
          <w:w w:val="108"/>
          <w:sz w:val="22"/>
          <w:szCs w:val="22"/>
        </w:rPr>
        <w:t>er</w:t>
      </w:r>
      <w:r w:rsidRPr="00EC643E">
        <w:rPr>
          <w:rFonts w:asciiTheme="minorHAnsi" w:hAnsiTheme="minorHAnsi" w:cstheme="minorHAnsi"/>
          <w:b/>
          <w:color w:val="242424"/>
          <w:spacing w:val="-3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21212"/>
          <w:spacing w:val="-3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242424"/>
          <w:w w:val="108"/>
          <w:sz w:val="22"/>
          <w:szCs w:val="22"/>
        </w:rPr>
        <w:t>ty</w:t>
      </w:r>
      <w:r w:rsidRPr="00EC643E">
        <w:rPr>
          <w:rFonts w:asciiTheme="minorHAnsi" w:hAnsiTheme="minorHAnsi" w:cstheme="minorHAnsi"/>
          <w:b/>
          <w:color w:val="242424"/>
          <w:spacing w:val="-3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6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pacing w:val="-6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21212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24242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cu</w:t>
      </w:r>
      <w:r w:rsidRPr="00EC643E">
        <w:rPr>
          <w:rFonts w:asciiTheme="minorHAnsi" w:hAnsiTheme="minorHAnsi" w:cstheme="minorHAnsi"/>
          <w:b/>
          <w:color w:val="121212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ty</w:t>
      </w:r>
      <w:r w:rsidRPr="00EC643E">
        <w:rPr>
          <w:rFonts w:asciiTheme="minorHAnsi" w:hAnsiTheme="minorHAnsi" w:cstheme="minorHAnsi"/>
          <w:b/>
          <w:color w:val="121212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0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8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24242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42424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21212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4"/>
          <w:w w:val="109"/>
          <w:sz w:val="22"/>
          <w:szCs w:val="22"/>
        </w:rPr>
        <w:t>Co</w:t>
      </w:r>
      <w:r w:rsidRPr="00EC643E">
        <w:rPr>
          <w:rFonts w:asciiTheme="minorHAnsi" w:hAnsiTheme="minorHAnsi" w:cstheme="minorHAnsi"/>
          <w:b/>
          <w:color w:val="121212"/>
          <w:spacing w:val="-9"/>
          <w:w w:val="109"/>
          <w:sz w:val="22"/>
          <w:szCs w:val="22"/>
        </w:rPr>
        <w:t>mm</w:t>
      </w:r>
      <w:r w:rsidRPr="00EC643E">
        <w:rPr>
          <w:rFonts w:asciiTheme="minorHAnsi" w:hAnsiTheme="minorHAnsi" w:cstheme="minorHAnsi"/>
          <w:b/>
          <w:color w:val="121212"/>
          <w:spacing w:val="-4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21212"/>
          <w:spacing w:val="-1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24242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42424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242424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3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21212"/>
          <w:spacing w:val="-4"/>
          <w:w w:val="118"/>
          <w:sz w:val="22"/>
          <w:szCs w:val="22"/>
        </w:rPr>
        <w:t>ec</w:t>
      </w:r>
      <w:r w:rsidRPr="00EC643E">
        <w:rPr>
          <w:rFonts w:asciiTheme="minorHAnsi" w:hAnsiTheme="minorHAnsi" w:cstheme="minorHAnsi"/>
          <w:b/>
          <w:color w:val="121212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-5"/>
          <w:w w:val="110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242424"/>
          <w:spacing w:val="-4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w w:val="107"/>
          <w:sz w:val="22"/>
          <w:szCs w:val="22"/>
        </w:rPr>
        <w:t>n</w:t>
      </w:r>
    </w:p>
    <w:p w14:paraId="1DB115AA" w14:textId="77777777" w:rsidR="00BB0DDC" w:rsidRPr="00EC643E" w:rsidRDefault="00EC643E">
      <w:pPr>
        <w:spacing w:before="5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242424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24242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 xml:space="preserve">h </w:t>
      </w:r>
      <w:r w:rsidRPr="00EC643E">
        <w:rPr>
          <w:rFonts w:asciiTheme="minorHAnsi" w:hAnsiTheme="minorHAnsi" w:cstheme="minorHAnsi"/>
          <w:b/>
          <w:color w:val="121212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5"/>
          <w:w w:val="10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w w:val="12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1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w w:val="13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3"/>
          <w:w w:val="12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w w:val="116"/>
          <w:sz w:val="22"/>
          <w:szCs w:val="22"/>
        </w:rPr>
        <w:t>t</w:t>
      </w:r>
    </w:p>
    <w:p w14:paraId="2D98D56E" w14:textId="77777777" w:rsidR="00BB0DDC" w:rsidRPr="00EC643E" w:rsidRDefault="00EC643E">
      <w:pPr>
        <w:tabs>
          <w:tab w:val="left" w:pos="680"/>
        </w:tabs>
        <w:spacing w:before="87" w:line="250" w:lineRule="auto"/>
        <w:ind w:left="696" w:right="-34" w:hanging="34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121212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121212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du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cte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21212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w w:val="9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383838"/>
          <w:w w:val="9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83838"/>
          <w:spacing w:val="-4"/>
          <w:w w:val="97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42424"/>
          <w:spacing w:val="-2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383838"/>
          <w:w w:val="97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383838"/>
          <w:spacing w:val="20"/>
          <w:w w:val="9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w w:val="10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42424"/>
          <w:spacing w:val="-13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-s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383838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242424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va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383838"/>
          <w:spacing w:val="-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1"/>
          <w:w w:val="8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w w:val="108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ur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al</w:t>
      </w:r>
      <w:r w:rsidRPr="00EC643E">
        <w:rPr>
          <w:rFonts w:asciiTheme="minorHAnsi" w:hAnsiTheme="minorHAnsi" w:cstheme="minorHAnsi"/>
          <w:color w:val="383838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9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42424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42424"/>
          <w:spacing w:val="-9"/>
          <w:w w:val="10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21212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w w:val="8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pre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 xml:space="preserve">a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242424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or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0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8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2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w w:val="10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42424"/>
          <w:spacing w:val="-5"/>
          <w:w w:val="10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42424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42424"/>
          <w:w w:val="8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42424"/>
          <w:spacing w:val="-2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-2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383838"/>
          <w:spacing w:val="-3"/>
          <w:w w:val="11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w w:val="133"/>
          <w:sz w:val="22"/>
          <w:szCs w:val="22"/>
        </w:rPr>
        <w:t>f</w:t>
      </w:r>
    </w:p>
    <w:p w14:paraId="5B40990D" w14:textId="77777777" w:rsidR="00BB0DDC" w:rsidRPr="00EC643E" w:rsidRDefault="00EC643E">
      <w:pPr>
        <w:spacing w:before="53"/>
        <w:ind w:left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42424"/>
          <w:sz w:val="22"/>
          <w:szCs w:val="22"/>
        </w:rPr>
        <w:t xml:space="preserve">e   </w:t>
      </w:r>
      <w:r w:rsidRPr="00EC643E">
        <w:rPr>
          <w:rFonts w:asciiTheme="minorHAnsi" w:hAnsiTheme="minorHAnsi" w:cstheme="minorHAnsi"/>
          <w:color w:val="242424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5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42424"/>
          <w:spacing w:val="-3"/>
          <w:w w:val="107"/>
          <w:sz w:val="22"/>
          <w:szCs w:val="22"/>
        </w:rPr>
        <w:t>oc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42424"/>
          <w:spacing w:val="-4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3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21212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24"/>
          <w:w w:val="10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42424"/>
          <w:spacing w:val="-2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42424"/>
          <w:spacing w:val="-3"/>
          <w:w w:val="10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10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3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383838"/>
          <w:spacing w:val="-2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42424"/>
          <w:w w:val="8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42424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4242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42424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42424"/>
          <w:spacing w:val="-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42424"/>
          <w:spacing w:val="-2"/>
          <w:sz w:val="22"/>
          <w:szCs w:val="22"/>
        </w:rPr>
        <w:t>ed</w:t>
      </w:r>
      <w:r w:rsidRPr="00EC643E">
        <w:rPr>
          <w:rFonts w:asciiTheme="minorHAnsi" w:hAnsiTheme="minorHAnsi" w:cstheme="minorHAnsi"/>
          <w:color w:val="242424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383838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42424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383838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42424"/>
          <w:w w:val="104"/>
          <w:sz w:val="22"/>
          <w:szCs w:val="22"/>
        </w:rPr>
        <w:t>ri</w:t>
      </w:r>
      <w:r w:rsidRPr="00EC643E">
        <w:rPr>
          <w:rFonts w:asciiTheme="minorHAnsi" w:hAnsiTheme="minorHAnsi" w:cstheme="minorHAnsi"/>
          <w:color w:val="242424"/>
          <w:spacing w:val="-5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42424"/>
          <w:spacing w:val="-2"/>
          <w:w w:val="10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42424"/>
          <w:w w:val="82"/>
          <w:sz w:val="22"/>
          <w:szCs w:val="22"/>
        </w:rPr>
        <w:t>s</w:t>
      </w:r>
    </w:p>
    <w:p w14:paraId="583C7B7C" w14:textId="77777777" w:rsidR="00BB0DDC" w:rsidRPr="00EC643E" w:rsidRDefault="00EC643E">
      <w:pPr>
        <w:spacing w:before="39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00" w:h="15640"/>
          <w:pgMar w:top="1180" w:right="1280" w:bottom="280" w:left="980" w:header="720" w:footer="720" w:gutter="0"/>
          <w:cols w:num="3" w:space="720" w:equalWidth="0">
            <w:col w:w="2013" w:space="328"/>
            <w:col w:w="6425" w:space="40"/>
            <w:col w:w="1234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pacing w:val="-3"/>
          <w:sz w:val="22"/>
          <w:szCs w:val="22"/>
        </w:rPr>
        <w:t>tt</w:t>
      </w:r>
      <w:r w:rsidRPr="00EC643E">
        <w:rPr>
          <w:rFonts w:asciiTheme="minorHAnsi" w:hAnsiTheme="minorHAnsi" w:cstheme="minorHAnsi"/>
          <w:b/>
          <w:color w:val="242424"/>
          <w:spacing w:val="-9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242424"/>
          <w:spacing w:val="-6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242424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b/>
          <w:color w:val="121212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5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w w:val="128"/>
          <w:sz w:val="22"/>
          <w:szCs w:val="22"/>
        </w:rPr>
        <w:t>N</w:t>
      </w:r>
    </w:p>
    <w:p w14:paraId="235A363D" w14:textId="77777777" w:rsidR="00BB0DDC" w:rsidRPr="00EC643E" w:rsidRDefault="00EC643E">
      <w:pPr>
        <w:spacing w:before="79" w:line="240" w:lineRule="exact"/>
        <w:ind w:left="11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71717"/>
          <w:spacing w:val="5"/>
          <w:w w:val="119"/>
          <w:position w:val="-1"/>
          <w:sz w:val="22"/>
          <w:szCs w:val="22"/>
        </w:rPr>
        <w:lastRenderedPageBreak/>
        <w:t>J</w:t>
      </w:r>
      <w:r w:rsidRPr="00EC643E">
        <w:rPr>
          <w:rFonts w:asciiTheme="minorHAnsi" w:hAnsiTheme="minorHAnsi" w:cstheme="minorHAnsi"/>
          <w:color w:val="171717"/>
          <w:spacing w:val="6"/>
          <w:w w:val="119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7"/>
          <w:w w:val="119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71717"/>
          <w:w w:val="11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1"/>
          <w:w w:val="11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7"/>
          <w:w w:val="108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w w:val="73"/>
          <w:position w:val="-1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7171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2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7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position w:val="-1"/>
          <w:sz w:val="22"/>
          <w:szCs w:val="22"/>
        </w:rPr>
        <w:t xml:space="preserve">                                                                                                                                                        </w:t>
      </w:r>
      <w:r w:rsidRPr="00EC643E">
        <w:rPr>
          <w:rFonts w:asciiTheme="minorHAnsi" w:hAnsiTheme="minorHAnsi" w:cstheme="minorHAnsi"/>
          <w:color w:val="171717"/>
          <w:spacing w:val="1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6"/>
          <w:w w:val="129"/>
          <w:position w:val="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71717"/>
          <w:spacing w:val="-5"/>
          <w:w w:val="129"/>
          <w:position w:val="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6"/>
          <w:w w:val="129"/>
          <w:position w:val="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71717"/>
          <w:w w:val="129"/>
          <w:position w:val="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71717"/>
          <w:spacing w:val="-4"/>
          <w:w w:val="110"/>
          <w:position w:val="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070707"/>
          <w:spacing w:val="-5"/>
          <w:w w:val="225"/>
          <w:position w:val="1"/>
          <w:sz w:val="22"/>
          <w:szCs w:val="22"/>
        </w:rPr>
        <w:t>/</w:t>
      </w:r>
      <w:r w:rsidRPr="00EC643E">
        <w:rPr>
          <w:rFonts w:asciiTheme="minorHAnsi" w:hAnsiTheme="minorHAnsi" w:cstheme="minorHAnsi"/>
          <w:color w:val="171717"/>
          <w:w w:val="115"/>
          <w:position w:val="1"/>
          <w:sz w:val="22"/>
          <w:szCs w:val="22"/>
        </w:rPr>
        <w:t>2</w:t>
      </w:r>
    </w:p>
    <w:p w14:paraId="56DF951B" w14:textId="77777777" w:rsidR="00BB0DDC" w:rsidRPr="00EC643E" w:rsidRDefault="00BB0DDC">
      <w:pPr>
        <w:spacing w:before="4" w:line="160" w:lineRule="exact"/>
        <w:rPr>
          <w:rFonts w:asciiTheme="minorHAnsi" w:hAnsiTheme="minorHAnsi" w:cstheme="minorHAnsi"/>
          <w:sz w:val="22"/>
          <w:szCs w:val="22"/>
        </w:rPr>
      </w:pPr>
    </w:p>
    <w:p w14:paraId="5A680992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pgSz w:w="12340" w:h="15680"/>
          <w:pgMar w:top="880" w:right="1300" w:bottom="280" w:left="1040" w:header="720" w:footer="720" w:gutter="0"/>
          <w:cols w:space="720"/>
        </w:sectPr>
      </w:pPr>
    </w:p>
    <w:p w14:paraId="6443FAEE" w14:textId="77777777" w:rsidR="00BB0DDC" w:rsidRPr="00EC643E" w:rsidRDefault="00EC643E">
      <w:pPr>
        <w:spacing w:before="34"/>
        <w:ind w:left="10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71717"/>
          <w:spacing w:val="9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71717"/>
          <w:spacing w:val="4"/>
          <w:sz w:val="22"/>
          <w:szCs w:val="22"/>
        </w:rPr>
        <w:t>or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 xml:space="preserve">k </w:t>
      </w:r>
      <w:r w:rsidRPr="00EC643E">
        <w:rPr>
          <w:rFonts w:asciiTheme="minorHAnsi" w:hAnsiTheme="minorHAnsi" w:cstheme="minorHAnsi"/>
          <w:color w:val="171717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6"/>
          <w:w w:val="13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5"/>
          <w:w w:val="125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71717"/>
          <w:spacing w:val="-6"/>
          <w:w w:val="14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71717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w w:val="12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6"/>
          <w:w w:val="12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6"/>
          <w:w w:val="14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4"/>
          <w:w w:val="12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w w:val="124"/>
          <w:sz w:val="22"/>
          <w:szCs w:val="22"/>
        </w:rPr>
        <w:t>e</w:t>
      </w:r>
    </w:p>
    <w:p w14:paraId="1EFE74F3" w14:textId="77777777" w:rsidR="00BB0DDC" w:rsidRPr="00EC643E" w:rsidRDefault="00BB0DDC">
      <w:pPr>
        <w:spacing w:before="8" w:line="160" w:lineRule="exact"/>
        <w:rPr>
          <w:rFonts w:asciiTheme="minorHAnsi" w:hAnsiTheme="minorHAnsi" w:cstheme="minorHAnsi"/>
          <w:sz w:val="22"/>
          <w:szCs w:val="22"/>
        </w:rPr>
      </w:pPr>
    </w:p>
    <w:p w14:paraId="22D944C1" w14:textId="77777777" w:rsidR="00BB0DDC" w:rsidRPr="00EC643E" w:rsidRDefault="00EC643E">
      <w:pPr>
        <w:ind w:left="80" w:right="-37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D2D2D"/>
          <w:spacing w:val="-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w w:val="180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71717"/>
          <w:spacing w:val="-47"/>
          <w:w w:val="18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w w:val="105"/>
          <w:sz w:val="22"/>
          <w:szCs w:val="22"/>
        </w:rPr>
        <w:t>ug</w:t>
      </w:r>
      <w:r w:rsidRPr="00EC643E">
        <w:rPr>
          <w:rFonts w:asciiTheme="minorHAnsi" w:hAnsiTheme="minorHAnsi" w:cstheme="minorHAnsi"/>
          <w:color w:val="484848"/>
          <w:w w:val="60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484848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200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7              </w:t>
      </w:r>
      <w:r w:rsidRPr="00EC643E">
        <w:rPr>
          <w:rFonts w:asciiTheme="minorHAnsi" w:hAnsiTheme="minorHAnsi" w:cstheme="minorHAnsi"/>
          <w:color w:val="2D2D2D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6"/>
          <w:w w:val="11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pacing w:val="-5"/>
          <w:w w:val="11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6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5"/>
          <w:w w:val="11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6"/>
          <w:w w:val="11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-2"/>
          <w:w w:val="11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5"/>
          <w:w w:val="11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w w:val="117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71717"/>
          <w:spacing w:val="-3"/>
          <w:w w:val="11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6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3"/>
          <w:w w:val="11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5"/>
          <w:w w:val="11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6"/>
          <w:w w:val="11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pacing w:val="-3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w w:val="11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16"/>
          <w:w w:val="1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71717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8"/>
          <w:w w:val="119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71717"/>
          <w:spacing w:val="-5"/>
          <w:w w:val="119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71717"/>
          <w:w w:val="11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71717"/>
          <w:spacing w:val="-5"/>
          <w:w w:val="11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w w:val="119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71717"/>
          <w:spacing w:val="7"/>
          <w:w w:val="1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w w:val="11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8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71717"/>
          <w:spacing w:val="-7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3"/>
          <w:w w:val="12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7"/>
          <w:w w:val="12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71717"/>
          <w:spacing w:val="-3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3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4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w w:val="120"/>
          <w:sz w:val="22"/>
          <w:szCs w:val="22"/>
        </w:rPr>
        <w:t>n</w:t>
      </w:r>
    </w:p>
    <w:p w14:paraId="042F559E" w14:textId="77777777" w:rsidR="00BB0DDC" w:rsidRPr="00EC643E" w:rsidRDefault="00EC643E">
      <w:pPr>
        <w:spacing w:line="220" w:lineRule="exact"/>
        <w:ind w:left="2266" w:right="2238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71717"/>
          <w:spacing w:val="-3"/>
          <w:w w:val="85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w w:val="121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pacing w:val="-11"/>
          <w:w w:val="121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71717"/>
          <w:spacing w:val="-7"/>
          <w:w w:val="122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71717"/>
          <w:spacing w:val="-4"/>
          <w:w w:val="10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w w:val="11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1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3"/>
          <w:w w:val="85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spacing w:val="-3"/>
          <w:w w:val="126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5"/>
          <w:w w:val="125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pacing w:val="-5"/>
          <w:w w:val="120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-3"/>
          <w:w w:val="11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5"/>
          <w:w w:val="12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w w:val="117"/>
          <w:position w:val="-1"/>
          <w:sz w:val="22"/>
          <w:szCs w:val="22"/>
        </w:rPr>
        <w:t>t</w:t>
      </w:r>
    </w:p>
    <w:p w14:paraId="26F4360A" w14:textId="77777777" w:rsidR="00BB0DDC" w:rsidRPr="00EC643E" w:rsidRDefault="00EC643E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</w:p>
    <w:p w14:paraId="01C9D47C" w14:textId="77777777" w:rsidR="00BB0DDC" w:rsidRPr="00EC643E" w:rsidRDefault="00BB0DDC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</w:p>
    <w:p w14:paraId="36E94B06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80"/>
          <w:pgMar w:top="1180" w:right="1300" w:bottom="280" w:left="1040" w:header="720" w:footer="720" w:gutter="0"/>
          <w:cols w:num="2" w:space="720" w:equalWidth="0">
            <w:col w:w="6055" w:space="2606"/>
            <w:col w:w="1339"/>
          </w:cols>
        </w:sectPr>
      </w:pPr>
      <w:r w:rsidRPr="00EC643E">
        <w:rPr>
          <w:rFonts w:asciiTheme="minorHAnsi" w:hAnsiTheme="minorHAnsi" w:cstheme="minorHAnsi"/>
          <w:color w:val="171717"/>
          <w:spacing w:val="-7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6"/>
          <w:w w:val="11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3"/>
          <w:w w:val="1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5"/>
          <w:w w:val="11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6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3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5"/>
          <w:w w:val="11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w w:val="117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71717"/>
          <w:spacing w:val="19"/>
          <w:w w:val="1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w w:val="117"/>
          <w:sz w:val="22"/>
          <w:szCs w:val="22"/>
        </w:rPr>
        <w:t>ON</w:t>
      </w:r>
    </w:p>
    <w:p w14:paraId="2EF004F1" w14:textId="77777777" w:rsidR="00BB0DDC" w:rsidRPr="00EC643E" w:rsidRDefault="00EC643E">
      <w:pPr>
        <w:tabs>
          <w:tab w:val="left" w:pos="2980"/>
        </w:tabs>
        <w:spacing w:before="81" w:line="255" w:lineRule="auto"/>
        <w:ind w:left="2997" w:right="1250" w:hanging="3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171717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171717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71717"/>
          <w:spacing w:val="-3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5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2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13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11"/>
          <w:w w:val="106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D2D2D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6"/>
          <w:w w:val="10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D2D2D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w w:val="106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13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w w:val="106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5"/>
          <w:w w:val="106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D2D2D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5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6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spacing w:val="-4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5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14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2D2D2D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rn</w:t>
      </w:r>
      <w:r w:rsidRPr="00EC643E">
        <w:rPr>
          <w:rFonts w:asciiTheme="minorHAnsi" w:hAnsiTheme="minorHAnsi" w:cstheme="minorHAnsi"/>
          <w:color w:val="2D2D2D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4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D2D2D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8"/>
          <w:w w:val="1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-4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pacing w:val="-3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5"/>
          <w:w w:val="11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D2D2D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w w:val="83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D2D2D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4"/>
          <w:w w:val="11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5"/>
          <w:w w:val="1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6"/>
          <w:w w:val="109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4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ic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io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w w:val="9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71717"/>
          <w:spacing w:val="-4"/>
          <w:w w:val="9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pacing w:val="-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-6"/>
          <w:w w:val="10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71717"/>
          <w:spacing w:val="-3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spacing w:val="-5"/>
          <w:w w:val="120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w w:val="108"/>
          <w:sz w:val="22"/>
          <w:szCs w:val="22"/>
        </w:rPr>
        <w:t>t</w:t>
      </w:r>
    </w:p>
    <w:p w14:paraId="48FA6146" w14:textId="77777777" w:rsidR="00BB0DDC" w:rsidRPr="00EC643E" w:rsidRDefault="00EC643E">
      <w:pPr>
        <w:tabs>
          <w:tab w:val="left" w:pos="2980"/>
        </w:tabs>
        <w:spacing w:before="44" w:line="250" w:lineRule="auto"/>
        <w:ind w:left="2992" w:right="1245" w:hanging="34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71717"/>
          <w:w w:val="8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71717"/>
          <w:spacing w:val="-6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71717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484848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2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spacing w:val="-5"/>
          <w:w w:val="11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pacing w:val="-6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spacing w:val="-6"/>
          <w:w w:val="109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6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4"/>
          <w:w w:val="95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D2D2D"/>
          <w:w w:val="70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w w:val="106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4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w w:val="10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spacing w:val="-8"/>
          <w:w w:val="106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pacing w:val="-6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71717"/>
          <w:spacing w:val="-4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4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w w:val="106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2D2D2D"/>
          <w:spacing w:val="-8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w w:val="106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D2D2D"/>
          <w:spacing w:val="14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6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du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w w:val="11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w w:val="11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D2D2D"/>
          <w:spacing w:val="-14"/>
          <w:w w:val="1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5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71717"/>
          <w:w w:val="10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pacing w:val="-5"/>
          <w:w w:val="10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4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4"/>
          <w:w w:val="11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71717"/>
          <w:spacing w:val="-2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w w:val="95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2D2D2D"/>
          <w:spacing w:val="-4"/>
          <w:w w:val="95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D2D2D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6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3"/>
          <w:w w:val="10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spacing w:val="-5"/>
          <w:w w:val="11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3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4"/>
          <w:w w:val="11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D2D2D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6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9"/>
          <w:w w:val="109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4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3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2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w w:val="80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484848"/>
          <w:spacing w:val="-4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D2D2D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w w:val="104"/>
          <w:sz w:val="22"/>
          <w:szCs w:val="22"/>
        </w:rPr>
        <w:t>af</w:t>
      </w:r>
      <w:r w:rsidRPr="00EC643E">
        <w:rPr>
          <w:rFonts w:asciiTheme="minorHAnsi" w:hAnsiTheme="minorHAnsi" w:cstheme="minorHAnsi"/>
          <w:color w:val="2D2D2D"/>
          <w:spacing w:val="-2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3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11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3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3"/>
          <w:w w:val="10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5"/>
          <w:w w:val="11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4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D2D2D"/>
          <w:spacing w:val="-4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6"/>
          <w:w w:val="106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D2D2D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4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w w:val="105"/>
          <w:sz w:val="22"/>
          <w:szCs w:val="22"/>
        </w:rPr>
        <w:t>g</w:t>
      </w:r>
    </w:p>
    <w:p w14:paraId="48729E75" w14:textId="77777777" w:rsidR="00BB0DDC" w:rsidRPr="00EC643E" w:rsidRDefault="00BB0DDC">
      <w:pPr>
        <w:spacing w:before="11" w:line="20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80"/>
          <w:pgMar w:top="1180" w:right="1300" w:bottom="280" w:left="1040" w:header="720" w:footer="720" w:gutter="0"/>
          <w:cols w:space="720"/>
        </w:sectPr>
      </w:pPr>
    </w:p>
    <w:p w14:paraId="7035DB26" w14:textId="77777777" w:rsidR="00BB0DDC" w:rsidRPr="00EC643E" w:rsidRDefault="00EC643E">
      <w:pPr>
        <w:spacing w:before="39"/>
        <w:ind w:left="11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D2D2D"/>
          <w:spacing w:val="-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w w:val="172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2D2D2D"/>
          <w:spacing w:val="-42"/>
          <w:w w:val="17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g.</w:t>
      </w:r>
      <w:r w:rsidRPr="00EC643E">
        <w:rPr>
          <w:rFonts w:asciiTheme="minorHAnsi" w:hAnsiTheme="minorHAnsi" w:cstheme="minorHAnsi"/>
          <w:color w:val="2D2D2D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200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200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6     </w:t>
      </w:r>
      <w:r w:rsidRPr="00EC643E">
        <w:rPr>
          <w:rFonts w:asciiTheme="minorHAnsi" w:hAnsiTheme="minorHAnsi" w:cstheme="minorHAnsi"/>
          <w:color w:val="2D2D2D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2D2D2D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ce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71717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2D2D2D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5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spacing w:val="-4"/>
          <w:w w:val="116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-3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4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2"/>
          <w:w w:val="84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71717"/>
          <w:spacing w:val="-2"/>
          <w:w w:val="117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o</w:t>
      </w:r>
    </w:p>
    <w:p w14:paraId="5D25292E" w14:textId="77777777" w:rsidR="00BB0DDC" w:rsidRPr="00EC643E" w:rsidRDefault="00EC643E">
      <w:pPr>
        <w:spacing w:before="5" w:line="220" w:lineRule="exact"/>
        <w:ind w:left="2306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71717"/>
          <w:spacing w:val="-5"/>
          <w:w w:val="108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71717"/>
          <w:spacing w:val="-4"/>
          <w:w w:val="108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w w:val="108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71717"/>
          <w:spacing w:val="-16"/>
          <w:w w:val="108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71717"/>
          <w:spacing w:val="-4"/>
          <w:w w:val="108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71717"/>
          <w:w w:val="108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-9"/>
          <w:w w:val="10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-3"/>
          <w:w w:val="108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2D2D2D"/>
          <w:spacing w:val="-4"/>
          <w:w w:val="108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3"/>
          <w:w w:val="108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2"/>
          <w:w w:val="10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-4"/>
          <w:w w:val="108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spacing w:val="-5"/>
          <w:w w:val="108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w w:val="108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71717"/>
          <w:spacing w:val="30"/>
          <w:w w:val="10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5"/>
          <w:w w:val="99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w w:val="63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71717"/>
          <w:spacing w:val="-12"/>
          <w:w w:val="63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71717"/>
          <w:spacing w:val="-5"/>
          <w:w w:val="225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-4"/>
          <w:w w:val="118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71717"/>
          <w:spacing w:val="-3"/>
          <w:w w:val="11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spacing w:val="-2"/>
          <w:w w:val="84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070707"/>
          <w:w w:val="90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070707"/>
          <w:spacing w:val="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4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71717"/>
          <w:spacing w:val="-5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070707"/>
          <w:spacing w:val="-4"/>
          <w:position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070707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070707"/>
          <w:spacing w:val="-5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71717"/>
          <w:spacing w:val="4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w w:val="109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19"/>
          <w:w w:val="109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71717"/>
          <w:w w:val="99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71717"/>
          <w:spacing w:val="-7"/>
          <w:w w:val="99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2"/>
          <w:w w:val="10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-3"/>
          <w:w w:val="90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71717"/>
          <w:w w:val="102"/>
          <w:position w:val="-1"/>
          <w:sz w:val="22"/>
          <w:szCs w:val="22"/>
        </w:rPr>
        <w:t>s</w:t>
      </w:r>
    </w:p>
    <w:p w14:paraId="75A9A499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80"/>
          <w:pgMar w:top="1180" w:right="1300" w:bottom="280" w:left="1040" w:header="720" w:footer="720" w:gutter="0"/>
          <w:cols w:num="2" w:space="720" w:equalWidth="0">
            <w:col w:w="5822" w:space="2843"/>
            <w:col w:w="1335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color w:val="171717"/>
          <w:spacing w:val="-7"/>
          <w:w w:val="1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5"/>
          <w:w w:val="11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9"/>
          <w:w w:val="11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6"/>
          <w:w w:val="11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4"/>
          <w:w w:val="11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6"/>
          <w:w w:val="11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w w:val="11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71717"/>
          <w:spacing w:val="12"/>
          <w:w w:val="1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w w:val="126"/>
          <w:sz w:val="22"/>
          <w:szCs w:val="22"/>
        </w:rPr>
        <w:t>N</w:t>
      </w:r>
    </w:p>
    <w:p w14:paraId="081C6816" w14:textId="77777777" w:rsidR="00BB0DDC" w:rsidRPr="00EC643E" w:rsidRDefault="00EC643E">
      <w:pPr>
        <w:tabs>
          <w:tab w:val="left" w:pos="2980"/>
        </w:tabs>
        <w:spacing w:before="81" w:line="250" w:lineRule="auto"/>
        <w:ind w:left="2992" w:right="1229" w:hanging="34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2D2D2D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b/>
          <w:color w:val="2D2D2D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71717"/>
          <w:spacing w:val="-6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2D2D2D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484848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ine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0707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070707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ul</w:t>
      </w:r>
      <w:r w:rsidRPr="00EC643E">
        <w:rPr>
          <w:rFonts w:asciiTheme="minorHAnsi" w:hAnsiTheme="minorHAnsi" w:cstheme="minorHAnsi"/>
          <w:color w:val="171717"/>
          <w:spacing w:val="-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4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spacing w:val="-5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spacing w:val="-6"/>
          <w:w w:val="11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484848"/>
          <w:spacing w:val="-2"/>
          <w:w w:val="138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2D2D2D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pu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2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6"/>
          <w:w w:val="109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w w:val="80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6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-5"/>
          <w:w w:val="1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3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6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w w:val="105"/>
          <w:sz w:val="22"/>
          <w:szCs w:val="22"/>
        </w:rPr>
        <w:t xml:space="preserve">o 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D2D2D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ov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ace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71717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es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5"/>
          <w:w w:val="11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D2D2D"/>
          <w:w w:val="9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4"/>
          <w:w w:val="9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pacing w:val="-4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-5"/>
          <w:w w:val="12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D2D2D"/>
          <w:spacing w:val="-6"/>
          <w:w w:val="109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spacing w:val="-3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5"/>
          <w:w w:val="12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w w:val="108"/>
          <w:sz w:val="22"/>
          <w:szCs w:val="22"/>
        </w:rPr>
        <w:t>t</w:t>
      </w:r>
    </w:p>
    <w:p w14:paraId="44D1DA0D" w14:textId="77777777" w:rsidR="00BB0DDC" w:rsidRPr="00EC643E" w:rsidRDefault="00BB0DDC">
      <w:pPr>
        <w:spacing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80"/>
          <w:pgMar w:top="1180" w:right="1300" w:bottom="280" w:left="1040" w:header="720" w:footer="720" w:gutter="0"/>
          <w:cols w:space="720"/>
        </w:sectPr>
      </w:pPr>
    </w:p>
    <w:p w14:paraId="41A6F831" w14:textId="77777777" w:rsidR="00BB0DDC" w:rsidRPr="00EC643E" w:rsidRDefault="00EC643E">
      <w:pPr>
        <w:spacing w:before="39"/>
        <w:ind w:left="126" w:right="-5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71717"/>
          <w:spacing w:val="-3"/>
          <w:w w:val="8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5"/>
          <w:w w:val="11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D2D2D"/>
          <w:spacing w:val="-3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w w:val="60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71717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200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7</w:t>
      </w:r>
      <w:r w:rsidRPr="00EC643E">
        <w:rPr>
          <w:rFonts w:asciiTheme="minorHAnsi" w:hAnsiTheme="minorHAnsi" w:cstheme="minorHAnsi"/>
          <w:color w:val="2D2D2D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w w:val="87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71717"/>
          <w:spacing w:val="3"/>
          <w:w w:val="87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2D2D2D"/>
          <w:w w:val="67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2D2D2D"/>
          <w:spacing w:val="5"/>
          <w:w w:val="67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2D2D2D"/>
          <w:w w:val="182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2D2D2D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200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6     </w:t>
      </w:r>
      <w:r w:rsidRPr="00EC643E">
        <w:rPr>
          <w:rFonts w:asciiTheme="minorHAnsi" w:hAnsiTheme="minorHAnsi" w:cstheme="minorHAnsi"/>
          <w:color w:val="2D2D2D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6"/>
          <w:w w:val="117"/>
          <w:sz w:val="22"/>
          <w:szCs w:val="22"/>
        </w:rPr>
        <w:t>Qu</w:t>
      </w:r>
      <w:r w:rsidRPr="00EC643E">
        <w:rPr>
          <w:rFonts w:asciiTheme="minorHAnsi" w:hAnsiTheme="minorHAnsi" w:cstheme="minorHAnsi"/>
          <w:color w:val="171717"/>
          <w:spacing w:val="-5"/>
          <w:w w:val="117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71717"/>
          <w:spacing w:val="-6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2"/>
          <w:w w:val="117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71717"/>
          <w:w w:val="11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spacing w:val="10"/>
          <w:w w:val="1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5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pacing w:val="-5"/>
          <w:w w:val="12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7"/>
          <w:w w:val="11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4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71717"/>
          <w:spacing w:val="-3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070707"/>
          <w:spacing w:val="-3"/>
          <w:w w:val="12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3"/>
          <w:w w:val="10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spacing w:val="-2"/>
          <w:w w:val="11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6"/>
          <w:w w:val="109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71717"/>
          <w:w w:val="90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71717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5"/>
          <w:w w:val="115"/>
          <w:sz w:val="22"/>
          <w:szCs w:val="22"/>
        </w:rPr>
        <w:t>Fa</w:t>
      </w:r>
      <w:r w:rsidRPr="00EC643E">
        <w:rPr>
          <w:rFonts w:asciiTheme="minorHAnsi" w:hAnsiTheme="minorHAnsi" w:cstheme="minorHAnsi"/>
          <w:color w:val="171717"/>
          <w:spacing w:val="-3"/>
          <w:w w:val="11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pacing w:val="-6"/>
          <w:w w:val="11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pacing w:val="-2"/>
          <w:w w:val="11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71717"/>
          <w:w w:val="115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71717"/>
          <w:spacing w:val="-1"/>
          <w:w w:val="1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w w:val="13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71717"/>
          <w:spacing w:val="-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71717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3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spacing w:val="-4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070707"/>
          <w:spacing w:val="-3"/>
          <w:w w:val="12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5"/>
          <w:w w:val="13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3"/>
          <w:w w:val="112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171717"/>
          <w:w w:val="109"/>
          <w:sz w:val="22"/>
          <w:szCs w:val="22"/>
        </w:rPr>
        <w:t>s</w:t>
      </w:r>
    </w:p>
    <w:p w14:paraId="3D8C56FA" w14:textId="77777777" w:rsidR="00BB0DDC" w:rsidRPr="00EC643E" w:rsidRDefault="00EC643E">
      <w:pPr>
        <w:spacing w:before="5" w:line="220" w:lineRule="exact"/>
        <w:ind w:left="2261" w:right="2572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71717"/>
          <w:spacing w:val="-7"/>
          <w:w w:val="119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4"/>
          <w:w w:val="119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5"/>
          <w:w w:val="119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4"/>
          <w:w w:val="119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pacing w:val="-6"/>
          <w:w w:val="119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71717"/>
          <w:w w:val="11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8"/>
          <w:w w:val="11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w w:val="119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71717"/>
          <w:spacing w:val="-13"/>
          <w:w w:val="11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6"/>
          <w:w w:val="107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3"/>
          <w:w w:val="109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spacing w:val="-3"/>
          <w:w w:val="115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spacing w:val="-3"/>
          <w:w w:val="126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3"/>
          <w:w w:val="109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spacing w:val="-3"/>
          <w:w w:val="135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3"/>
          <w:w w:val="11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5"/>
          <w:w w:val="120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w w:val="126"/>
          <w:position w:val="-1"/>
          <w:sz w:val="22"/>
          <w:szCs w:val="22"/>
        </w:rPr>
        <w:t>t</w:t>
      </w:r>
    </w:p>
    <w:p w14:paraId="4BF1933B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80"/>
          <w:pgMar w:top="1180" w:right="1300" w:bottom="280" w:left="1040" w:header="720" w:footer="720" w:gutter="0"/>
          <w:cols w:num="2" w:space="720" w:equalWidth="0">
            <w:col w:w="6620" w:space="1969"/>
            <w:col w:w="1411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71717"/>
          <w:w w:val="108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171717"/>
          <w:spacing w:val="-9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-5"/>
          <w:w w:val="108"/>
          <w:sz w:val="22"/>
          <w:szCs w:val="22"/>
        </w:rPr>
        <w:t>ng</w:t>
      </w:r>
      <w:r w:rsidRPr="00EC643E">
        <w:rPr>
          <w:rFonts w:asciiTheme="minorHAnsi" w:hAnsiTheme="minorHAnsi" w:cstheme="minorHAnsi"/>
          <w:b/>
          <w:color w:val="171717"/>
          <w:spacing w:val="-3"/>
          <w:w w:val="108"/>
          <w:sz w:val="22"/>
          <w:szCs w:val="22"/>
        </w:rPr>
        <w:t>st</w:t>
      </w:r>
      <w:r w:rsidRPr="00EC643E">
        <w:rPr>
          <w:rFonts w:asciiTheme="minorHAnsi" w:hAnsiTheme="minorHAnsi" w:cstheme="minorHAnsi"/>
          <w:b/>
          <w:color w:val="171717"/>
          <w:spacing w:val="-4"/>
          <w:w w:val="108"/>
          <w:sz w:val="22"/>
          <w:szCs w:val="22"/>
        </w:rPr>
        <w:t>on</w:t>
      </w:r>
      <w:r w:rsidRPr="00EC643E">
        <w:rPr>
          <w:rFonts w:asciiTheme="minorHAnsi" w:hAnsiTheme="minorHAnsi" w:cstheme="minorHAnsi"/>
          <w:b/>
          <w:color w:val="171717"/>
          <w:w w:val="108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71717"/>
          <w:spacing w:val="17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5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w w:val="131"/>
          <w:sz w:val="22"/>
          <w:szCs w:val="22"/>
        </w:rPr>
        <w:t>N</w:t>
      </w:r>
    </w:p>
    <w:p w14:paraId="0DAA132E" w14:textId="77777777" w:rsidR="00BB0DDC" w:rsidRPr="00EC643E" w:rsidRDefault="00EC643E">
      <w:pPr>
        <w:tabs>
          <w:tab w:val="left" w:pos="2980"/>
        </w:tabs>
        <w:spacing w:before="81" w:line="247" w:lineRule="auto"/>
        <w:ind w:left="2997" w:right="1253" w:hanging="346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71717"/>
          <w:w w:val="143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171717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D2D2D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2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4"/>
          <w:w w:val="10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pacing w:val="-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71717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D2D2D"/>
          <w:spacing w:val="-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2D2D2D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2D2D2D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2"/>
          <w:w w:val="9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484848"/>
          <w:spacing w:val="-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3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w w:val="106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spacing w:val="-6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5"/>
          <w:w w:val="1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w w:val="105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2D2D2D"/>
          <w:spacing w:val="-3"/>
          <w:w w:val="9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2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-3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2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484848"/>
          <w:spacing w:val="-3"/>
          <w:w w:val="13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7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3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w w:val="7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71717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2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-6"/>
          <w:w w:val="9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71717"/>
          <w:w w:val="97"/>
          <w:sz w:val="22"/>
          <w:szCs w:val="22"/>
        </w:rPr>
        <w:t>all</w:t>
      </w:r>
      <w:r w:rsidRPr="00EC643E">
        <w:rPr>
          <w:rFonts w:asciiTheme="minorHAnsi" w:hAnsiTheme="minorHAnsi" w:cstheme="minorHAnsi"/>
          <w:color w:val="171717"/>
          <w:spacing w:val="6"/>
          <w:w w:val="9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71717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w w:val="11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w w:val="11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D2D2D"/>
          <w:spacing w:val="-14"/>
          <w:w w:val="1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w w:val="103"/>
          <w:sz w:val="22"/>
          <w:szCs w:val="22"/>
        </w:rPr>
        <w:t>fi</w:t>
      </w:r>
      <w:r w:rsidRPr="00EC643E">
        <w:rPr>
          <w:rFonts w:asciiTheme="minorHAnsi" w:hAnsiTheme="minorHAnsi" w:cstheme="minorHAnsi"/>
          <w:color w:val="2D2D2D"/>
          <w:spacing w:val="-7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3"/>
          <w:w w:val="103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71717"/>
          <w:spacing w:val="-2"/>
          <w:w w:val="103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2D2D2D"/>
          <w:spacing w:val="-4"/>
          <w:w w:val="103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D2D2D"/>
          <w:spacing w:val="-3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w w:val="103"/>
          <w:sz w:val="22"/>
          <w:szCs w:val="22"/>
        </w:rPr>
        <w:t>ar</w:t>
      </w:r>
      <w:r w:rsidRPr="00EC643E">
        <w:rPr>
          <w:rFonts w:asciiTheme="minorHAnsi" w:hAnsiTheme="minorHAnsi" w:cstheme="minorHAnsi"/>
          <w:color w:val="2D2D2D"/>
          <w:spacing w:val="-6"/>
          <w:w w:val="10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2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spacing w:val="-3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4"/>
          <w:w w:val="103"/>
          <w:sz w:val="22"/>
          <w:szCs w:val="22"/>
        </w:rPr>
        <w:t>ud</w:t>
      </w:r>
      <w:r w:rsidRPr="00EC643E">
        <w:rPr>
          <w:rFonts w:asciiTheme="minorHAnsi" w:hAnsiTheme="minorHAnsi" w:cstheme="minorHAnsi"/>
          <w:color w:val="2D2D2D"/>
          <w:spacing w:val="-3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5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3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37"/>
          <w:w w:val="10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5"/>
          <w:w w:val="9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71717"/>
          <w:w w:val="105"/>
          <w:sz w:val="22"/>
          <w:szCs w:val="22"/>
        </w:rPr>
        <w:t xml:space="preserve">p 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71717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71717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2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5"/>
          <w:w w:val="1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4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4"/>
          <w:w w:val="110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D2D2D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4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4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w w:val="93"/>
          <w:sz w:val="22"/>
          <w:szCs w:val="22"/>
        </w:rPr>
        <w:t>al</w:t>
      </w:r>
      <w:r w:rsidRPr="00EC643E">
        <w:rPr>
          <w:rFonts w:asciiTheme="minorHAnsi" w:hAnsiTheme="minorHAnsi" w:cstheme="minorHAnsi"/>
          <w:color w:val="171717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70707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D2D2D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2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5"/>
          <w:w w:val="11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4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7"/>
          <w:w w:val="9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71717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w w:val="83"/>
          <w:sz w:val="22"/>
          <w:szCs w:val="22"/>
        </w:rPr>
        <w:t>s</w:t>
      </w:r>
    </w:p>
    <w:p w14:paraId="50AE8FE5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3D32945" w14:textId="77777777" w:rsidR="00BB0DDC" w:rsidRPr="00EC643E" w:rsidRDefault="00BB0DDC">
      <w:pPr>
        <w:spacing w:before="16" w:line="280" w:lineRule="exact"/>
        <w:rPr>
          <w:rFonts w:asciiTheme="minorHAnsi" w:hAnsiTheme="minorHAnsi" w:cstheme="minorHAnsi"/>
          <w:sz w:val="22"/>
          <w:szCs w:val="22"/>
        </w:rPr>
      </w:pPr>
    </w:p>
    <w:p w14:paraId="66E3172D" w14:textId="77777777" w:rsidR="00BB0DDC" w:rsidRPr="00EC643E" w:rsidRDefault="00EC643E">
      <w:pPr>
        <w:spacing w:before="34" w:line="220" w:lineRule="exact"/>
        <w:ind w:left="12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71717"/>
          <w:spacing w:val="2"/>
          <w:w w:val="106"/>
          <w:position w:val="-1"/>
          <w:sz w:val="22"/>
          <w:szCs w:val="22"/>
        </w:rPr>
        <w:t>Ex</w:t>
      </w:r>
      <w:r w:rsidRPr="00EC643E">
        <w:rPr>
          <w:rFonts w:asciiTheme="minorHAnsi" w:hAnsiTheme="minorHAnsi" w:cstheme="minorHAnsi"/>
          <w:b/>
          <w:color w:val="171717"/>
          <w:spacing w:val="1"/>
          <w:w w:val="106"/>
          <w:position w:val="-1"/>
          <w:sz w:val="22"/>
          <w:szCs w:val="22"/>
        </w:rPr>
        <w:t>trac</w:t>
      </w:r>
      <w:r w:rsidRPr="00EC643E">
        <w:rPr>
          <w:rFonts w:asciiTheme="minorHAnsi" w:hAnsiTheme="minorHAnsi" w:cstheme="minorHAnsi"/>
          <w:b/>
          <w:color w:val="171717"/>
          <w:w w:val="106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71717"/>
          <w:spacing w:val="4"/>
          <w:w w:val="106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71717"/>
          <w:w w:val="106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71717"/>
          <w:spacing w:val="2"/>
          <w:w w:val="106"/>
          <w:position w:val="-1"/>
          <w:sz w:val="22"/>
          <w:szCs w:val="22"/>
        </w:rPr>
        <w:t>ic</w:t>
      </w:r>
      <w:r w:rsidRPr="00EC643E">
        <w:rPr>
          <w:rFonts w:asciiTheme="minorHAnsi" w:hAnsiTheme="minorHAnsi" w:cstheme="minorHAnsi"/>
          <w:b/>
          <w:color w:val="070707"/>
          <w:spacing w:val="2"/>
          <w:w w:val="106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070707"/>
          <w:spacing w:val="1"/>
          <w:w w:val="106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71717"/>
          <w:spacing w:val="2"/>
          <w:w w:val="106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w w:val="106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71717"/>
          <w:spacing w:val="33"/>
          <w:w w:val="10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71717"/>
          <w:spacing w:val="2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3"/>
          <w:w w:val="111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71717"/>
          <w:spacing w:val="1"/>
          <w:w w:val="109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070707"/>
          <w:spacing w:val="1"/>
          <w:w w:val="120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070707"/>
          <w:spacing w:val="1"/>
          <w:w w:val="111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71717"/>
          <w:spacing w:val="2"/>
          <w:w w:val="11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1"/>
          <w:w w:val="99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1"/>
          <w:w w:val="12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spacing w:val="2"/>
          <w:w w:val="11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w w:val="9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71717"/>
          <w:spacing w:val="1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2"/>
          <w:w w:val="11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spacing w:val="2"/>
          <w:w w:val="118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b/>
          <w:color w:val="171717"/>
          <w:spacing w:val="1"/>
          <w:w w:val="111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71717"/>
          <w:spacing w:val="1"/>
          <w:w w:val="12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spacing w:val="1"/>
          <w:w w:val="9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070707"/>
          <w:spacing w:val="1"/>
          <w:w w:val="120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2"/>
          <w:w w:val="11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spacing w:val="2"/>
          <w:w w:val="11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1"/>
          <w:w w:val="118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71717"/>
          <w:w w:val="112"/>
          <w:position w:val="-1"/>
          <w:sz w:val="22"/>
          <w:szCs w:val="22"/>
        </w:rPr>
        <w:t>e</w:t>
      </w:r>
    </w:p>
    <w:p w14:paraId="30FD14C1" w14:textId="77777777" w:rsidR="00BB0DDC" w:rsidRPr="00EC643E" w:rsidRDefault="00BB0DDC">
      <w:pPr>
        <w:spacing w:before="3" w:line="14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80"/>
          <w:pgMar w:top="1180" w:right="1300" w:bottom="280" w:left="1040" w:header="720" w:footer="720" w:gutter="0"/>
          <w:cols w:space="720"/>
        </w:sectPr>
      </w:pPr>
    </w:p>
    <w:p w14:paraId="7812102B" w14:textId="77777777" w:rsidR="00BB0DDC" w:rsidRPr="00EC643E" w:rsidRDefault="00EC643E">
      <w:pPr>
        <w:spacing w:before="44"/>
        <w:ind w:left="131" w:right="-4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t.</w:t>
      </w:r>
      <w:r w:rsidRPr="00EC643E">
        <w:rPr>
          <w:rFonts w:asciiTheme="minorHAnsi" w:hAnsiTheme="minorHAnsi" w:cstheme="minorHAnsi"/>
          <w:color w:val="171717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w w:val="94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71717"/>
          <w:spacing w:val="-5"/>
          <w:w w:val="94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71717"/>
          <w:w w:val="94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71717"/>
          <w:spacing w:val="28"/>
          <w:w w:val="9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070707"/>
          <w:w w:val="109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070707"/>
          <w:spacing w:val="4"/>
          <w:w w:val="109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171717"/>
          <w:w w:val="80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171717"/>
          <w:spacing w:val="6"/>
          <w:w w:val="80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2D2D2D"/>
          <w:w w:val="182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2D2D2D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w w:val="96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71717"/>
          <w:spacing w:val="-5"/>
          <w:w w:val="106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71717"/>
          <w:spacing w:val="-4"/>
          <w:w w:val="90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71717"/>
          <w:w w:val="111"/>
          <w:sz w:val="22"/>
          <w:szCs w:val="22"/>
        </w:rPr>
        <w:t>2</w:t>
      </w:r>
    </w:p>
    <w:p w14:paraId="68033C9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F37D673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C2AEE10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5FBD86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9AA5D68" w14:textId="77777777" w:rsidR="00BB0DDC" w:rsidRPr="00EC643E" w:rsidRDefault="00BB0DDC">
      <w:pPr>
        <w:spacing w:before="7" w:line="240" w:lineRule="exact"/>
        <w:rPr>
          <w:rFonts w:asciiTheme="minorHAnsi" w:hAnsiTheme="minorHAnsi" w:cstheme="minorHAnsi"/>
          <w:sz w:val="22"/>
          <w:szCs w:val="22"/>
        </w:rPr>
      </w:pPr>
    </w:p>
    <w:p w14:paraId="17CE4523" w14:textId="77777777" w:rsidR="00BB0DDC" w:rsidRPr="00EC643E" w:rsidRDefault="00EC643E">
      <w:pPr>
        <w:ind w:left="131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t.</w:t>
      </w:r>
      <w:r w:rsidRPr="00EC643E">
        <w:rPr>
          <w:rFonts w:asciiTheme="minorHAnsi" w:hAnsiTheme="minorHAnsi" w:cstheme="minorHAnsi"/>
          <w:color w:val="2D2D2D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71717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w w:val="87"/>
          <w:sz w:val="22"/>
          <w:szCs w:val="22"/>
        </w:rPr>
        <w:t xml:space="preserve">-- </w:t>
      </w: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w w:val="10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71717"/>
          <w:spacing w:val="-5"/>
          <w:w w:val="106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71717"/>
          <w:spacing w:val="-4"/>
          <w:w w:val="90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2D2D2D"/>
          <w:w w:val="116"/>
          <w:sz w:val="22"/>
          <w:szCs w:val="22"/>
        </w:rPr>
        <w:t>2</w:t>
      </w:r>
    </w:p>
    <w:p w14:paraId="5F3F07F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0223833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BD2B45A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D5DA089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BE47850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6E89F62" w14:textId="77777777" w:rsidR="00BB0DDC" w:rsidRPr="00EC643E" w:rsidRDefault="00BB0DDC">
      <w:pPr>
        <w:spacing w:before="2" w:line="280" w:lineRule="exact"/>
        <w:rPr>
          <w:rFonts w:asciiTheme="minorHAnsi" w:hAnsiTheme="minorHAnsi" w:cstheme="minorHAnsi"/>
          <w:sz w:val="22"/>
          <w:szCs w:val="22"/>
        </w:rPr>
      </w:pPr>
    </w:p>
    <w:p w14:paraId="25373211" w14:textId="77777777" w:rsidR="00BB0DDC" w:rsidRPr="00EC643E" w:rsidRDefault="00EC643E">
      <w:pPr>
        <w:ind w:left="131" w:right="-2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71717"/>
          <w:spacing w:val="-3"/>
          <w:w w:val="8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5"/>
          <w:w w:val="12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71717"/>
          <w:w w:val="17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2D2D2D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070707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070707"/>
          <w:spacing w:val="-20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2D2D2D"/>
          <w:w w:val="69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2D2D2D"/>
          <w:spacing w:val="5"/>
          <w:w w:val="69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2D2D2D"/>
          <w:w w:val="187"/>
          <w:sz w:val="22"/>
          <w:szCs w:val="22"/>
        </w:rPr>
        <w:t>y</w:t>
      </w:r>
      <w:r w:rsidRPr="00EC643E">
        <w:rPr>
          <w:rFonts w:asciiTheme="minorHAnsi" w:eastAsia="Arial" w:hAnsiTheme="minorHAnsi" w:cstheme="minorHAnsi"/>
          <w:color w:val="2D2D2D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w w:val="10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2D2D2D"/>
          <w:spacing w:val="-5"/>
          <w:w w:val="106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2D2D2D"/>
          <w:spacing w:val="-5"/>
          <w:w w:val="101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2D2D2D"/>
          <w:w w:val="80"/>
          <w:sz w:val="22"/>
          <w:szCs w:val="22"/>
        </w:rPr>
        <w:t>1</w:t>
      </w:r>
    </w:p>
    <w:p w14:paraId="51888A3F" w14:textId="77777777" w:rsidR="00BB0DDC" w:rsidRPr="00EC643E" w:rsidRDefault="00EC643E">
      <w:pPr>
        <w:spacing w:before="39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71717"/>
          <w:spacing w:val="-6"/>
          <w:w w:val="111"/>
          <w:sz w:val="22"/>
          <w:szCs w:val="22"/>
        </w:rPr>
        <w:t>Bu</w:t>
      </w:r>
      <w:r w:rsidRPr="00EC643E">
        <w:rPr>
          <w:rFonts w:asciiTheme="minorHAnsi" w:hAnsiTheme="minorHAnsi" w:cstheme="minorHAnsi"/>
          <w:b/>
          <w:color w:val="171717"/>
          <w:spacing w:val="-3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71717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-8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-3"/>
          <w:w w:val="111"/>
          <w:sz w:val="22"/>
          <w:szCs w:val="22"/>
        </w:rPr>
        <w:t>es</w:t>
      </w:r>
      <w:r w:rsidRPr="00EC643E">
        <w:rPr>
          <w:rFonts w:asciiTheme="minorHAnsi" w:hAnsiTheme="minorHAnsi" w:cstheme="minorHAnsi"/>
          <w:b/>
          <w:color w:val="171717"/>
          <w:w w:val="11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71717"/>
          <w:spacing w:val="5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070707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71717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4"/>
          <w:w w:val="94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71717"/>
          <w:spacing w:val="-5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070707"/>
          <w:w w:val="11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070707"/>
          <w:spacing w:val="-6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070707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w w:val="105"/>
          <w:sz w:val="22"/>
          <w:szCs w:val="22"/>
        </w:rPr>
        <w:t>ty</w:t>
      </w:r>
    </w:p>
    <w:p w14:paraId="7E2C6514" w14:textId="77777777" w:rsidR="00BB0DDC" w:rsidRPr="00EC643E" w:rsidRDefault="00EC643E">
      <w:pPr>
        <w:spacing w:before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71717"/>
          <w:spacing w:val="-7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4"/>
          <w:w w:val="109"/>
          <w:sz w:val="22"/>
          <w:szCs w:val="22"/>
        </w:rPr>
        <w:t>ca</w:t>
      </w:r>
      <w:r w:rsidRPr="00EC643E">
        <w:rPr>
          <w:rFonts w:asciiTheme="minorHAnsi" w:hAnsiTheme="minorHAnsi" w:cstheme="minorHAnsi"/>
          <w:b/>
          <w:color w:val="171717"/>
          <w:spacing w:val="-5"/>
          <w:w w:val="109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71717"/>
          <w:spacing w:val="-3"/>
          <w:w w:val="109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w w:val="109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71717"/>
          <w:spacing w:val="-10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w w:val="109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71717"/>
          <w:spacing w:val="9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070707"/>
          <w:spacing w:val="-5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spacing w:val="-13"/>
          <w:w w:val="135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71717"/>
          <w:w w:val="106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71717"/>
          <w:spacing w:val="-5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-3"/>
          <w:w w:val="11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71717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w w:val="84"/>
          <w:sz w:val="22"/>
          <w:szCs w:val="22"/>
        </w:rPr>
        <w:t>r</w:t>
      </w:r>
    </w:p>
    <w:p w14:paraId="082EBA70" w14:textId="77777777" w:rsidR="00BB0DDC" w:rsidRPr="00EC643E" w:rsidRDefault="00EC643E">
      <w:pPr>
        <w:tabs>
          <w:tab w:val="left" w:pos="700"/>
        </w:tabs>
        <w:spacing w:before="82" w:line="250" w:lineRule="auto"/>
        <w:ind w:left="701" w:right="75" w:hanging="34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171717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171717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2D2D2D"/>
          <w:spacing w:val="-4"/>
          <w:w w:val="105"/>
          <w:sz w:val="22"/>
          <w:szCs w:val="22"/>
        </w:rPr>
        <w:t>Coo</w:t>
      </w:r>
      <w:r w:rsidRPr="00EC643E">
        <w:rPr>
          <w:rFonts w:asciiTheme="minorHAnsi" w:hAnsiTheme="minorHAnsi" w:cstheme="minorHAnsi"/>
          <w:color w:val="2D2D2D"/>
          <w:spacing w:val="-3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4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2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4"/>
          <w:w w:val="105"/>
          <w:sz w:val="22"/>
          <w:szCs w:val="22"/>
        </w:rPr>
        <w:t>na</w:t>
      </w:r>
      <w:r w:rsidRPr="00EC643E">
        <w:rPr>
          <w:rFonts w:asciiTheme="minorHAnsi" w:hAnsiTheme="minorHAnsi" w:cstheme="minorHAnsi"/>
          <w:color w:val="171717"/>
          <w:spacing w:val="-2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17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pacing w:val="-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71717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71717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w w:val="9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D2D2D"/>
          <w:spacing w:val="-5"/>
          <w:w w:val="9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3"/>
          <w:w w:val="10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w w:val="10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D2D2D"/>
          <w:spacing w:val="-5"/>
          <w:w w:val="10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w w:val="9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5"/>
          <w:w w:val="99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D2D2D"/>
          <w:w w:val="70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D2D2D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a 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rt</w:t>
      </w:r>
      <w:r w:rsidRPr="00EC643E">
        <w:rPr>
          <w:rFonts w:asciiTheme="minorHAnsi" w:hAnsiTheme="minorHAnsi" w:cstheme="minorHAnsi"/>
          <w:color w:val="2D2D2D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71717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3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spacing w:val="-3"/>
          <w:w w:val="10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pacing w:val="-5"/>
          <w:w w:val="11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pacing w:val="-3"/>
          <w:w w:val="96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71717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4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w w:val="105"/>
          <w:sz w:val="22"/>
          <w:szCs w:val="22"/>
        </w:rPr>
        <w:t>n</w:t>
      </w:r>
    </w:p>
    <w:p w14:paraId="03B30C12" w14:textId="77777777" w:rsidR="00BB0DDC" w:rsidRPr="00EC643E" w:rsidRDefault="00BB0DDC">
      <w:pPr>
        <w:spacing w:before="10" w:line="240" w:lineRule="exact"/>
        <w:rPr>
          <w:rFonts w:asciiTheme="minorHAnsi" w:hAnsiTheme="minorHAnsi" w:cstheme="minorHAnsi"/>
          <w:sz w:val="22"/>
          <w:szCs w:val="22"/>
        </w:rPr>
      </w:pPr>
    </w:p>
    <w:p w14:paraId="06E2B68E" w14:textId="77777777" w:rsidR="00BB0DDC" w:rsidRPr="00EC643E" w:rsidRDefault="00EC643E">
      <w:pPr>
        <w:ind w:left="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71717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71717"/>
          <w:spacing w:val="-5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5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71717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5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3"/>
          <w:w w:val="10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71717"/>
          <w:spacing w:val="-3"/>
          <w:w w:val="11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71717"/>
          <w:spacing w:val="-5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w w:val="118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71717"/>
          <w:spacing w:val="-7"/>
          <w:w w:val="11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-4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2"/>
          <w:w w:val="97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2"/>
          <w:w w:val="117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-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w w:val="112"/>
          <w:sz w:val="22"/>
          <w:szCs w:val="22"/>
        </w:rPr>
        <w:t>n</w:t>
      </w:r>
    </w:p>
    <w:p w14:paraId="428218E9" w14:textId="77777777" w:rsidR="00BB0DDC" w:rsidRPr="00EC643E" w:rsidRDefault="00EC643E">
      <w:pPr>
        <w:spacing w:before="5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71717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71717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choo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71717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11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71717"/>
          <w:spacing w:val="-4"/>
          <w:w w:val="103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71717"/>
          <w:spacing w:val="-4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3"/>
          <w:w w:val="115"/>
          <w:sz w:val="22"/>
          <w:szCs w:val="22"/>
        </w:rPr>
        <w:t>ss</w:t>
      </w:r>
      <w:r w:rsidRPr="00EC643E">
        <w:rPr>
          <w:rFonts w:asciiTheme="minorHAnsi" w:hAnsiTheme="minorHAnsi" w:cstheme="minorHAnsi"/>
          <w:b/>
          <w:color w:val="171717"/>
          <w:spacing w:val="-5"/>
          <w:w w:val="11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4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71717"/>
          <w:spacing w:val="-4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w w:val="84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71717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6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71717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-8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-4"/>
          <w:w w:val="108"/>
          <w:sz w:val="22"/>
          <w:szCs w:val="22"/>
        </w:rPr>
        <w:t>ve</w:t>
      </w:r>
      <w:r w:rsidRPr="00EC643E">
        <w:rPr>
          <w:rFonts w:asciiTheme="minorHAnsi" w:hAnsiTheme="minorHAnsi" w:cstheme="minorHAnsi"/>
          <w:b/>
          <w:color w:val="171717"/>
          <w:spacing w:val="-3"/>
          <w:w w:val="108"/>
          <w:sz w:val="22"/>
          <w:szCs w:val="22"/>
        </w:rPr>
        <w:t>rsi</w:t>
      </w:r>
      <w:r w:rsidRPr="00EC643E">
        <w:rPr>
          <w:rFonts w:asciiTheme="minorHAnsi" w:hAnsiTheme="minorHAnsi" w:cstheme="minorHAnsi"/>
          <w:b/>
          <w:color w:val="171717"/>
          <w:w w:val="108"/>
          <w:sz w:val="22"/>
          <w:szCs w:val="22"/>
        </w:rPr>
        <w:t>ty</w:t>
      </w:r>
      <w:r w:rsidRPr="00EC643E">
        <w:rPr>
          <w:rFonts w:asciiTheme="minorHAnsi" w:hAnsiTheme="minorHAnsi" w:cstheme="minorHAnsi"/>
          <w:b/>
          <w:color w:val="171717"/>
          <w:spacing w:val="-1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71717"/>
          <w:spacing w:val="-4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5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5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6"/>
          <w:w w:val="114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a</w:t>
      </w:r>
    </w:p>
    <w:p w14:paraId="14028CBF" w14:textId="77777777" w:rsidR="00BB0DDC" w:rsidRPr="00EC643E" w:rsidRDefault="00EC643E">
      <w:pPr>
        <w:tabs>
          <w:tab w:val="left" w:pos="700"/>
        </w:tabs>
        <w:spacing w:before="72" w:line="250" w:lineRule="auto"/>
        <w:ind w:left="706" w:right="-34" w:hanging="346"/>
        <w:jc w:val="both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71717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171717"/>
          <w:spacing w:val="-3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71717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w w:val="10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spacing w:val="-5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-3"/>
          <w:w w:val="105"/>
          <w:sz w:val="22"/>
          <w:szCs w:val="22"/>
        </w:rPr>
        <w:t>ste</w:t>
      </w:r>
      <w:r w:rsidRPr="00EC643E">
        <w:rPr>
          <w:rFonts w:asciiTheme="minorHAnsi" w:hAnsiTheme="minorHAnsi" w:cstheme="minorHAnsi"/>
          <w:color w:val="171717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12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w w:val="104"/>
          <w:sz w:val="22"/>
          <w:szCs w:val="22"/>
        </w:rPr>
        <w:t>"</w:t>
      </w:r>
      <w:r w:rsidRPr="00EC643E">
        <w:rPr>
          <w:rFonts w:asciiTheme="minorHAnsi" w:hAnsiTheme="minorHAnsi" w:cstheme="minorHAnsi"/>
          <w:color w:val="171717"/>
          <w:spacing w:val="-5"/>
          <w:w w:val="11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71717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8"/>
          <w:w w:val="12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D2D2D"/>
          <w:w w:val="8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D2D2D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Sc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484848"/>
          <w:spacing w:val="-3"/>
          <w:sz w:val="22"/>
          <w:szCs w:val="22"/>
        </w:rPr>
        <w:t>"</w:t>
      </w:r>
      <w:r w:rsidRPr="00EC643E">
        <w:rPr>
          <w:rFonts w:asciiTheme="minorHAnsi" w:hAnsiTheme="minorHAnsi" w:cstheme="minorHAnsi"/>
          <w:color w:val="48484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484848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4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D2D2D"/>
          <w:spacing w:val="-4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w w:val="90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71717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 xml:space="preserve">al 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io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2D2D2D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D2D2D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71717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5"/>
          <w:w w:val="115"/>
          <w:sz w:val="22"/>
          <w:szCs w:val="22"/>
        </w:rPr>
        <w:t>pp</w:t>
      </w:r>
      <w:r w:rsidRPr="00EC643E">
        <w:rPr>
          <w:rFonts w:asciiTheme="minorHAnsi" w:hAnsiTheme="minorHAnsi" w:cstheme="minorHAnsi"/>
          <w:color w:val="2D2D2D"/>
          <w:spacing w:val="-4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-3"/>
          <w:w w:val="12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6"/>
          <w:w w:val="10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D2D2D"/>
          <w:spacing w:val="-4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2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w w:val="89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2D2D2D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ai</w:t>
      </w: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w w:val="10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D2D2D"/>
          <w:spacing w:val="-7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4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w w:val="105"/>
          <w:sz w:val="22"/>
          <w:szCs w:val="22"/>
        </w:rPr>
        <w:t>du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3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w w:val="83"/>
          <w:sz w:val="22"/>
          <w:szCs w:val="22"/>
        </w:rPr>
        <w:t>s</w:t>
      </w:r>
    </w:p>
    <w:p w14:paraId="40DE36A8" w14:textId="77777777" w:rsidR="00BB0DDC" w:rsidRPr="00EC643E" w:rsidRDefault="00BB0DDC">
      <w:pPr>
        <w:spacing w:before="15" w:line="240" w:lineRule="exact"/>
        <w:rPr>
          <w:rFonts w:asciiTheme="minorHAnsi" w:hAnsiTheme="minorHAnsi" w:cstheme="minorHAnsi"/>
          <w:sz w:val="22"/>
          <w:szCs w:val="22"/>
        </w:rPr>
      </w:pPr>
    </w:p>
    <w:p w14:paraId="27E39882" w14:textId="77777777" w:rsidR="00BB0DDC" w:rsidRPr="00EC643E" w:rsidRDefault="00EC643E">
      <w:pPr>
        <w:ind w:left="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71717"/>
          <w:spacing w:val="-3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spacing w:val="-3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5"/>
          <w:w w:val="12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pacing w:val="-5"/>
          <w:w w:val="12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-3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5"/>
          <w:w w:val="12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D2D2D"/>
          <w:spacing w:val="5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3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spacing w:val="-5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w w:val="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pacing w:val="-6"/>
          <w:w w:val="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4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w w:val="109"/>
          <w:sz w:val="22"/>
          <w:szCs w:val="22"/>
        </w:rPr>
        <w:t>ty</w:t>
      </w:r>
    </w:p>
    <w:p w14:paraId="615E8605" w14:textId="77777777" w:rsidR="00BB0DDC" w:rsidRPr="00EC643E" w:rsidRDefault="00EC643E">
      <w:pPr>
        <w:spacing w:before="10"/>
        <w:ind w:left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71717"/>
          <w:spacing w:val="-4"/>
          <w:w w:val="113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71717"/>
          <w:w w:val="11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6"/>
          <w:w w:val="11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3"/>
          <w:w w:val="113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71717"/>
          <w:spacing w:val="-2"/>
          <w:w w:val="113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71717"/>
          <w:spacing w:val="-7"/>
          <w:w w:val="113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71717"/>
          <w:spacing w:val="-3"/>
          <w:w w:val="11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4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w w:val="11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9"/>
          <w:w w:val="1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5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5"/>
          <w:w w:val="12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71717"/>
          <w:spacing w:val="-3"/>
          <w:w w:val="12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4"/>
          <w:w w:val="12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spacing w:val="-3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5"/>
          <w:w w:val="12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3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3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4"/>
          <w:w w:val="1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4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71717"/>
          <w:w w:val="107"/>
          <w:sz w:val="22"/>
          <w:szCs w:val="22"/>
        </w:rPr>
        <w:t>e</w:t>
      </w:r>
    </w:p>
    <w:p w14:paraId="02486302" w14:textId="77777777" w:rsidR="00BB0DDC" w:rsidRPr="00EC643E" w:rsidRDefault="00EC643E">
      <w:pPr>
        <w:spacing w:before="82"/>
        <w:ind w:left="360" w:right="-51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71717"/>
          <w:sz w:val="22"/>
          <w:szCs w:val="22"/>
        </w:rPr>
        <w:t xml:space="preserve">e    </w:t>
      </w:r>
      <w:r w:rsidRPr="00EC643E">
        <w:rPr>
          <w:rFonts w:asciiTheme="minorHAnsi" w:hAnsiTheme="minorHAnsi" w:cstheme="minorHAnsi"/>
          <w:color w:val="171717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oo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na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2D2D2D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w w:val="9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2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4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spacing w:val="-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7"/>
          <w:w w:val="5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5"/>
          <w:w w:val="22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w w:val="10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D2D2D"/>
          <w:spacing w:val="-3"/>
          <w:w w:val="102"/>
          <w:sz w:val="22"/>
          <w:szCs w:val="22"/>
        </w:rPr>
        <w:t>as</w:t>
      </w:r>
      <w:r w:rsidRPr="00EC643E">
        <w:rPr>
          <w:rFonts w:asciiTheme="minorHAnsi" w:hAnsiTheme="minorHAnsi" w:cstheme="minorHAnsi"/>
          <w:color w:val="171717"/>
          <w:spacing w:val="-3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12"/>
          <w:w w:val="10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w w:val="67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2D2D2D"/>
          <w:spacing w:val="-3"/>
          <w:w w:val="67"/>
          <w:sz w:val="22"/>
          <w:szCs w:val="22"/>
        </w:rPr>
        <w:t>"</w:t>
      </w:r>
      <w:r w:rsidRPr="00EC643E">
        <w:rPr>
          <w:rFonts w:asciiTheme="minorHAnsi" w:hAnsiTheme="minorHAnsi" w:cstheme="minorHAnsi"/>
          <w:color w:val="2D2D2D"/>
          <w:spacing w:val="-6"/>
          <w:w w:val="15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2"/>
          <w:w w:val="97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2D2D2D"/>
          <w:spacing w:val="-6"/>
          <w:w w:val="10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2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-3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2"/>
          <w:w w:val="125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2D2D2D"/>
          <w:w w:val="150"/>
          <w:sz w:val="22"/>
          <w:szCs w:val="22"/>
        </w:rPr>
        <w:t>)</w:t>
      </w:r>
      <w:r w:rsidRPr="00EC643E">
        <w:rPr>
          <w:rFonts w:asciiTheme="minorHAnsi" w:hAnsiTheme="minorHAnsi" w:cstheme="minorHAnsi"/>
          <w:color w:val="2D2D2D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po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sa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71717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2D2D2D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6"/>
          <w:w w:val="109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71717"/>
          <w:w w:val="101"/>
          <w:sz w:val="22"/>
          <w:szCs w:val="22"/>
        </w:rPr>
        <w:t>e</w:t>
      </w:r>
    </w:p>
    <w:p w14:paraId="2E0AFA80" w14:textId="77777777" w:rsidR="00BB0DDC" w:rsidRPr="00EC643E" w:rsidRDefault="00EC643E">
      <w:pPr>
        <w:spacing w:before="10" w:line="220" w:lineRule="exact"/>
        <w:ind w:left="666" w:right="2031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D2D2D"/>
          <w:spacing w:val="-5"/>
          <w:w w:val="10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10"/>
          <w:w w:val="107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4"/>
          <w:w w:val="107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D2D2D"/>
          <w:spacing w:val="-2"/>
          <w:w w:val="107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w w:val="107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7"/>
          <w:w w:val="107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-5"/>
          <w:w w:val="107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6"/>
          <w:w w:val="107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spacing w:val="-3"/>
          <w:w w:val="10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5"/>
          <w:w w:val="107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2"/>
          <w:w w:val="10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w w:val="107"/>
          <w:position w:val="-1"/>
          <w:sz w:val="22"/>
          <w:szCs w:val="22"/>
        </w:rPr>
        <w:t>al</w:t>
      </w:r>
      <w:r w:rsidRPr="00EC643E">
        <w:rPr>
          <w:rFonts w:asciiTheme="minorHAnsi" w:hAnsiTheme="minorHAnsi" w:cstheme="minorHAnsi"/>
          <w:color w:val="2D2D2D"/>
          <w:spacing w:val="4"/>
          <w:w w:val="10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D2D2D"/>
          <w:spacing w:val="1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3"/>
          <w:w w:val="85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71717"/>
          <w:spacing w:val="-2"/>
          <w:w w:val="11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4"/>
          <w:w w:val="110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D2D2D"/>
          <w:spacing w:val="-4"/>
          <w:w w:val="110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3"/>
          <w:w w:val="10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4"/>
          <w:w w:val="110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3"/>
          <w:w w:val="126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3"/>
          <w:w w:val="96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w w:val="111"/>
          <w:position w:val="-1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2D2D2D"/>
          <w:spacing w:val="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6"/>
          <w:w w:val="107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3"/>
          <w:w w:val="96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-3"/>
          <w:w w:val="10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-5"/>
          <w:w w:val="11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-4"/>
          <w:w w:val="107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pacing w:val="-2"/>
          <w:w w:val="90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3"/>
          <w:w w:val="10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w w:val="99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4"/>
          <w:w w:val="9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4"/>
          <w:w w:val="110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w w:val="110"/>
          <w:position w:val="-1"/>
          <w:sz w:val="22"/>
          <w:szCs w:val="22"/>
        </w:rPr>
        <w:t>n</w:t>
      </w:r>
    </w:p>
    <w:p w14:paraId="7638D1DF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070707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6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2D2D2D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b/>
          <w:color w:val="171717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5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w w:val="131"/>
          <w:sz w:val="22"/>
          <w:szCs w:val="22"/>
        </w:rPr>
        <w:t>N</w:t>
      </w:r>
    </w:p>
    <w:p w14:paraId="7CD852E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1F0F0D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63540CE5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A7F8E2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A7D234A" w14:textId="77777777" w:rsidR="00BB0DDC" w:rsidRPr="00EC643E" w:rsidRDefault="00BB0DDC">
      <w:pPr>
        <w:spacing w:before="7" w:line="240" w:lineRule="exact"/>
        <w:rPr>
          <w:rFonts w:asciiTheme="minorHAnsi" w:hAnsiTheme="minorHAnsi" w:cstheme="minorHAnsi"/>
          <w:sz w:val="22"/>
          <w:szCs w:val="22"/>
        </w:rPr>
      </w:pPr>
    </w:p>
    <w:p w14:paraId="2DBFC5C5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71717"/>
          <w:spacing w:val="-5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5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6"/>
          <w:w w:val="114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71717"/>
          <w:spacing w:val="-4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w w:val="8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5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w w:val="131"/>
          <w:sz w:val="22"/>
          <w:szCs w:val="22"/>
        </w:rPr>
        <w:t>N</w:t>
      </w:r>
    </w:p>
    <w:p w14:paraId="3112E205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C75B049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09F8AB8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3D906B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7E2E4C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66EB740" w14:textId="77777777" w:rsidR="00BB0DDC" w:rsidRPr="00EC643E" w:rsidRDefault="00BB0DDC">
      <w:pPr>
        <w:spacing w:before="7" w:line="280" w:lineRule="exact"/>
        <w:rPr>
          <w:rFonts w:asciiTheme="minorHAnsi" w:hAnsiTheme="minorHAnsi" w:cstheme="minorHAnsi"/>
          <w:sz w:val="22"/>
          <w:szCs w:val="22"/>
        </w:rPr>
      </w:pPr>
    </w:p>
    <w:p w14:paraId="5078E4BF" w14:textId="77777777" w:rsidR="00BB0DDC" w:rsidRPr="00EC643E" w:rsidRDefault="00EC643E">
      <w:pPr>
        <w:ind w:left="5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80"/>
          <w:pgMar w:top="1180" w:right="1300" w:bottom="280" w:left="1040" w:header="720" w:footer="720" w:gutter="0"/>
          <w:cols w:num="3" w:space="720" w:equalWidth="0">
            <w:col w:w="1990" w:space="306"/>
            <w:col w:w="6199" w:space="266"/>
            <w:col w:w="1239"/>
          </w:cols>
        </w:sectPr>
      </w:pPr>
      <w:r w:rsidRPr="00EC643E">
        <w:rPr>
          <w:rFonts w:asciiTheme="minorHAnsi" w:hAnsiTheme="minorHAnsi" w:cstheme="minorHAnsi"/>
          <w:b/>
          <w:color w:val="171717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spacing w:val="-3"/>
          <w:sz w:val="22"/>
          <w:szCs w:val="22"/>
        </w:rPr>
        <w:t>tt</w:t>
      </w:r>
      <w:r w:rsidRPr="00EC643E">
        <w:rPr>
          <w:rFonts w:asciiTheme="minorHAnsi" w:hAnsiTheme="minorHAnsi" w:cstheme="minorHAnsi"/>
          <w:b/>
          <w:color w:val="2D2D2D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6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b/>
          <w:color w:val="171717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5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w w:val="131"/>
          <w:sz w:val="22"/>
          <w:szCs w:val="22"/>
        </w:rPr>
        <w:t>N</w:t>
      </w:r>
    </w:p>
    <w:p w14:paraId="48EC4CB3" w14:textId="77777777" w:rsidR="00BB0DDC" w:rsidRPr="00EC643E" w:rsidRDefault="00BB0DDC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80"/>
          <w:pgMar w:top="1180" w:right="1300" w:bottom="280" w:left="1040" w:header="720" w:footer="720" w:gutter="0"/>
          <w:cols w:space="720"/>
        </w:sectPr>
      </w:pPr>
    </w:p>
    <w:p w14:paraId="2C475CA6" w14:textId="77777777" w:rsidR="00BB0DDC" w:rsidRPr="00EC643E" w:rsidRDefault="00EC643E">
      <w:pPr>
        <w:spacing w:before="34"/>
        <w:ind w:left="131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71717"/>
          <w:spacing w:val="-5"/>
          <w:w w:val="1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4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484848"/>
          <w:w w:val="60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484848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201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2D2D2D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2D2D2D"/>
          <w:spacing w:val="-1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2D2D2D"/>
          <w:w w:val="67"/>
          <w:sz w:val="22"/>
          <w:szCs w:val="22"/>
        </w:rPr>
        <w:t>M</w:t>
      </w:r>
      <w:r w:rsidRPr="00EC643E">
        <w:rPr>
          <w:rFonts w:asciiTheme="minorHAnsi" w:eastAsia="Arial" w:hAnsiTheme="minorHAnsi" w:cstheme="minorHAnsi"/>
          <w:color w:val="2D2D2D"/>
          <w:spacing w:val="5"/>
          <w:w w:val="67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2D2D2D"/>
          <w:w w:val="166"/>
          <w:sz w:val="22"/>
          <w:szCs w:val="22"/>
        </w:rPr>
        <w:t>r.</w:t>
      </w:r>
      <w:r w:rsidRPr="00EC643E">
        <w:rPr>
          <w:rFonts w:asciiTheme="minorHAnsi" w:eastAsia="Arial" w:hAnsiTheme="minorHAnsi" w:cstheme="minorHAnsi"/>
          <w:color w:val="2D2D2D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2D2D2D"/>
          <w:spacing w:val="-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w w:val="10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2D2D2D"/>
          <w:spacing w:val="-5"/>
          <w:w w:val="106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2D2D2D"/>
          <w:spacing w:val="-5"/>
          <w:w w:val="9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2D2D2D"/>
          <w:w w:val="80"/>
          <w:sz w:val="22"/>
          <w:szCs w:val="22"/>
        </w:rPr>
        <w:t>1</w:t>
      </w:r>
    </w:p>
    <w:p w14:paraId="48BA1C2E" w14:textId="77777777" w:rsidR="00BB0DDC" w:rsidRPr="00EC643E" w:rsidRDefault="00EC643E">
      <w:pPr>
        <w:spacing w:before="34" w:line="250" w:lineRule="auto"/>
        <w:ind w:right="84" w:firstLine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71717"/>
          <w:spacing w:val="-5"/>
          <w:sz w:val="22"/>
          <w:szCs w:val="22"/>
        </w:rPr>
        <w:t>Q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71717"/>
          <w:spacing w:val="-3"/>
          <w:sz w:val="22"/>
          <w:szCs w:val="22"/>
        </w:rPr>
        <w:t>ee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-2"/>
          <w:sz w:val="22"/>
          <w:szCs w:val="22"/>
        </w:rPr>
        <w:t>'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b/>
          <w:color w:val="171717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3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-5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-3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4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71717"/>
          <w:spacing w:val="-8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-4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5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-4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spacing w:val="-5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2D2D2D"/>
          <w:spacing w:val="-4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71717"/>
          <w:spacing w:val="2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13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71717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2"/>
          <w:sz w:val="22"/>
          <w:szCs w:val="22"/>
        </w:rPr>
        <w:t>ir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71717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6"/>
          <w:w w:val="11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3"/>
          <w:w w:val="114"/>
          <w:sz w:val="22"/>
          <w:szCs w:val="22"/>
        </w:rPr>
        <w:t>ss</w:t>
      </w:r>
      <w:r w:rsidRPr="00EC643E">
        <w:rPr>
          <w:rFonts w:asciiTheme="minorHAnsi" w:hAnsiTheme="minorHAnsi" w:cstheme="minorHAnsi"/>
          <w:b/>
          <w:color w:val="171717"/>
          <w:spacing w:val="-6"/>
          <w:w w:val="11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w w:val="11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71717"/>
          <w:spacing w:val="-7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-5"/>
          <w:w w:val="11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2"/>
          <w:w w:val="114"/>
          <w:sz w:val="22"/>
          <w:szCs w:val="22"/>
        </w:rPr>
        <w:t>ti</w:t>
      </w:r>
      <w:r w:rsidRPr="00EC643E">
        <w:rPr>
          <w:rFonts w:asciiTheme="minorHAnsi" w:hAnsiTheme="minorHAnsi" w:cstheme="minorHAnsi"/>
          <w:b/>
          <w:color w:val="171717"/>
          <w:spacing w:val="-5"/>
          <w:w w:val="11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w w:val="114"/>
          <w:sz w:val="22"/>
          <w:szCs w:val="22"/>
        </w:rPr>
        <w:t xml:space="preserve">n                                          </w:t>
      </w:r>
      <w:r w:rsidRPr="00EC643E">
        <w:rPr>
          <w:rFonts w:asciiTheme="minorHAnsi" w:hAnsiTheme="minorHAnsi" w:cstheme="minorHAnsi"/>
          <w:b/>
          <w:color w:val="171717"/>
          <w:spacing w:val="55"/>
          <w:w w:val="1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8"/>
          <w:w w:val="11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-3"/>
          <w:w w:val="114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w w:val="114"/>
          <w:sz w:val="22"/>
          <w:szCs w:val="22"/>
        </w:rPr>
        <w:t xml:space="preserve">w </w:t>
      </w:r>
      <w:r w:rsidRPr="00EC643E">
        <w:rPr>
          <w:rFonts w:asciiTheme="minorHAnsi" w:hAnsiTheme="minorHAnsi" w:cstheme="minorHAnsi"/>
          <w:b/>
          <w:color w:val="171717"/>
          <w:spacing w:val="-6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71717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w w:val="117"/>
          <w:sz w:val="22"/>
          <w:szCs w:val="22"/>
        </w:rPr>
        <w:t xml:space="preserve">NY </w:t>
      </w:r>
      <w:r w:rsidRPr="00EC643E">
        <w:rPr>
          <w:rFonts w:asciiTheme="minorHAnsi" w:hAnsiTheme="minorHAnsi" w:cstheme="minorHAnsi"/>
          <w:b/>
          <w:color w:val="070707"/>
          <w:spacing w:val="-6"/>
          <w:w w:val="114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71717"/>
          <w:spacing w:val="-3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spacing w:val="-2"/>
          <w:w w:val="117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71717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spacing w:val="-5"/>
          <w:w w:val="130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3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3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w w:val="9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71717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8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-4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3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2"/>
          <w:w w:val="11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-4"/>
          <w:w w:val="11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spacing w:val="-6"/>
          <w:w w:val="11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-4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w w:val="11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71717"/>
          <w:spacing w:val="-5"/>
          <w:w w:val="1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8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71717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de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71717"/>
          <w:spacing w:val="5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070707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070707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b/>
          <w:color w:val="070707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8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2D2D2D"/>
          <w:spacing w:val="-4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2"/>
          <w:w w:val="113"/>
          <w:sz w:val="22"/>
          <w:szCs w:val="22"/>
        </w:rPr>
        <w:t>ti</w:t>
      </w:r>
      <w:r w:rsidRPr="00EC643E">
        <w:rPr>
          <w:rFonts w:asciiTheme="minorHAnsi" w:hAnsiTheme="minorHAnsi" w:cstheme="minorHAnsi"/>
          <w:b/>
          <w:color w:val="171717"/>
          <w:spacing w:val="-4"/>
          <w:w w:val="11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spacing w:val="-6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w w:val="113"/>
          <w:sz w:val="22"/>
          <w:szCs w:val="22"/>
        </w:rPr>
        <w:t>s</w:t>
      </w:r>
    </w:p>
    <w:p w14:paraId="26D7DC51" w14:textId="77777777" w:rsidR="00BB0DDC" w:rsidRPr="00EC643E" w:rsidRDefault="00EC643E">
      <w:pPr>
        <w:spacing w:before="72"/>
        <w:ind w:left="3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71717"/>
          <w:sz w:val="22"/>
          <w:szCs w:val="22"/>
        </w:rPr>
        <w:lastRenderedPageBreak/>
        <w:t xml:space="preserve">o   </w:t>
      </w:r>
      <w:r w:rsidRPr="00EC643E">
        <w:rPr>
          <w:rFonts w:asciiTheme="minorHAnsi" w:hAnsiTheme="minorHAnsi" w:cstheme="minorHAnsi"/>
          <w:color w:val="171717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resse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2D2D2D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6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rs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71717"/>
          <w:spacing w:val="-6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71717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tt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2D2D2D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w w:val="11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w w:val="11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D2D2D"/>
          <w:spacing w:val="-9"/>
          <w:w w:val="1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io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al</w:t>
      </w:r>
      <w:r w:rsidRPr="00EC643E">
        <w:rPr>
          <w:rFonts w:asciiTheme="minorHAnsi" w:hAnsiTheme="minorHAnsi" w:cstheme="minorHAnsi"/>
          <w:color w:val="171717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71717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w w:val="110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5"/>
          <w:w w:val="1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3"/>
          <w:w w:val="12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w w:val="97"/>
          <w:sz w:val="22"/>
          <w:szCs w:val="22"/>
        </w:rPr>
        <w:t>al</w:t>
      </w:r>
    </w:p>
    <w:p w14:paraId="422BCD77" w14:textId="77777777" w:rsidR="00BB0DDC" w:rsidRPr="00EC643E" w:rsidRDefault="00EC643E">
      <w:pPr>
        <w:spacing w:before="5" w:line="220" w:lineRule="exact"/>
        <w:ind w:left="682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80"/>
          <w:pgMar w:top="1180" w:right="1300" w:bottom="280" w:left="1040" w:header="720" w:footer="720" w:gutter="0"/>
          <w:cols w:num="2" w:space="720" w:equalWidth="0">
            <w:col w:w="1973" w:space="332"/>
            <w:col w:w="7695"/>
          </w:cols>
        </w:sectPr>
      </w:pPr>
      <w:r w:rsidRPr="00EC643E">
        <w:rPr>
          <w:rFonts w:asciiTheme="minorHAnsi" w:hAnsiTheme="minorHAnsi" w:cstheme="minorHAnsi"/>
          <w:color w:val="2D2D2D"/>
          <w:spacing w:val="-6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3"/>
          <w:position w:val="-1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2D2D2D"/>
          <w:spacing w:val="-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6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71717"/>
          <w:spacing w:val="-4"/>
          <w:position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71717"/>
          <w:spacing w:val="-2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position w:val="-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D2D2D"/>
          <w:spacing w:val="3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2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5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2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2"/>
          <w:w w:val="8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-5"/>
          <w:w w:val="115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pacing w:val="-4"/>
          <w:w w:val="105"/>
          <w:position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71717"/>
          <w:spacing w:val="-2"/>
          <w:w w:val="90"/>
          <w:position w:val="-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2D2D2D"/>
          <w:spacing w:val="-3"/>
          <w:w w:val="11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3"/>
          <w:w w:val="101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w w:val="108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1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5"/>
          <w:w w:val="117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w w:val="117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71717"/>
          <w:spacing w:val="-23"/>
          <w:w w:val="11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4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2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-6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position w:val="-1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71717"/>
          <w:spacing w:val="-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spacing w:val="-6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2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1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pacing w:val="-4"/>
          <w:position w:val="-1"/>
          <w:sz w:val="22"/>
          <w:szCs w:val="22"/>
        </w:rPr>
        <w:t>ig</w:t>
      </w:r>
      <w:r w:rsidRPr="00EC643E">
        <w:rPr>
          <w:rFonts w:asciiTheme="minorHAnsi" w:hAnsiTheme="minorHAnsi" w:cstheme="minorHAnsi"/>
          <w:color w:val="171717"/>
          <w:spacing w:val="-4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2D2D2D"/>
          <w:spacing w:val="-3"/>
          <w:position w:val="-1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71717"/>
          <w:spacing w:val="-4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D2D2D"/>
          <w:spacing w:val="-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position w:val="-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2D2D2D"/>
          <w:spacing w:val="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2"/>
          <w:w w:val="99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3"/>
          <w:w w:val="11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3"/>
          <w:w w:val="95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5"/>
          <w:w w:val="115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w w:val="95"/>
          <w:position w:val="-1"/>
          <w:sz w:val="22"/>
          <w:szCs w:val="22"/>
        </w:rPr>
        <w:t>e</w:t>
      </w:r>
    </w:p>
    <w:p w14:paraId="2576375B" w14:textId="77777777" w:rsidR="00BB0DDC" w:rsidRPr="00EC643E" w:rsidRDefault="00BB0DDC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80"/>
          <w:pgMar w:top="1180" w:right="1300" w:bottom="280" w:left="1040" w:header="720" w:footer="720" w:gutter="0"/>
          <w:cols w:space="720"/>
        </w:sectPr>
      </w:pPr>
    </w:p>
    <w:p w14:paraId="433671D4" w14:textId="77777777" w:rsidR="00BB0DDC" w:rsidRPr="00EC643E" w:rsidRDefault="00EC643E">
      <w:pPr>
        <w:spacing w:before="34"/>
        <w:ind w:left="131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2D2D2D"/>
          <w:spacing w:val="-5"/>
          <w:sz w:val="22"/>
          <w:szCs w:val="22"/>
        </w:rPr>
        <w:t>200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2D2D2D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w w:val="87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2D2D2D"/>
          <w:spacing w:val="3"/>
          <w:w w:val="8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4"/>
          <w:w w:val="11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D2D2D"/>
          <w:spacing w:val="-3"/>
          <w:w w:val="12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-3"/>
          <w:w w:val="9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spacing w:val="-4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w w:val="117"/>
          <w:sz w:val="22"/>
          <w:szCs w:val="22"/>
        </w:rPr>
        <w:t>t</w:t>
      </w:r>
    </w:p>
    <w:p w14:paraId="1AB9AEB4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Ca</w:t>
      </w:r>
      <w:r w:rsidRPr="00EC643E">
        <w:rPr>
          <w:rFonts w:asciiTheme="minorHAnsi" w:hAnsiTheme="minorHAnsi" w:cstheme="minorHAnsi"/>
          <w:b/>
          <w:color w:val="171717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71717"/>
          <w:spacing w:val="-7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b/>
          <w:color w:val="171717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2D2D2D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71717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-3"/>
          <w:sz w:val="22"/>
          <w:szCs w:val="22"/>
        </w:rPr>
        <w:t>ce</w:t>
      </w:r>
      <w:r w:rsidRPr="00EC643E">
        <w:rPr>
          <w:rFonts w:asciiTheme="minorHAnsi" w:hAnsiTheme="minorHAnsi" w:cstheme="minorHAnsi"/>
          <w:b/>
          <w:color w:val="17171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71717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3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71717"/>
          <w:spacing w:val="-5"/>
          <w:w w:val="11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w w:val="11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71717"/>
          <w:spacing w:val="-6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w w:val="105"/>
          <w:sz w:val="22"/>
          <w:szCs w:val="22"/>
        </w:rPr>
        <w:t>ty</w:t>
      </w:r>
    </w:p>
    <w:p w14:paraId="606FFD50" w14:textId="77777777" w:rsidR="00BB0DDC" w:rsidRPr="00EC643E" w:rsidRDefault="00EC643E">
      <w:pPr>
        <w:spacing w:before="63"/>
        <w:ind w:left="647" w:right="200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71717"/>
          <w:spacing w:val="-4"/>
          <w:w w:val="10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D2D2D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6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4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3"/>
          <w:w w:val="10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pacing w:val="-2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4"/>
          <w:w w:val="104"/>
          <w:sz w:val="22"/>
          <w:szCs w:val="22"/>
        </w:rPr>
        <w:t>pa</w:t>
      </w:r>
      <w:r w:rsidRPr="00EC643E">
        <w:rPr>
          <w:rFonts w:asciiTheme="minorHAnsi" w:hAnsiTheme="minorHAnsi" w:cstheme="minorHAnsi"/>
          <w:color w:val="2D2D2D"/>
          <w:spacing w:val="-3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spacing w:val="8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al</w:t>
      </w:r>
      <w:r w:rsidRPr="00EC643E">
        <w:rPr>
          <w:rFonts w:asciiTheme="minorHAnsi" w:hAnsiTheme="minorHAnsi" w:cstheme="minorHAnsi"/>
          <w:color w:val="171717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w w:val="10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D2D2D"/>
          <w:spacing w:val="-7"/>
          <w:w w:val="10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spacing w:val="-4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4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71717"/>
          <w:spacing w:val="-3"/>
          <w:w w:val="12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w w:val="9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5"/>
          <w:w w:val="9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3"/>
          <w:w w:val="9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71717"/>
          <w:w w:val="105"/>
          <w:sz w:val="22"/>
          <w:szCs w:val="22"/>
        </w:rPr>
        <w:t>r</w:t>
      </w:r>
    </w:p>
    <w:p w14:paraId="4355E2AB" w14:textId="77777777" w:rsidR="00BB0DDC" w:rsidRPr="00EC643E" w:rsidRDefault="00EC643E">
      <w:pPr>
        <w:spacing w:before="53" w:line="220" w:lineRule="exact"/>
        <w:ind w:left="311" w:right="-35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2D2D2D"/>
          <w:position w:val="-1"/>
          <w:sz w:val="22"/>
          <w:szCs w:val="22"/>
        </w:rPr>
        <w:t xml:space="preserve">o     </w:t>
      </w:r>
      <w:r w:rsidRPr="00EC643E">
        <w:rPr>
          <w:rFonts w:asciiTheme="minorHAnsi" w:eastAsia="Arial" w:hAnsiTheme="minorHAnsi" w:cstheme="minorHAnsi"/>
          <w:b/>
          <w:color w:val="2D2D2D"/>
          <w:spacing w:val="2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4"/>
          <w:w w:val="9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spacing w:val="-5"/>
          <w:w w:val="115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2D2D2D"/>
          <w:w w:val="97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5"/>
          <w:w w:val="97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3"/>
          <w:w w:val="11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w w:val="80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1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1"/>
          <w:w w:val="63"/>
          <w:position w:val="-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2D2D2D"/>
          <w:spacing w:val="-5"/>
          <w:w w:val="115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71717"/>
          <w:w w:val="106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6"/>
          <w:w w:val="106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pacing w:val="-4"/>
          <w:w w:val="10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w w:val="11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7171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4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71717"/>
          <w:spacing w:val="-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2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pacing w:val="-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D2D2D"/>
          <w:spacing w:val="-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71717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3"/>
          <w:position w:val="-1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71717"/>
          <w:position w:val="-1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71717"/>
          <w:spacing w:val="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3"/>
          <w:w w:val="95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pacing w:val="-4"/>
          <w:w w:val="10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6"/>
          <w:w w:val="112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71717"/>
          <w:spacing w:val="-6"/>
          <w:w w:val="106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spacing w:val="-2"/>
          <w:w w:val="9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3"/>
          <w:w w:val="126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2"/>
          <w:w w:val="108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spacing w:val="-3"/>
          <w:w w:val="10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w w:val="95"/>
          <w:position w:val="-1"/>
          <w:sz w:val="22"/>
          <w:szCs w:val="22"/>
        </w:rPr>
        <w:t>e</w:t>
      </w:r>
    </w:p>
    <w:p w14:paraId="50E59695" w14:textId="77777777" w:rsidR="00BB0DDC" w:rsidRPr="00EC643E" w:rsidRDefault="00EC643E">
      <w:pPr>
        <w:spacing w:before="39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80"/>
          <w:pgMar w:top="1180" w:right="1300" w:bottom="280" w:left="1040" w:header="720" w:footer="720" w:gutter="0"/>
          <w:cols w:num="3" w:space="720" w:equalWidth="0">
            <w:col w:w="1334" w:space="976"/>
            <w:col w:w="3454" w:space="2906"/>
            <w:col w:w="1330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71717"/>
          <w:spacing w:val="-6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71717"/>
          <w:spacing w:val="-6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spacing w:val="-5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71717"/>
          <w:spacing w:val="-3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-5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070707"/>
          <w:w w:val="108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070707"/>
          <w:spacing w:val="27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-5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71717"/>
          <w:w w:val="131"/>
          <w:sz w:val="22"/>
          <w:szCs w:val="22"/>
        </w:rPr>
        <w:t>N</w:t>
      </w:r>
    </w:p>
    <w:p w14:paraId="12CEB184" w14:textId="77777777" w:rsidR="00BB0DDC" w:rsidRPr="00EC643E" w:rsidRDefault="00EC643E">
      <w:pPr>
        <w:spacing w:line="12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7CDD86B1">
          <v:shape id="_x0000_s1030" type="#_x0000_t75" style="position:absolute;margin-left:0;margin-top:0;width:617pt;height:784pt;z-index:-2276;mso-position-horizontal-relative:page;mso-position-vertical-relative:page">
            <v:imagedata r:id="rId30" o:title=""/>
            <w10:wrap anchorx="page" anchory="page"/>
          </v:shape>
        </w:pict>
      </w:r>
    </w:p>
    <w:p w14:paraId="1E7CD133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5724681" w14:textId="77777777" w:rsidR="00BB0DDC" w:rsidRPr="00EC643E" w:rsidRDefault="00EC643E">
      <w:pPr>
        <w:spacing w:before="34"/>
        <w:ind w:left="12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71717"/>
          <w:spacing w:val="3"/>
          <w:w w:val="11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71717"/>
          <w:spacing w:val="1"/>
          <w:w w:val="111"/>
          <w:sz w:val="22"/>
          <w:szCs w:val="22"/>
        </w:rPr>
        <w:t>er</w:t>
      </w:r>
      <w:r w:rsidRPr="00EC643E">
        <w:rPr>
          <w:rFonts w:asciiTheme="minorHAnsi" w:hAnsiTheme="minorHAnsi" w:cstheme="minorHAnsi"/>
          <w:b/>
          <w:color w:val="171717"/>
          <w:spacing w:val="2"/>
          <w:w w:val="111"/>
          <w:sz w:val="22"/>
          <w:szCs w:val="22"/>
        </w:rPr>
        <w:t>sona</w:t>
      </w:r>
      <w:r w:rsidRPr="00EC643E">
        <w:rPr>
          <w:rFonts w:asciiTheme="minorHAnsi" w:hAnsiTheme="minorHAnsi" w:cstheme="minorHAnsi"/>
          <w:b/>
          <w:color w:val="070707"/>
          <w:w w:val="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070707"/>
          <w:spacing w:val="8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71717"/>
          <w:spacing w:val="1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71717"/>
          <w:spacing w:val="2"/>
          <w:w w:val="119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070707"/>
          <w:spacing w:val="1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spacing w:val="2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spacing w:val="1"/>
          <w:w w:val="96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71717"/>
          <w:spacing w:val="1"/>
          <w:w w:val="12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71717"/>
          <w:spacing w:val="1"/>
          <w:w w:val="116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71717"/>
          <w:spacing w:val="1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71717"/>
          <w:w w:val="103"/>
          <w:sz w:val="22"/>
          <w:szCs w:val="22"/>
        </w:rPr>
        <w:t>s</w:t>
      </w:r>
    </w:p>
    <w:p w14:paraId="7C078672" w14:textId="77777777" w:rsidR="00BB0DDC" w:rsidRPr="00EC643E" w:rsidRDefault="00BB0DDC">
      <w:pPr>
        <w:spacing w:before="8" w:line="160" w:lineRule="exact"/>
        <w:rPr>
          <w:rFonts w:asciiTheme="minorHAnsi" w:hAnsiTheme="minorHAnsi" w:cstheme="minorHAnsi"/>
          <w:sz w:val="22"/>
          <w:szCs w:val="22"/>
        </w:rPr>
      </w:pPr>
    </w:p>
    <w:p w14:paraId="47BDBD79" w14:textId="77777777" w:rsidR="00BB0DDC" w:rsidRPr="00EC643E" w:rsidRDefault="00EC643E">
      <w:pPr>
        <w:ind w:left="126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340" w:h="15680"/>
          <w:pgMar w:top="1180" w:right="1300" w:bottom="280" w:left="1040" w:header="720" w:footer="720" w:gutter="0"/>
          <w:cols w:space="720"/>
        </w:sectPr>
      </w:pPr>
      <w:r w:rsidRPr="00EC643E">
        <w:rPr>
          <w:rFonts w:asciiTheme="minorHAnsi" w:hAnsiTheme="minorHAnsi" w:cstheme="minorHAnsi"/>
          <w:color w:val="171717"/>
          <w:spacing w:val="-5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71717"/>
          <w:spacing w:val="-3"/>
          <w:w w:val="10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71717"/>
          <w:spacing w:val="-4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D2D2D"/>
          <w:spacing w:val="-4"/>
          <w:w w:val="105"/>
          <w:sz w:val="22"/>
          <w:szCs w:val="22"/>
        </w:rPr>
        <w:t>ng</w:t>
      </w:r>
      <w:r w:rsidRPr="00EC643E">
        <w:rPr>
          <w:rFonts w:asciiTheme="minorHAnsi" w:hAnsiTheme="minorHAnsi" w:cstheme="minorHAnsi"/>
          <w:color w:val="2D2D2D"/>
          <w:w w:val="72"/>
          <w:sz w:val="22"/>
          <w:szCs w:val="22"/>
        </w:rPr>
        <w:t>;</w:t>
      </w:r>
      <w:r w:rsidRPr="00EC643E">
        <w:rPr>
          <w:rFonts w:asciiTheme="minorHAnsi" w:hAnsiTheme="minorHAnsi" w:cstheme="minorHAnsi"/>
          <w:color w:val="2D2D2D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4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2D2D2D"/>
          <w:w w:val="9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6"/>
          <w:w w:val="9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3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w w:val="97"/>
          <w:sz w:val="22"/>
          <w:szCs w:val="22"/>
        </w:rPr>
        <w:t>;</w:t>
      </w:r>
      <w:r w:rsidRPr="00EC643E">
        <w:rPr>
          <w:rFonts w:asciiTheme="minorHAnsi" w:hAnsiTheme="minorHAnsi" w:cstheme="minorHAnsi"/>
          <w:color w:val="2D2D2D"/>
          <w:spacing w:val="16"/>
          <w:w w:val="9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4"/>
          <w:w w:val="103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71717"/>
          <w:w w:val="101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71717"/>
          <w:spacing w:val="-10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w w:val="81"/>
          <w:sz w:val="22"/>
          <w:szCs w:val="22"/>
        </w:rPr>
        <w:t>;</w:t>
      </w:r>
      <w:r w:rsidRPr="00EC643E">
        <w:rPr>
          <w:rFonts w:asciiTheme="minorHAnsi" w:hAnsiTheme="minorHAnsi" w:cstheme="minorHAnsi"/>
          <w:color w:val="2D2D2D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5"/>
          <w:w w:val="110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2D2D2D"/>
          <w:spacing w:val="-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71717"/>
          <w:spacing w:val="-2"/>
          <w:w w:val="10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D2D2D"/>
          <w:spacing w:val="-13"/>
          <w:w w:val="12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D2D2D"/>
          <w:w w:val="54"/>
          <w:sz w:val="22"/>
          <w:szCs w:val="22"/>
        </w:rPr>
        <w:t>;</w:t>
      </w:r>
      <w:r w:rsidRPr="00EC643E">
        <w:rPr>
          <w:rFonts w:asciiTheme="minorHAnsi" w:hAnsiTheme="minorHAnsi" w:cstheme="minorHAnsi"/>
          <w:color w:val="2D2D2D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7171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71717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D2D2D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D2D2D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71717"/>
          <w:spacing w:val="-5"/>
          <w:w w:val="11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D2D2D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11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D2D2D"/>
          <w:spacing w:val="-4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2D2D2D"/>
          <w:spacing w:val="-3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w w:val="90"/>
          <w:sz w:val="22"/>
          <w:szCs w:val="22"/>
        </w:rPr>
        <w:t>l</w:t>
      </w:r>
    </w:p>
    <w:p w14:paraId="551AA0C0" w14:textId="77777777" w:rsidR="00BB0DDC" w:rsidRPr="00EC643E" w:rsidRDefault="00EC643E">
      <w:pPr>
        <w:spacing w:before="60"/>
        <w:ind w:left="3467" w:right="3540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3"/>
          <w:w w:val="113"/>
          <w:sz w:val="22"/>
          <w:szCs w:val="22"/>
        </w:rPr>
        <w:lastRenderedPageBreak/>
        <w:t>Joh</w:t>
      </w:r>
      <w:r w:rsidRPr="00EC643E">
        <w:rPr>
          <w:rFonts w:asciiTheme="minorHAnsi" w:hAnsiTheme="minorHAnsi" w:cstheme="minorHAnsi"/>
          <w:color w:val="111111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3"/>
          <w:w w:val="1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1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2"/>
          <w:w w:val="94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pacing w:val="4"/>
          <w:w w:val="11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1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</w:p>
    <w:p w14:paraId="7995BEC3" w14:textId="77777777" w:rsidR="00BB0DDC" w:rsidRPr="00EC643E" w:rsidRDefault="00EC643E">
      <w:pPr>
        <w:ind w:left="940" w:right="1002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w w:val="98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11111"/>
          <w:spacing w:val="-7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0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10"/>
          <w:w w:val="110"/>
          <w:sz w:val="22"/>
          <w:szCs w:val="22"/>
        </w:rPr>
        <w:t>n</w:t>
      </w:r>
      <w:hyperlink r:id="rId31">
        <w:r w:rsidRPr="00EC643E">
          <w:rPr>
            <w:rFonts w:asciiTheme="minorHAnsi" w:hAnsiTheme="minorHAnsi" w:cstheme="minorHAnsi"/>
            <w:color w:val="111111"/>
            <w:spacing w:val="-2"/>
            <w:w w:val="75"/>
            <w:sz w:val="22"/>
            <w:szCs w:val="22"/>
          </w:rPr>
          <w:t>.</w:t>
        </w:r>
        <w:r w:rsidRPr="00EC643E">
          <w:rPr>
            <w:rFonts w:asciiTheme="minorHAnsi" w:hAnsiTheme="minorHAnsi" w:cstheme="minorHAnsi"/>
            <w:color w:val="111111"/>
            <w:spacing w:val="-6"/>
            <w:w w:val="106"/>
            <w:sz w:val="22"/>
            <w:szCs w:val="22"/>
          </w:rPr>
          <w:t>D</w:t>
        </w:r>
        <w:r w:rsidRPr="00EC643E">
          <w:rPr>
            <w:rFonts w:asciiTheme="minorHAnsi" w:hAnsiTheme="minorHAnsi" w:cstheme="minorHAnsi"/>
            <w:color w:val="111111"/>
            <w:spacing w:val="-5"/>
            <w:w w:val="104"/>
            <w:sz w:val="22"/>
            <w:szCs w:val="22"/>
          </w:rPr>
          <w:t>o</w:t>
        </w:r>
        <w:r w:rsidRPr="00EC643E">
          <w:rPr>
            <w:rFonts w:asciiTheme="minorHAnsi" w:hAnsiTheme="minorHAnsi" w:cstheme="minorHAnsi"/>
            <w:color w:val="111111"/>
            <w:spacing w:val="-4"/>
            <w:w w:val="108"/>
            <w:sz w:val="22"/>
            <w:szCs w:val="22"/>
          </w:rPr>
          <w:t>e</w:t>
        </w:r>
        <w:r w:rsidRPr="00EC643E">
          <w:rPr>
            <w:rFonts w:asciiTheme="minorHAnsi" w:hAnsiTheme="minorHAnsi" w:cstheme="minorHAnsi"/>
            <w:color w:val="111111"/>
            <w:spacing w:val="-9"/>
            <w:w w:val="102"/>
            <w:sz w:val="22"/>
            <w:szCs w:val="22"/>
          </w:rPr>
          <w:t>@</w:t>
        </w:r>
        <w:r w:rsidRPr="00EC643E">
          <w:rPr>
            <w:rFonts w:asciiTheme="minorHAnsi" w:hAnsiTheme="minorHAnsi" w:cstheme="minorHAnsi"/>
            <w:color w:val="111111"/>
            <w:spacing w:val="-5"/>
            <w:w w:val="108"/>
            <w:sz w:val="22"/>
            <w:szCs w:val="22"/>
          </w:rPr>
          <w:t>u</w:t>
        </w:r>
        <w:r w:rsidRPr="00EC643E">
          <w:rPr>
            <w:rFonts w:asciiTheme="minorHAnsi" w:hAnsiTheme="minorHAnsi" w:cstheme="minorHAnsi"/>
            <w:color w:val="111111"/>
            <w:spacing w:val="-4"/>
            <w:w w:val="95"/>
            <w:sz w:val="22"/>
            <w:szCs w:val="22"/>
          </w:rPr>
          <w:t>o</w:t>
        </w:r>
        <w:r w:rsidRPr="00EC643E">
          <w:rPr>
            <w:rFonts w:asciiTheme="minorHAnsi" w:hAnsiTheme="minorHAnsi" w:cstheme="minorHAnsi"/>
            <w:color w:val="111111"/>
            <w:w w:val="113"/>
            <w:sz w:val="22"/>
            <w:szCs w:val="22"/>
          </w:rPr>
          <w:t>t</w:t>
        </w:r>
        <w:r w:rsidRPr="00EC643E">
          <w:rPr>
            <w:rFonts w:asciiTheme="minorHAnsi" w:hAnsiTheme="minorHAnsi" w:cstheme="minorHAnsi"/>
            <w:color w:val="111111"/>
            <w:spacing w:val="-6"/>
            <w:w w:val="113"/>
            <w:sz w:val="22"/>
            <w:szCs w:val="22"/>
          </w:rPr>
          <w:t>t</w:t>
        </w:r>
        <w:r w:rsidRPr="00EC643E">
          <w:rPr>
            <w:rFonts w:asciiTheme="minorHAnsi" w:hAnsiTheme="minorHAnsi" w:cstheme="minorHAnsi"/>
            <w:color w:val="111111"/>
            <w:spacing w:val="-4"/>
            <w:w w:val="103"/>
            <w:sz w:val="22"/>
            <w:szCs w:val="22"/>
          </w:rPr>
          <w:t>a</w:t>
        </w:r>
        <w:r w:rsidRPr="00EC643E">
          <w:rPr>
            <w:rFonts w:asciiTheme="minorHAnsi" w:hAnsiTheme="minorHAnsi" w:cstheme="minorHAnsi"/>
            <w:color w:val="111111"/>
            <w:spacing w:val="-7"/>
            <w:w w:val="104"/>
            <w:sz w:val="22"/>
            <w:szCs w:val="22"/>
          </w:rPr>
          <w:t>w</w:t>
        </w:r>
        <w:r w:rsidRPr="00EC643E">
          <w:rPr>
            <w:rFonts w:asciiTheme="minorHAnsi" w:hAnsiTheme="minorHAnsi" w:cstheme="minorHAnsi"/>
            <w:color w:val="111111"/>
            <w:spacing w:val="-4"/>
            <w:w w:val="108"/>
            <w:sz w:val="22"/>
            <w:szCs w:val="22"/>
          </w:rPr>
          <w:t>a</w:t>
        </w:r>
        <w:r w:rsidRPr="00EC643E">
          <w:rPr>
            <w:rFonts w:asciiTheme="minorHAnsi" w:hAnsiTheme="minorHAnsi" w:cstheme="minorHAnsi"/>
            <w:color w:val="111111"/>
            <w:spacing w:val="-2"/>
            <w:w w:val="75"/>
            <w:sz w:val="22"/>
            <w:szCs w:val="22"/>
          </w:rPr>
          <w:t>.</w:t>
        </w:r>
        <w:r w:rsidRPr="00EC643E">
          <w:rPr>
            <w:rFonts w:asciiTheme="minorHAnsi" w:hAnsiTheme="minorHAnsi" w:cstheme="minorHAnsi"/>
            <w:color w:val="111111"/>
            <w:spacing w:val="-4"/>
            <w:w w:val="108"/>
            <w:sz w:val="22"/>
            <w:szCs w:val="22"/>
          </w:rPr>
          <w:t>c</w:t>
        </w:r>
        <w:r w:rsidRPr="00EC643E">
          <w:rPr>
            <w:rFonts w:asciiTheme="minorHAnsi" w:hAnsiTheme="minorHAnsi" w:cstheme="minorHAnsi"/>
            <w:color w:val="111111"/>
            <w:w w:val="108"/>
            <w:sz w:val="22"/>
            <w:szCs w:val="22"/>
          </w:rPr>
          <w:t>a</w:t>
        </w:r>
      </w:hyperlink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71"/>
          <w:sz w:val="22"/>
          <w:szCs w:val="22"/>
        </w:rPr>
        <w:t>•</w:t>
      </w:r>
      <w:r w:rsidRPr="00EC643E">
        <w:rPr>
          <w:rFonts w:asciiTheme="minorHAnsi" w:hAnsiTheme="minorHAnsi" w:cstheme="minorHAnsi"/>
          <w:color w:val="111111"/>
          <w:spacing w:val="37"/>
          <w:w w:val="7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8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9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75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6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6"/>
          <w:w w:val="11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9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6"/>
          <w:w w:val="10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6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4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7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11111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71"/>
          <w:sz w:val="22"/>
          <w:szCs w:val="22"/>
        </w:rPr>
        <w:t>•</w:t>
      </w:r>
      <w:r w:rsidRPr="00EC643E">
        <w:rPr>
          <w:rFonts w:asciiTheme="minorHAnsi" w:hAnsiTheme="minorHAnsi" w:cstheme="minorHAnsi"/>
          <w:color w:val="111111"/>
          <w:spacing w:val="41"/>
          <w:w w:val="7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71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11111"/>
          <w:spacing w:val="-4"/>
          <w:w w:val="91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72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111111"/>
          <w:spacing w:val="-5"/>
          <w:w w:val="72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pacing w:val="-7"/>
          <w:w w:val="158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11111"/>
          <w:spacing w:val="-5"/>
          <w:w w:val="108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11111"/>
          <w:spacing w:val="-5"/>
          <w:w w:val="104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pacing w:val="-5"/>
          <w:w w:val="108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11111"/>
          <w:spacing w:val="-5"/>
          <w:w w:val="104"/>
          <w:sz w:val="22"/>
          <w:szCs w:val="22"/>
        </w:rPr>
        <w:t>55</w:t>
      </w:r>
      <w:r w:rsidRPr="00EC643E">
        <w:rPr>
          <w:rFonts w:asciiTheme="minorHAnsi" w:hAnsiTheme="minorHAnsi" w:cstheme="minorHAnsi"/>
          <w:color w:val="111111"/>
          <w:w w:val="91"/>
          <w:sz w:val="22"/>
          <w:szCs w:val="22"/>
        </w:rPr>
        <w:t>5</w:t>
      </w:r>
    </w:p>
    <w:p w14:paraId="00C436F4" w14:textId="77777777" w:rsidR="00BB0DDC" w:rsidRPr="00EC643E" w:rsidRDefault="00BB0DDC">
      <w:pPr>
        <w:spacing w:before="5" w:line="160" w:lineRule="exact"/>
        <w:rPr>
          <w:rFonts w:asciiTheme="minorHAnsi" w:hAnsiTheme="minorHAnsi" w:cstheme="minorHAnsi"/>
          <w:sz w:val="22"/>
          <w:szCs w:val="22"/>
        </w:rPr>
      </w:pPr>
    </w:p>
    <w:p w14:paraId="027CE8B7" w14:textId="77777777" w:rsidR="00BB0DDC" w:rsidRPr="00EC643E" w:rsidRDefault="00EC643E">
      <w:pPr>
        <w:spacing w:line="260" w:lineRule="exact"/>
        <w:ind w:left="1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1"/>
          <w:w w:val="10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98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"/>
          <w:w w:val="101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2"/>
          <w:w w:val="104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3"/>
          <w:w w:val="10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w w:val="10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"/>
          <w:w w:val="11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w w:val="10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96"/>
          <w:position w:val="-1"/>
          <w:sz w:val="22"/>
          <w:szCs w:val="22"/>
        </w:rPr>
        <w:t>N</w:t>
      </w:r>
    </w:p>
    <w:p w14:paraId="0CF85F32" w14:textId="77777777" w:rsidR="00BB0DDC" w:rsidRPr="00EC643E" w:rsidRDefault="00BB0DDC">
      <w:pPr>
        <w:spacing w:before="12" w:line="20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pgSz w:w="12280" w:h="15620"/>
          <w:pgMar w:top="760" w:right="1420" w:bottom="0" w:left="1220" w:header="720" w:footer="720" w:gutter="0"/>
          <w:cols w:space="720"/>
        </w:sectPr>
      </w:pPr>
    </w:p>
    <w:p w14:paraId="2F68AE4F" w14:textId="77777777" w:rsidR="00BB0DDC" w:rsidRPr="00EC643E" w:rsidRDefault="00EC643E">
      <w:pPr>
        <w:spacing w:before="48"/>
        <w:ind w:left="12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rsit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w w:val="8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w w:val="133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11111"/>
          <w:spacing w:val="-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tta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taw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</w:t>
      </w:r>
    </w:p>
    <w:p w14:paraId="5DF3CD2F" w14:textId="77777777" w:rsidR="00BB0DDC" w:rsidRPr="00EC643E" w:rsidRDefault="00EC643E">
      <w:pPr>
        <w:spacing w:line="220" w:lineRule="exact"/>
        <w:ind w:left="119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pacing w:val="-6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2D2D2D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2D2D2D"/>
          <w:sz w:val="22"/>
          <w:szCs w:val="22"/>
        </w:rPr>
        <w:t>ty</w:t>
      </w:r>
      <w:r w:rsidRPr="00EC643E">
        <w:rPr>
          <w:rFonts w:asciiTheme="minorHAnsi" w:hAnsiTheme="minorHAnsi" w:cstheme="minorHAnsi"/>
          <w:i/>
          <w:color w:val="2D2D2D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32"/>
          <w:w w:val="85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3"/>
          <w:w w:val="246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11111"/>
          <w:spacing w:val="-5"/>
          <w:w w:val="104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15"/>
          <w:w w:val="103"/>
          <w:sz w:val="22"/>
          <w:szCs w:val="22"/>
        </w:rPr>
        <w:t>w</w:t>
      </w:r>
      <w:r w:rsidRPr="00EC643E">
        <w:rPr>
          <w:rFonts w:asciiTheme="minorHAnsi" w:hAnsiTheme="minorHAnsi" w:cstheme="minorHAnsi"/>
          <w:i/>
          <w:color w:val="111111"/>
          <w:w w:val="60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16"/>
          <w:w w:val="109"/>
          <w:sz w:val="22"/>
          <w:szCs w:val="22"/>
        </w:rPr>
        <w:t>J</w:t>
      </w:r>
      <w:r w:rsidRPr="00EC643E">
        <w:rPr>
          <w:rFonts w:asciiTheme="minorHAnsi" w:hAnsiTheme="minorHAnsi" w:cstheme="minorHAnsi"/>
          <w:i/>
          <w:color w:val="111111"/>
          <w:spacing w:val="-5"/>
          <w:w w:val="109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11111"/>
          <w:spacing w:val="-4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-8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w w:val="109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i/>
          <w:color w:val="111111"/>
          <w:spacing w:val="-6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33"/>
          <w:sz w:val="22"/>
          <w:szCs w:val="22"/>
        </w:rPr>
        <w:t>(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J</w:t>
      </w:r>
      <w:r w:rsidRPr="00EC643E">
        <w:rPr>
          <w:rFonts w:asciiTheme="minorHAnsi" w:hAnsiTheme="minorHAnsi" w:cstheme="minorHAnsi"/>
          <w:i/>
          <w:color w:val="111111"/>
          <w:spacing w:val="-7"/>
          <w:sz w:val="22"/>
          <w:szCs w:val="22"/>
        </w:rPr>
        <w:t>.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11111"/>
          <w:spacing w:val="-8"/>
          <w:sz w:val="22"/>
          <w:szCs w:val="22"/>
        </w:rPr>
        <w:t>.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)</w:t>
      </w:r>
      <w:r w:rsidRPr="00EC643E">
        <w:rPr>
          <w:rFonts w:asciiTheme="minorHAnsi" w:hAnsiTheme="minorHAnsi" w:cstheme="minorHAnsi"/>
          <w:i/>
          <w:color w:val="111111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6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an</w:t>
      </w:r>
      <w:r w:rsidRPr="00EC643E">
        <w:rPr>
          <w:rFonts w:asciiTheme="minorHAnsi" w:hAnsiTheme="minorHAnsi" w:cstheme="minorHAnsi"/>
          <w:i/>
          <w:color w:val="111111"/>
          <w:spacing w:val="-6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10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w w:val="108"/>
          <w:sz w:val="22"/>
          <w:szCs w:val="22"/>
        </w:rPr>
        <w:t>2</w:t>
      </w:r>
      <w:r w:rsidRPr="00EC643E">
        <w:rPr>
          <w:rFonts w:asciiTheme="minorHAnsi" w:hAnsiTheme="minorHAnsi" w:cstheme="minorHAnsi"/>
          <w:i/>
          <w:color w:val="111111"/>
          <w:spacing w:val="-10"/>
          <w:w w:val="108"/>
          <w:sz w:val="22"/>
          <w:szCs w:val="22"/>
        </w:rPr>
        <w:t>0</w:t>
      </w:r>
      <w:r w:rsidRPr="00EC643E">
        <w:rPr>
          <w:rFonts w:asciiTheme="minorHAnsi" w:hAnsiTheme="minorHAnsi" w:cstheme="minorHAnsi"/>
          <w:i/>
          <w:color w:val="111111"/>
          <w:spacing w:val="-4"/>
          <w:w w:val="90"/>
          <w:sz w:val="22"/>
          <w:szCs w:val="22"/>
        </w:rPr>
        <w:t>1</w:t>
      </w:r>
      <w:r w:rsidRPr="00EC643E">
        <w:rPr>
          <w:rFonts w:asciiTheme="minorHAnsi" w:hAnsiTheme="minorHAnsi" w:cstheme="minorHAnsi"/>
          <w:i/>
          <w:color w:val="111111"/>
          <w:w w:val="106"/>
          <w:sz w:val="22"/>
          <w:szCs w:val="22"/>
        </w:rPr>
        <w:t>4</w:t>
      </w:r>
    </w:p>
    <w:p w14:paraId="6D13658E" w14:textId="77777777" w:rsidR="00BB0DDC" w:rsidRPr="00EC643E" w:rsidRDefault="00BB0DDC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1C2BDE7E" w14:textId="77777777" w:rsidR="00BB0DDC" w:rsidRPr="00EC643E" w:rsidRDefault="00EC643E">
      <w:pPr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Q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een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'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rs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ty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gston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</w:t>
      </w:r>
    </w:p>
    <w:p w14:paraId="5A033C72" w14:textId="77777777" w:rsidR="00BB0DDC" w:rsidRPr="00EC643E" w:rsidRDefault="00EC643E">
      <w:pPr>
        <w:spacing w:line="220" w:lineRule="exact"/>
        <w:ind w:left="12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pacing w:val="-6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2D2D2D"/>
          <w:spacing w:val="-5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2D2D2D"/>
          <w:spacing w:val="-4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-5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11111"/>
          <w:spacing w:val="-3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position w:val="-1"/>
          <w:sz w:val="22"/>
          <w:szCs w:val="22"/>
        </w:rPr>
        <w:t>ty</w:t>
      </w:r>
      <w:r w:rsidRPr="00EC643E">
        <w:rPr>
          <w:rFonts w:asciiTheme="minorHAnsi" w:hAnsiTheme="minorHAnsi" w:cstheme="minorHAnsi"/>
          <w:i/>
          <w:color w:val="111111"/>
          <w:spacing w:val="3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32"/>
          <w:w w:val="8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7"/>
          <w:w w:val="246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11111"/>
          <w:spacing w:val="-10"/>
          <w:w w:val="10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20"/>
          <w:w w:val="116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111111"/>
          <w:spacing w:val="-6"/>
          <w:w w:val="126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111111"/>
          <w:spacing w:val="-3"/>
          <w:w w:val="109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-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4"/>
          <w:w w:val="10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w w:val="116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11111"/>
          <w:spacing w:val="-1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6"/>
          <w:w w:val="116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spacing w:val="-4"/>
          <w:w w:val="10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-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2D2D2D"/>
          <w:spacing w:val="-4"/>
          <w:w w:val="10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5"/>
          <w:w w:val="106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2D2D2D"/>
          <w:spacing w:val="-4"/>
          <w:w w:val="108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-8"/>
          <w:w w:val="9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424242"/>
          <w:w w:val="60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42424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424242"/>
          <w:spacing w:val="-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6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-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4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i/>
          <w:color w:val="111111"/>
          <w:spacing w:val="-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6"/>
          <w:w w:val="11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5"/>
          <w:w w:val="96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-6"/>
          <w:w w:val="121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11111"/>
          <w:spacing w:val="-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5"/>
          <w:w w:val="101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2D2D2D"/>
          <w:spacing w:val="-4"/>
          <w:w w:val="108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3"/>
          <w:w w:val="9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4"/>
          <w:w w:val="116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-2"/>
          <w:w w:val="9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5"/>
          <w:w w:val="101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w w:val="116"/>
          <w:position w:val="-1"/>
          <w:sz w:val="22"/>
          <w:szCs w:val="22"/>
        </w:rPr>
        <w:t>g</w:t>
      </w:r>
    </w:p>
    <w:p w14:paraId="4932D5DA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201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1</w:t>
      </w:r>
      <w:r w:rsidRPr="00EC643E">
        <w:rPr>
          <w:rFonts w:asciiTheme="minorHAnsi" w:hAnsiTheme="minorHAnsi" w:cstheme="minorHAnsi"/>
          <w:b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2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w w:val="9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w w:val="104"/>
          <w:sz w:val="22"/>
          <w:szCs w:val="22"/>
        </w:rPr>
        <w:t>t</w:t>
      </w:r>
    </w:p>
    <w:p w14:paraId="3E42F060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290C6719" w14:textId="77777777" w:rsidR="00BB0DDC" w:rsidRPr="00EC643E" w:rsidRDefault="00BB0DDC">
      <w:pPr>
        <w:spacing w:before="6" w:line="260" w:lineRule="exact"/>
        <w:rPr>
          <w:rFonts w:asciiTheme="minorHAnsi" w:hAnsiTheme="minorHAnsi" w:cstheme="minorHAnsi"/>
          <w:sz w:val="22"/>
          <w:szCs w:val="22"/>
        </w:rPr>
      </w:pPr>
    </w:p>
    <w:p w14:paraId="5BDBE3DA" w14:textId="77777777" w:rsidR="00BB0DDC" w:rsidRPr="00EC643E" w:rsidRDefault="00EC643E">
      <w:pPr>
        <w:ind w:left="250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20" w:bottom="280" w:left="1220" w:header="720" w:footer="720" w:gutter="0"/>
          <w:cols w:num="2" w:space="720" w:equalWidth="0">
            <w:col w:w="4291" w:space="3978"/>
            <w:col w:w="1371"/>
          </w:cols>
        </w:sectPr>
      </w:pP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200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200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6</w:t>
      </w:r>
    </w:p>
    <w:p w14:paraId="1DC0FDC3" w14:textId="77777777" w:rsidR="00BB0DDC" w:rsidRPr="00EC643E" w:rsidRDefault="00BB0DDC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0FD3D3F8" w14:textId="77777777" w:rsidR="00BB0DDC" w:rsidRPr="00EC643E" w:rsidRDefault="00EC643E">
      <w:pPr>
        <w:spacing w:before="29" w:line="260" w:lineRule="exact"/>
        <w:ind w:left="12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>PR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>FES</w:t>
      </w:r>
      <w:r w:rsidRPr="00EC643E">
        <w:rPr>
          <w:rFonts w:asciiTheme="minorHAnsi" w:hAnsiTheme="minorHAnsi" w:cstheme="minorHAnsi"/>
          <w:color w:val="111111"/>
          <w:spacing w:val="1"/>
          <w:position w:val="-1"/>
          <w:sz w:val="22"/>
          <w:szCs w:val="22"/>
        </w:rPr>
        <w:t>SI</w:t>
      </w: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NA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11111"/>
          <w:spacing w:val="1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"/>
          <w:position w:val="-1"/>
          <w:sz w:val="22"/>
          <w:szCs w:val="22"/>
        </w:rPr>
        <w:t>SI</w:t>
      </w: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NA</w:t>
      </w:r>
      <w:r w:rsidRPr="00EC643E">
        <w:rPr>
          <w:rFonts w:asciiTheme="minorHAnsi" w:hAnsiTheme="minorHAnsi" w:cstheme="minorHAnsi"/>
          <w:color w:val="111111"/>
          <w:spacing w:val="1"/>
          <w:position w:val="-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6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98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w w:val="10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w w:val="11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"/>
          <w:w w:val="104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"/>
          <w:w w:val="11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1"/>
          <w:w w:val="107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1"/>
          <w:w w:val="11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w w:val="104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3"/>
          <w:w w:val="10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w w:val="10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"/>
          <w:w w:val="11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w w:val="10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01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92"/>
          <w:position w:val="-1"/>
          <w:sz w:val="22"/>
          <w:szCs w:val="22"/>
        </w:rPr>
        <w:t>S</w:t>
      </w:r>
    </w:p>
    <w:p w14:paraId="4C77986D" w14:textId="77777777" w:rsidR="00BB0DDC" w:rsidRPr="00EC643E" w:rsidRDefault="00BB0DDC">
      <w:pPr>
        <w:spacing w:before="5" w:line="26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20" w:bottom="280" w:left="1220" w:header="720" w:footer="720" w:gutter="0"/>
          <w:cols w:space="720"/>
        </w:sectPr>
      </w:pPr>
    </w:p>
    <w:p w14:paraId="231F6471" w14:textId="77777777" w:rsidR="00BB0DDC" w:rsidRPr="00EC643E" w:rsidRDefault="00EC643E">
      <w:pPr>
        <w:spacing w:before="39"/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ro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ssiona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En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ne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2"/>
          <w:w w:val="9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2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2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2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w w:val="94"/>
          <w:sz w:val="22"/>
          <w:szCs w:val="22"/>
        </w:rPr>
        <w:t>o</w:t>
      </w:r>
    </w:p>
    <w:p w14:paraId="065D0A89" w14:textId="77777777" w:rsidR="00BB0DDC" w:rsidRPr="00EC643E" w:rsidRDefault="00EC643E">
      <w:pPr>
        <w:ind w:left="129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pacing w:val="-6"/>
          <w:w w:val="103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111111"/>
          <w:spacing w:val="-4"/>
          <w:w w:val="116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-34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40"/>
          <w:w w:val="246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2D2D2D"/>
          <w:spacing w:val="-4"/>
          <w:w w:val="9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3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2D2D2D"/>
          <w:spacing w:val="-4"/>
          <w:w w:val="110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spacing w:val="-3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5"/>
          <w:w w:val="10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5"/>
          <w:w w:val="106"/>
          <w:sz w:val="22"/>
          <w:szCs w:val="22"/>
        </w:rPr>
        <w:t>na</w:t>
      </w:r>
      <w:r w:rsidRPr="00EC643E">
        <w:rPr>
          <w:rFonts w:asciiTheme="minorHAnsi" w:hAnsiTheme="minorHAnsi" w:cstheme="minorHAnsi"/>
          <w:i/>
          <w:color w:val="111111"/>
          <w:w w:val="109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pacing w:val="-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6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-6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2D2D2D"/>
          <w:spacing w:val="-4"/>
          <w:sz w:val="22"/>
          <w:szCs w:val="22"/>
        </w:rPr>
        <w:t>ee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6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spacing w:val="-7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gn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ti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i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28"/>
          <w:w w:val="121"/>
          <w:sz w:val="22"/>
          <w:szCs w:val="22"/>
        </w:rPr>
        <w:t>(</w:t>
      </w:r>
      <w:r w:rsidRPr="00EC643E">
        <w:rPr>
          <w:rFonts w:asciiTheme="minorHAnsi" w:hAnsiTheme="minorHAnsi" w:cstheme="minorHAnsi"/>
          <w:i/>
          <w:color w:val="111111"/>
          <w:spacing w:val="-6"/>
          <w:w w:val="103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2D2D2D"/>
          <w:w w:val="50"/>
          <w:sz w:val="22"/>
          <w:szCs w:val="22"/>
        </w:rPr>
        <w:t>.</w:t>
      </w:r>
      <w:r w:rsidRPr="00EC643E">
        <w:rPr>
          <w:rFonts w:asciiTheme="minorHAnsi" w:hAnsiTheme="minorHAnsi" w:cstheme="minorHAnsi"/>
          <w:i/>
          <w:color w:val="2D2D2D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2D2D2D"/>
          <w:spacing w:val="-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6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4"/>
          <w:w w:val="90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w w:val="103"/>
          <w:sz w:val="22"/>
          <w:szCs w:val="22"/>
        </w:rPr>
        <w:t>g)</w:t>
      </w:r>
    </w:p>
    <w:p w14:paraId="3A69E82F" w14:textId="77777777" w:rsidR="00BB0DDC" w:rsidRPr="00EC643E" w:rsidRDefault="00BB0DDC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0BFD38AE" w14:textId="77777777" w:rsidR="00BB0DDC" w:rsidRPr="00EC643E" w:rsidRDefault="00EC643E">
      <w:pPr>
        <w:ind w:left="13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onsu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En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gi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nee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w w:val="106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11111"/>
          <w:spacing w:val="-10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2"/>
          <w:w w:val="9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2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2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2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w w:val="94"/>
          <w:sz w:val="22"/>
          <w:szCs w:val="22"/>
        </w:rPr>
        <w:t>o</w:t>
      </w:r>
    </w:p>
    <w:p w14:paraId="0C742A61" w14:textId="77777777" w:rsidR="00BB0DDC" w:rsidRPr="00EC643E" w:rsidRDefault="00EC643E">
      <w:pPr>
        <w:spacing w:line="220" w:lineRule="exact"/>
        <w:ind w:left="14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pacing w:val="-6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-5"/>
          <w:position w:val="-1"/>
          <w:sz w:val="22"/>
          <w:szCs w:val="22"/>
        </w:rPr>
        <w:t>on</w:t>
      </w:r>
      <w:r w:rsidRPr="00EC643E">
        <w:rPr>
          <w:rFonts w:asciiTheme="minorHAnsi" w:hAnsiTheme="minorHAnsi" w:cstheme="minorHAnsi"/>
          <w:i/>
          <w:color w:val="111111"/>
          <w:spacing w:val="-3"/>
          <w:position w:val="-1"/>
          <w:sz w:val="22"/>
          <w:szCs w:val="22"/>
        </w:rPr>
        <w:t>tr</w:t>
      </w:r>
      <w:r w:rsidRPr="00EC643E">
        <w:rPr>
          <w:rFonts w:asciiTheme="minorHAnsi" w:hAnsiTheme="minorHAnsi" w:cstheme="minorHAnsi"/>
          <w:i/>
          <w:color w:val="111111"/>
          <w:spacing w:val="-5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4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6"/>
          <w:w w:val="106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12"/>
          <w:w w:val="106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11111"/>
          <w:spacing w:val="-7"/>
          <w:w w:val="106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11111"/>
          <w:spacing w:val="-3"/>
          <w:w w:val="106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5"/>
          <w:w w:val="106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-8"/>
          <w:w w:val="106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3"/>
          <w:w w:val="106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11111"/>
          <w:spacing w:val="-8"/>
          <w:w w:val="106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-3"/>
          <w:w w:val="106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-5"/>
          <w:w w:val="106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3"/>
          <w:w w:val="106"/>
          <w:position w:val="-1"/>
          <w:sz w:val="22"/>
          <w:szCs w:val="22"/>
        </w:rPr>
        <w:t>ti</w:t>
      </w:r>
      <w:r w:rsidRPr="00EC643E">
        <w:rPr>
          <w:rFonts w:asciiTheme="minorHAnsi" w:hAnsiTheme="minorHAnsi" w:cstheme="minorHAnsi"/>
          <w:i/>
          <w:color w:val="111111"/>
          <w:spacing w:val="-5"/>
          <w:w w:val="106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w w:val="106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11"/>
          <w:w w:val="10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6"/>
          <w:w w:val="98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2D2D2D"/>
          <w:spacing w:val="-3"/>
          <w:w w:val="9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4"/>
          <w:w w:val="110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-3"/>
          <w:w w:val="118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w w:val="106"/>
          <w:position w:val="-1"/>
          <w:sz w:val="22"/>
          <w:szCs w:val="22"/>
        </w:rPr>
        <w:t>if</w:t>
      </w:r>
      <w:r w:rsidRPr="00EC643E">
        <w:rPr>
          <w:rFonts w:asciiTheme="minorHAnsi" w:hAnsiTheme="minorHAnsi" w:cstheme="minorHAnsi"/>
          <w:i/>
          <w:color w:val="111111"/>
          <w:spacing w:val="-8"/>
          <w:w w:val="106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2D2D2D"/>
          <w:spacing w:val="-4"/>
          <w:w w:val="10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-5"/>
          <w:w w:val="10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3"/>
          <w:w w:val="118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-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5"/>
          <w:w w:val="96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w w:val="101"/>
          <w:position w:val="-1"/>
          <w:sz w:val="22"/>
          <w:szCs w:val="22"/>
        </w:rPr>
        <w:t>n</w:t>
      </w:r>
    </w:p>
    <w:p w14:paraId="5F8A836F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w w:val="97"/>
          <w:sz w:val="22"/>
          <w:szCs w:val="22"/>
        </w:rPr>
        <w:t>11</w:t>
      </w:r>
    </w:p>
    <w:p w14:paraId="5FE11C01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9FC34AB" w14:textId="77777777" w:rsidR="00BB0DDC" w:rsidRPr="00EC643E" w:rsidRDefault="00BB0DDC">
      <w:pPr>
        <w:spacing w:before="16" w:line="240" w:lineRule="exact"/>
        <w:rPr>
          <w:rFonts w:asciiTheme="minorHAnsi" w:hAnsiTheme="minorHAnsi" w:cstheme="minorHAnsi"/>
          <w:sz w:val="22"/>
          <w:szCs w:val="22"/>
        </w:rPr>
      </w:pPr>
    </w:p>
    <w:p w14:paraId="3B7D69F3" w14:textId="77777777" w:rsidR="00BB0DDC" w:rsidRPr="00EC643E" w:rsidRDefault="00EC643E">
      <w:pPr>
        <w:ind w:left="5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20" w:bottom="280" w:left="1220" w:header="720" w:footer="720" w:gutter="0"/>
          <w:cols w:num="2" w:space="720" w:equalWidth="0">
            <w:col w:w="3675" w:space="5415"/>
            <w:col w:w="550"/>
          </w:cols>
        </w:sectPr>
      </w:pP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7</w:t>
      </w:r>
    </w:p>
    <w:p w14:paraId="55566359" w14:textId="77777777" w:rsidR="00BB0DDC" w:rsidRPr="00EC643E" w:rsidRDefault="00BB0DDC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6E2E1F87" w14:textId="77777777" w:rsidR="00BB0DDC" w:rsidRPr="00EC643E" w:rsidRDefault="00EC643E">
      <w:pPr>
        <w:spacing w:before="29" w:line="260" w:lineRule="exact"/>
        <w:ind w:left="13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1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5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5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10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02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11111"/>
          <w:spacing w:val="4"/>
          <w:w w:val="102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2"/>
          <w:w w:val="10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1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w w:val="11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w w:val="10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01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04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w w:val="104"/>
          <w:position w:val="-1"/>
          <w:sz w:val="22"/>
          <w:szCs w:val="22"/>
        </w:rPr>
        <w:t>E</w:t>
      </w:r>
    </w:p>
    <w:p w14:paraId="7A7C61D8" w14:textId="77777777" w:rsidR="00BB0DDC" w:rsidRPr="00EC643E" w:rsidRDefault="00BB0DDC">
      <w:pPr>
        <w:spacing w:before="2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20" w:bottom="280" w:left="1220" w:header="720" w:footer="720" w:gutter="0"/>
          <w:cols w:space="720"/>
        </w:sectPr>
      </w:pPr>
    </w:p>
    <w:p w14:paraId="10C29994" w14:textId="77777777" w:rsidR="00BB0DDC" w:rsidRPr="00EC643E" w:rsidRDefault="00EC643E">
      <w:pPr>
        <w:spacing w:before="39"/>
        <w:ind w:left="143" w:right="-5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La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2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2"/>
          <w:w w:val="97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3"/>
          <w:w w:val="106"/>
          <w:sz w:val="22"/>
          <w:szCs w:val="22"/>
        </w:rPr>
        <w:t>de</w:t>
      </w:r>
      <w:r w:rsidRPr="00EC643E">
        <w:rPr>
          <w:rFonts w:asciiTheme="minorHAnsi" w:hAnsiTheme="minorHAnsi" w:cstheme="minorHAnsi"/>
          <w:b/>
          <w:color w:val="111111"/>
          <w:spacing w:val="-2"/>
          <w:w w:val="9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2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w w:val="79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7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Le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ga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epa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3"/>
          <w:w w:val="102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-2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2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3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w w:val="95"/>
          <w:sz w:val="22"/>
          <w:szCs w:val="22"/>
        </w:rPr>
        <w:t>s</w:t>
      </w:r>
    </w:p>
    <w:p w14:paraId="148A6ADB" w14:textId="77777777" w:rsidR="00BB0DDC" w:rsidRPr="00EC643E" w:rsidRDefault="00EC643E">
      <w:pPr>
        <w:spacing w:line="200" w:lineRule="exact"/>
        <w:ind w:left="12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pacing w:val="-6"/>
          <w:sz w:val="22"/>
          <w:szCs w:val="22"/>
        </w:rPr>
        <w:t>AB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6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24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8"/>
          <w:w w:val="128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5"/>
          <w:w w:val="10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-4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424242"/>
          <w:spacing w:val="-1"/>
          <w:w w:val="70"/>
          <w:sz w:val="22"/>
          <w:szCs w:val="22"/>
        </w:rPr>
        <w:t>.</w:t>
      </w:r>
      <w:r w:rsidRPr="00EC643E">
        <w:rPr>
          <w:rFonts w:asciiTheme="minorHAnsi" w:hAnsiTheme="minorHAnsi" w:cstheme="minorHAnsi"/>
          <w:i/>
          <w:color w:val="111111"/>
          <w:w w:val="80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16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on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o,</w:t>
      </w:r>
      <w:r w:rsidRPr="00EC643E">
        <w:rPr>
          <w:rFonts w:asciiTheme="minorHAnsi" w:hAnsiTheme="minorHAnsi" w:cstheme="minorHAnsi"/>
          <w:i/>
          <w:color w:val="111111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11"/>
          <w:w w:val="94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w w:val="121"/>
          <w:sz w:val="22"/>
          <w:szCs w:val="22"/>
        </w:rPr>
        <w:t>N</w:t>
      </w:r>
    </w:p>
    <w:p w14:paraId="1D320DDB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20" w:bottom="280" w:left="1220" w:header="720" w:footer="720" w:gutter="0"/>
          <w:cols w:num="2" w:space="720" w:equalWidth="0">
            <w:col w:w="4466" w:space="3847"/>
            <w:col w:w="1327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um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w w:val="98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11111"/>
          <w:spacing w:val="-3"/>
          <w:w w:val="113"/>
          <w:sz w:val="22"/>
          <w:szCs w:val="22"/>
        </w:rPr>
        <w:t>0</w:t>
      </w:r>
      <w:r w:rsidRPr="00EC643E">
        <w:rPr>
          <w:rFonts w:asciiTheme="minorHAnsi" w:hAnsiTheme="minorHAnsi" w:cstheme="minorHAnsi"/>
          <w:b/>
          <w:color w:val="111111"/>
          <w:spacing w:val="-3"/>
          <w:w w:val="89"/>
          <w:sz w:val="22"/>
          <w:szCs w:val="22"/>
        </w:rPr>
        <w:t>1</w:t>
      </w:r>
      <w:r w:rsidRPr="00EC643E">
        <w:rPr>
          <w:rFonts w:asciiTheme="minorHAnsi" w:hAnsiTheme="minorHAnsi" w:cstheme="minorHAnsi"/>
          <w:b/>
          <w:color w:val="111111"/>
          <w:w w:val="103"/>
          <w:sz w:val="22"/>
          <w:szCs w:val="22"/>
        </w:rPr>
        <w:t>2</w:t>
      </w:r>
    </w:p>
    <w:p w14:paraId="244A4A2D" w14:textId="77777777" w:rsidR="00BB0DDC" w:rsidRPr="00EC643E" w:rsidRDefault="00BB0DDC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510C5BFD" w14:textId="77777777" w:rsidR="00BB0DDC" w:rsidRPr="00EC643E" w:rsidRDefault="00EC643E">
      <w:pPr>
        <w:tabs>
          <w:tab w:val="left" w:pos="840"/>
        </w:tabs>
        <w:spacing w:before="34" w:line="245" w:lineRule="auto"/>
        <w:ind w:left="863" w:right="115" w:hanging="3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9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93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9"/>
          <w:w w:val="9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11111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ll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99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8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2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7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w w:val="9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w w:val="103"/>
          <w:sz w:val="22"/>
          <w:szCs w:val="22"/>
        </w:rPr>
        <w:t>ondu</w:t>
      </w:r>
      <w:r w:rsidRPr="00EC643E">
        <w:rPr>
          <w:rFonts w:asciiTheme="minorHAnsi" w:hAnsiTheme="minorHAnsi" w:cstheme="minorHAnsi"/>
          <w:color w:val="111111"/>
          <w:spacing w:val="-3"/>
          <w:w w:val="103"/>
          <w:sz w:val="22"/>
          <w:szCs w:val="22"/>
        </w:rPr>
        <w:t>ct</w:t>
      </w:r>
      <w:r w:rsidRPr="00EC643E">
        <w:rPr>
          <w:rFonts w:asciiTheme="minorHAnsi" w:hAnsiTheme="minorHAnsi" w:cstheme="minorHAnsi"/>
          <w:color w:val="111111"/>
          <w:spacing w:val="-2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50"/>
          <w:w w:val="10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rese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1111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3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6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03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6"/>
          <w:w w:val="10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70"/>
          <w:sz w:val="22"/>
          <w:szCs w:val="22"/>
        </w:rPr>
        <w:t>.</w:t>
      </w:r>
    </w:p>
    <w:p w14:paraId="6231E93A" w14:textId="77777777" w:rsidR="00BB0DDC" w:rsidRPr="00EC643E" w:rsidRDefault="00EC643E">
      <w:pPr>
        <w:spacing w:line="220" w:lineRule="exact"/>
        <w:ind w:left="50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a        </w:t>
      </w:r>
      <w:r w:rsidRPr="00EC643E">
        <w:rPr>
          <w:rFonts w:asciiTheme="minorHAnsi" w:hAnsiTheme="minorHAnsi" w:cstheme="minorHAnsi"/>
          <w:b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ead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18"/>
          <w:w w:val="13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w w:val="10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4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res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arc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9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6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6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70"/>
          <w:sz w:val="22"/>
          <w:szCs w:val="22"/>
        </w:rPr>
        <w:t>.</w:t>
      </w:r>
    </w:p>
    <w:p w14:paraId="2FCD3AA0" w14:textId="77777777" w:rsidR="00BB0DDC" w:rsidRPr="00EC643E" w:rsidRDefault="00EC643E">
      <w:pPr>
        <w:tabs>
          <w:tab w:val="left" w:pos="840"/>
        </w:tabs>
        <w:ind w:left="858" w:right="103" w:hanging="34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Pre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5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w w:val="9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w w:val="99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46"/>
          <w:w w:val="9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w w:val="10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ass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g  </w:t>
      </w:r>
      <w:r w:rsidRPr="00EC643E">
        <w:rPr>
          <w:rFonts w:asciiTheme="minorHAnsi" w:hAnsiTheme="minorHAnsi" w:cstheme="minorHAnsi"/>
          <w:color w:val="111111"/>
          <w:spacing w:val="-3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5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6"/>
          <w:w w:val="10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7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9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5"/>
          <w:w w:val="10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2"/>
          <w:sz w:val="22"/>
          <w:szCs w:val="22"/>
        </w:rPr>
        <w:t>ry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le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2D2D2D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7"/>
          <w:w w:val="9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5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no</w:t>
      </w:r>
      <w:r w:rsidRPr="00EC643E">
        <w:rPr>
          <w:rFonts w:asciiTheme="minorHAnsi" w:hAnsiTheme="minorHAnsi" w:cstheme="minorHAnsi"/>
          <w:color w:val="111111"/>
          <w:spacing w:val="-3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1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19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5"/>
          <w:w w:val="10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6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424242"/>
          <w:w w:val="50"/>
          <w:sz w:val="22"/>
          <w:szCs w:val="22"/>
        </w:rPr>
        <w:t>.</w:t>
      </w:r>
    </w:p>
    <w:p w14:paraId="6F4EDCD2" w14:textId="77777777" w:rsidR="00BB0DDC" w:rsidRPr="00EC643E" w:rsidRDefault="00EC643E">
      <w:pPr>
        <w:tabs>
          <w:tab w:val="left" w:pos="860"/>
        </w:tabs>
        <w:spacing w:line="245" w:lineRule="auto"/>
        <w:ind w:left="863" w:right="110" w:hanging="3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Condu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9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do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1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s 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0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89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70"/>
          <w:sz w:val="22"/>
          <w:szCs w:val="22"/>
        </w:rPr>
        <w:t>.</w:t>
      </w:r>
    </w:p>
    <w:p w14:paraId="3F7A562E" w14:textId="77777777" w:rsidR="00BB0DDC" w:rsidRPr="00EC643E" w:rsidRDefault="00EC643E">
      <w:pPr>
        <w:spacing w:line="220" w:lineRule="exact"/>
        <w:ind w:left="51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         </w:t>
      </w:r>
      <w:r w:rsidRPr="00EC643E">
        <w:rPr>
          <w:rFonts w:asciiTheme="minorHAnsi" w:eastAsia="Arial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Ser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ree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ud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vo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1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6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70"/>
          <w:sz w:val="22"/>
          <w:szCs w:val="22"/>
        </w:rPr>
        <w:t>.</w:t>
      </w:r>
    </w:p>
    <w:p w14:paraId="53490025" w14:textId="77777777" w:rsidR="00BB0DDC" w:rsidRPr="00EC643E" w:rsidRDefault="00EC643E">
      <w:pPr>
        <w:ind w:left="51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a         </w:t>
      </w:r>
      <w:r w:rsidRPr="00EC643E">
        <w:rPr>
          <w:rFonts w:asciiTheme="minorHAnsi" w:eastAsia="Arial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5"/>
          <w:w w:val="10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w w:val="70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9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0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11111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6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17"/>
          <w:w w:val="6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5"/>
          <w:w w:val="17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0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70"/>
          <w:sz w:val="22"/>
          <w:szCs w:val="22"/>
        </w:rPr>
        <w:t>.</w:t>
      </w:r>
    </w:p>
    <w:p w14:paraId="329778B0" w14:textId="77777777" w:rsidR="00BB0DDC" w:rsidRPr="00EC643E" w:rsidRDefault="00EC643E">
      <w:pPr>
        <w:spacing w:line="220" w:lineRule="exact"/>
        <w:ind w:left="51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a        </w:t>
      </w:r>
      <w:r w:rsidRPr="00EC643E">
        <w:rPr>
          <w:rFonts w:asciiTheme="minorHAnsi" w:hAnsiTheme="minorHAnsi" w:cstheme="minorHAnsi"/>
          <w:b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5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ac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w w:val="12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-2"/>
          <w:w w:val="152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11111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9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9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9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w w:val="9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8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8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1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27"/>
          <w:w w:val="1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nv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3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10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oo</w:t>
      </w:r>
      <w:r w:rsidRPr="00EC643E">
        <w:rPr>
          <w:rFonts w:asciiTheme="minorHAnsi" w:hAnsiTheme="minorHAnsi" w:cstheme="minorHAnsi"/>
          <w:color w:val="111111"/>
          <w:spacing w:val="-3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12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04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5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15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3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6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90"/>
          <w:sz w:val="22"/>
          <w:szCs w:val="22"/>
        </w:rPr>
        <w:t>l</w:t>
      </w:r>
    </w:p>
    <w:p w14:paraId="77FDCB54" w14:textId="77777777" w:rsidR="00BB0DDC" w:rsidRPr="00EC643E" w:rsidRDefault="00EC643E">
      <w:pPr>
        <w:spacing w:line="220" w:lineRule="exact"/>
        <w:ind w:left="828" w:right="1073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9"/>
          <w:position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ar</w:t>
      </w:r>
      <w:r w:rsidRPr="00EC643E">
        <w:rPr>
          <w:rFonts w:asciiTheme="minorHAnsi" w:hAnsiTheme="minorHAnsi" w:cstheme="minorHAnsi"/>
          <w:color w:val="111111"/>
          <w:spacing w:val="-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5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3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2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11111"/>
          <w:spacing w:val="1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99"/>
          <w:position w:val="-1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11111"/>
          <w:spacing w:val="-3"/>
          <w:w w:val="99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99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99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1"/>
          <w:w w:val="9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18"/>
          <w:w w:val="135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w w:val="98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4"/>
          <w:w w:val="9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7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w w:val="9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11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90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w w:val="96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2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7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qu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6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96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w w:val="10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90"/>
          <w:position w:val="-1"/>
          <w:sz w:val="22"/>
          <w:szCs w:val="22"/>
        </w:rPr>
        <w:t>t.</w:t>
      </w:r>
    </w:p>
    <w:p w14:paraId="5E6E5C16" w14:textId="77777777" w:rsidR="00BB0DDC" w:rsidRPr="00EC643E" w:rsidRDefault="00BB0DDC">
      <w:pPr>
        <w:spacing w:before="6" w:line="18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20" w:bottom="280" w:left="1220" w:header="720" w:footer="720" w:gutter="0"/>
          <w:cols w:space="720"/>
        </w:sectPr>
      </w:pPr>
    </w:p>
    <w:p w14:paraId="4ACF9A86" w14:textId="77777777" w:rsidR="00BB0DDC" w:rsidRPr="00EC643E" w:rsidRDefault="00EC643E">
      <w:pPr>
        <w:spacing w:before="39"/>
        <w:ind w:left="148" w:right="-5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ud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ent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AB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6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ga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w w:val="99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w w:val="97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-2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2"/>
          <w:w w:val="11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5"/>
          <w:w w:val="95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3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3"/>
          <w:w w:val="14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w w:val="133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3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2"/>
          <w:w w:val="97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3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2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w w:val="94"/>
          <w:sz w:val="22"/>
          <w:szCs w:val="22"/>
        </w:rPr>
        <w:t>e</w:t>
      </w:r>
    </w:p>
    <w:p w14:paraId="1967DB0D" w14:textId="77777777" w:rsidR="00BB0DDC" w:rsidRPr="00EC643E" w:rsidRDefault="00EC643E">
      <w:pPr>
        <w:spacing w:line="220" w:lineRule="exact"/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pacing w:val="-6"/>
          <w:position w:val="-1"/>
          <w:sz w:val="22"/>
          <w:szCs w:val="22"/>
        </w:rPr>
        <w:t>AB</w:t>
      </w:r>
      <w:r w:rsidRPr="00EC643E">
        <w:rPr>
          <w:rFonts w:asciiTheme="minorHAnsi" w:hAnsiTheme="minorHAnsi" w:cstheme="minorHAnsi"/>
          <w:i/>
          <w:color w:val="111111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3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6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11111"/>
          <w:spacing w:val="-4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-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2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11111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i/>
          <w:color w:val="111111"/>
          <w:spacing w:val="2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9"/>
          <w:w w:val="12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5"/>
          <w:w w:val="101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w w:val="94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-5"/>
          <w:w w:val="94"/>
          <w:position w:val="-1"/>
          <w:sz w:val="22"/>
          <w:szCs w:val="22"/>
        </w:rPr>
        <w:t>.</w:t>
      </w:r>
      <w:r w:rsidRPr="00EC643E">
        <w:rPr>
          <w:rFonts w:asciiTheme="minorHAnsi" w:hAnsiTheme="minorHAnsi" w:cstheme="minorHAnsi"/>
          <w:i/>
          <w:color w:val="2D2D2D"/>
          <w:w w:val="80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2D2D2D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2D2D2D"/>
          <w:spacing w:val="-1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16"/>
          <w:w w:val="109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-5"/>
          <w:w w:val="96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4"/>
          <w:w w:val="110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-5"/>
          <w:w w:val="101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5"/>
          <w:w w:val="106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-3"/>
          <w:w w:val="109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-5"/>
          <w:w w:val="96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424242"/>
          <w:w w:val="60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42424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424242"/>
          <w:spacing w:val="-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6"/>
          <w:w w:val="9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w w:val="121"/>
          <w:position w:val="-1"/>
          <w:sz w:val="22"/>
          <w:szCs w:val="22"/>
        </w:rPr>
        <w:t>N</w:t>
      </w:r>
    </w:p>
    <w:p w14:paraId="404B496E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20" w:bottom="280" w:left="1220" w:header="720" w:footer="720" w:gutter="0"/>
          <w:cols w:num="2" w:space="720" w:equalWidth="0">
            <w:col w:w="4413" w:space="3915"/>
            <w:col w:w="1312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w w:val="98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11111"/>
          <w:spacing w:val="-2"/>
          <w:w w:val="108"/>
          <w:sz w:val="22"/>
          <w:szCs w:val="22"/>
        </w:rPr>
        <w:t>0</w:t>
      </w:r>
      <w:r w:rsidRPr="00EC643E">
        <w:rPr>
          <w:rFonts w:asciiTheme="minorHAnsi" w:hAnsiTheme="minorHAnsi" w:cstheme="minorHAnsi"/>
          <w:b/>
          <w:color w:val="111111"/>
          <w:spacing w:val="-3"/>
          <w:w w:val="94"/>
          <w:sz w:val="22"/>
          <w:szCs w:val="22"/>
        </w:rPr>
        <w:t>1</w:t>
      </w:r>
      <w:r w:rsidRPr="00EC643E">
        <w:rPr>
          <w:rFonts w:asciiTheme="minorHAnsi" w:hAnsiTheme="minorHAnsi" w:cstheme="minorHAnsi"/>
          <w:b/>
          <w:color w:val="111111"/>
          <w:w w:val="103"/>
          <w:sz w:val="22"/>
          <w:szCs w:val="22"/>
        </w:rPr>
        <w:t>2</w:t>
      </w:r>
    </w:p>
    <w:p w14:paraId="234CD449" w14:textId="77777777" w:rsidR="00BB0DDC" w:rsidRPr="00EC643E" w:rsidRDefault="00BB0DDC">
      <w:pPr>
        <w:spacing w:before="1" w:line="200" w:lineRule="exact"/>
        <w:rPr>
          <w:rFonts w:asciiTheme="minorHAnsi" w:hAnsiTheme="minorHAnsi" w:cstheme="minorHAnsi"/>
          <w:sz w:val="22"/>
          <w:szCs w:val="22"/>
        </w:rPr>
      </w:pPr>
    </w:p>
    <w:p w14:paraId="5578A765" w14:textId="77777777" w:rsidR="00BB0DDC" w:rsidRPr="00EC643E" w:rsidRDefault="00EC643E">
      <w:pPr>
        <w:spacing w:before="34"/>
        <w:ind w:left="51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111111"/>
          <w:w w:val="61"/>
          <w:sz w:val="22"/>
          <w:szCs w:val="22"/>
        </w:rPr>
        <w:t xml:space="preserve">m                </w:t>
      </w:r>
      <w:r w:rsidRPr="00EC643E">
        <w:rPr>
          <w:rFonts w:asciiTheme="minorHAnsi" w:eastAsia="Arial" w:hAnsiTheme="minorHAnsi" w:cstheme="minorHAnsi"/>
          <w:b/>
          <w:color w:val="111111"/>
          <w:spacing w:val="4"/>
          <w:w w:val="6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64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pacing w:val="-3"/>
          <w:w w:val="6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w w:val="80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ff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are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9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w w:val="9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va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9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3"/>
          <w:w w:val="10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0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424242"/>
          <w:w w:val="70"/>
          <w:sz w:val="22"/>
          <w:szCs w:val="22"/>
        </w:rPr>
        <w:t>.</w:t>
      </w:r>
    </w:p>
    <w:p w14:paraId="10BAB459" w14:textId="77777777" w:rsidR="00BB0DDC" w:rsidRPr="00EC643E" w:rsidRDefault="00EC643E">
      <w:pPr>
        <w:ind w:left="52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c       </w:t>
      </w:r>
      <w:r w:rsidRPr="00EC643E">
        <w:rPr>
          <w:rFonts w:asciiTheme="minorHAnsi" w:eastAsia="Arial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Coo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5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97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7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20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3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6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AB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3"/>
          <w:w w:val="9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424242"/>
          <w:w w:val="70"/>
          <w:sz w:val="22"/>
          <w:szCs w:val="22"/>
        </w:rPr>
        <w:t>.</w:t>
      </w:r>
    </w:p>
    <w:p w14:paraId="65A567F6" w14:textId="77777777" w:rsidR="00BB0DDC" w:rsidRPr="00EC643E" w:rsidRDefault="00EC643E">
      <w:pPr>
        <w:ind w:left="87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Coo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60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pacing w:val="-3"/>
          <w:w w:val="6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1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26"/>
          <w:w w:val="1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 xml:space="preserve"> nu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1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17"/>
          <w:w w:val="1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ve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AB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60"/>
          <w:sz w:val="22"/>
          <w:szCs w:val="22"/>
        </w:rPr>
        <w:t>.</w:t>
      </w:r>
    </w:p>
    <w:p w14:paraId="159239F6" w14:textId="77777777" w:rsidR="00BB0DDC" w:rsidRPr="00EC643E" w:rsidRDefault="00EC643E">
      <w:pPr>
        <w:spacing w:line="220" w:lineRule="exact"/>
        <w:ind w:left="51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a        </w:t>
      </w:r>
      <w:r w:rsidRPr="00EC643E">
        <w:rPr>
          <w:rFonts w:asciiTheme="minorHAnsi" w:hAnsiTheme="minorHAnsi" w:cstheme="minorHAnsi"/>
          <w:b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11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7"/>
          <w:w w:val="1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3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9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ub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od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7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9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9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0"/>
          <w:w w:val="9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6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w w:val="89"/>
          <w:sz w:val="22"/>
          <w:szCs w:val="22"/>
        </w:rPr>
        <w:t>s</w:t>
      </w:r>
    </w:p>
    <w:p w14:paraId="25C653EE" w14:textId="77777777" w:rsidR="00BB0DDC" w:rsidRPr="00EC643E" w:rsidRDefault="00EC643E">
      <w:pPr>
        <w:ind w:left="86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7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12"/>
          <w:w w:val="12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0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60"/>
          <w:sz w:val="22"/>
          <w:szCs w:val="22"/>
        </w:rPr>
        <w:t>.</w:t>
      </w:r>
    </w:p>
    <w:p w14:paraId="448EA8D4" w14:textId="77777777" w:rsidR="00BB0DDC" w:rsidRPr="00EC643E" w:rsidRDefault="00EC643E">
      <w:pPr>
        <w:ind w:left="51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w w:val="65"/>
          <w:sz w:val="22"/>
          <w:szCs w:val="22"/>
        </w:rPr>
        <w:t xml:space="preserve">,.       </w:t>
      </w:r>
      <w:r w:rsidRPr="00EC643E">
        <w:rPr>
          <w:rFonts w:asciiTheme="minorHAnsi" w:hAnsiTheme="minorHAnsi" w:cstheme="minorHAnsi"/>
          <w:color w:val="111111"/>
          <w:spacing w:val="30"/>
          <w:w w:val="6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Condu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7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res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99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5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3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60"/>
          <w:sz w:val="22"/>
          <w:szCs w:val="22"/>
        </w:rPr>
        <w:t>.</w:t>
      </w:r>
    </w:p>
    <w:p w14:paraId="2FEF9EEA" w14:textId="77777777" w:rsidR="00BB0DDC" w:rsidRPr="00EC643E" w:rsidRDefault="00EC643E">
      <w:pPr>
        <w:spacing w:line="220" w:lineRule="exact"/>
        <w:ind w:left="52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a        </w:t>
      </w:r>
      <w:r w:rsidRPr="00EC643E">
        <w:rPr>
          <w:rFonts w:asciiTheme="minorHAnsi" w:hAnsiTheme="minorHAnsi" w:cstheme="minorHAnsi"/>
          <w:b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7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15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w w:val="12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2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ili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6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94"/>
          <w:sz w:val="22"/>
          <w:szCs w:val="22"/>
        </w:rPr>
        <w:t>t.</w:t>
      </w:r>
    </w:p>
    <w:p w14:paraId="16B03EF1" w14:textId="77777777" w:rsidR="00BB0DDC" w:rsidRPr="00EC643E" w:rsidRDefault="00EC643E">
      <w:pPr>
        <w:spacing w:line="220" w:lineRule="exact"/>
        <w:ind w:left="52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a        </w:t>
      </w:r>
      <w:r w:rsidRPr="00EC643E">
        <w:rPr>
          <w:rFonts w:asciiTheme="minorHAnsi" w:hAnsiTheme="minorHAnsi" w:cstheme="minorHAnsi"/>
          <w:b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ess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nu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be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13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pacing w:val="-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al</w:t>
      </w:r>
      <w:r w:rsidRPr="00EC643E">
        <w:rPr>
          <w:rFonts w:asciiTheme="minorHAnsi" w:hAnsiTheme="minorHAnsi" w:cstheme="minorHAnsi"/>
          <w:color w:val="111111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rt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1"/>
          <w:w w:val="6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w w:val="150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-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que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s 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oug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h 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9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3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10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-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cu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35"/>
          <w:sz w:val="22"/>
          <w:szCs w:val="22"/>
        </w:rPr>
        <w:t>f</w:t>
      </w:r>
    </w:p>
    <w:p w14:paraId="026B656B" w14:textId="77777777" w:rsidR="00BB0DDC" w:rsidRPr="00EC643E" w:rsidRDefault="00EC643E">
      <w:pPr>
        <w:ind w:left="87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pp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nge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8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3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9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9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05"/>
          <w:sz w:val="22"/>
          <w:szCs w:val="22"/>
        </w:rPr>
        <w:t>tur</w:t>
      </w:r>
      <w:r w:rsidRPr="00EC643E">
        <w:rPr>
          <w:rFonts w:asciiTheme="minorHAnsi" w:hAnsiTheme="minorHAnsi" w:cstheme="minorHAnsi"/>
          <w:color w:val="111111"/>
          <w:spacing w:val="-12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D2D2D"/>
          <w:w w:val="70"/>
          <w:sz w:val="22"/>
          <w:szCs w:val="22"/>
        </w:rPr>
        <w:t>.</w:t>
      </w:r>
    </w:p>
    <w:p w14:paraId="6D1E6062" w14:textId="77777777" w:rsidR="00BB0DDC" w:rsidRPr="00EC643E" w:rsidRDefault="00EC643E">
      <w:pPr>
        <w:spacing w:line="220" w:lineRule="exact"/>
        <w:ind w:left="52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position w:val="-1"/>
          <w:sz w:val="22"/>
          <w:szCs w:val="22"/>
        </w:rPr>
        <w:t xml:space="preserve">a       </w:t>
      </w:r>
      <w:r w:rsidRPr="00EC643E">
        <w:rPr>
          <w:rFonts w:asciiTheme="minorHAnsi" w:eastAsia="Arial" w:hAnsiTheme="minorHAnsi" w:cstheme="minorHAnsi"/>
          <w:color w:val="111111"/>
          <w:spacing w:val="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5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6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7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5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5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w w:val="101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w w:val="110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5"/>
          <w:w w:val="99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w w:val="10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9"/>
          <w:w w:val="10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11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8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D2D2D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D2D2D"/>
          <w:spacing w:val="1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be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1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99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w w:val="99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9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99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9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7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05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w w:val="10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110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5"/>
          <w:w w:val="110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0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0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70"/>
          <w:position w:val="-1"/>
          <w:sz w:val="22"/>
          <w:szCs w:val="22"/>
        </w:rPr>
        <w:t>.</w:t>
      </w:r>
    </w:p>
    <w:p w14:paraId="41647761" w14:textId="77777777" w:rsidR="00BB0DDC" w:rsidRPr="00EC643E" w:rsidRDefault="00BB0DDC">
      <w:pPr>
        <w:spacing w:before="1" w:line="20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20" w:bottom="280" w:left="1220" w:header="720" w:footer="720" w:gutter="0"/>
          <w:cols w:space="720"/>
        </w:sectPr>
      </w:pPr>
    </w:p>
    <w:p w14:paraId="4644A4AC" w14:textId="77777777" w:rsidR="00BB0DDC" w:rsidRPr="00EC643E" w:rsidRDefault="00EC643E">
      <w:pPr>
        <w:spacing w:before="34"/>
        <w:ind w:left="153" w:right="-5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3"/>
          <w:w w:val="101"/>
          <w:sz w:val="22"/>
          <w:szCs w:val="22"/>
        </w:rPr>
        <w:lastRenderedPageBreak/>
        <w:t>P</w:t>
      </w:r>
      <w:r w:rsidRPr="00EC643E">
        <w:rPr>
          <w:rFonts w:asciiTheme="minorHAnsi" w:hAnsiTheme="minorHAnsi" w:cstheme="minorHAnsi"/>
          <w:b/>
          <w:color w:val="111111"/>
          <w:spacing w:val="-2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2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4"/>
          <w:w w:val="10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3"/>
          <w:w w:val="106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-2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3"/>
          <w:w w:val="9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2"/>
          <w:w w:val="11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w w:val="79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Ne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ll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ga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'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Br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ayn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irs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ea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oo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4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3"/>
          <w:w w:val="102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2"/>
          <w:w w:val="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2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w w:val="93"/>
          <w:sz w:val="22"/>
          <w:szCs w:val="22"/>
        </w:rPr>
        <w:t>n</w:t>
      </w:r>
    </w:p>
    <w:p w14:paraId="526E2B8E" w14:textId="77777777" w:rsidR="00BB0DDC" w:rsidRPr="00EC643E" w:rsidRDefault="00EC643E">
      <w:pPr>
        <w:ind w:left="17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pacing w:val="-15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i/>
          <w:color w:val="2D2D2D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11111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si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ty</w:t>
      </w:r>
      <w:r w:rsidRPr="00EC643E">
        <w:rPr>
          <w:rFonts w:asciiTheme="minorHAnsi" w:hAnsiTheme="minorHAnsi" w:cstheme="minorHAnsi"/>
          <w:i/>
          <w:color w:val="111111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27"/>
          <w:w w:val="85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13"/>
          <w:w w:val="246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11111"/>
          <w:spacing w:val="-6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spacing w:val="-6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11111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spacing w:val="-10"/>
          <w:w w:val="101"/>
          <w:sz w:val="22"/>
          <w:szCs w:val="22"/>
        </w:rPr>
        <w:t>w</w:t>
      </w:r>
      <w:r w:rsidRPr="00EC643E">
        <w:rPr>
          <w:rFonts w:asciiTheme="minorHAnsi" w:hAnsiTheme="minorHAnsi" w:cstheme="minorHAnsi"/>
          <w:i/>
          <w:color w:val="111111"/>
          <w:spacing w:val="-5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11111"/>
          <w:w w:val="60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11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2D2D2D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11111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11111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>ty</w:t>
      </w:r>
      <w:r w:rsidRPr="00EC643E">
        <w:rPr>
          <w:rFonts w:asciiTheme="minorHAnsi" w:hAnsiTheme="minorHAnsi" w:cstheme="minorHAnsi"/>
          <w:i/>
          <w:color w:val="111111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11111"/>
          <w:spacing w:val="-32"/>
          <w:w w:val="85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11111"/>
          <w:spacing w:val="-2"/>
          <w:w w:val="246"/>
          <w:sz w:val="22"/>
          <w:szCs w:val="22"/>
        </w:rPr>
        <w:t>f</w:t>
      </w:r>
      <w:r w:rsidRPr="00EC643E">
        <w:rPr>
          <w:rFonts w:asciiTheme="minorHAnsi" w:hAnsiTheme="minorHAnsi" w:cstheme="minorHAnsi"/>
          <w:i/>
          <w:color w:val="111111"/>
          <w:spacing w:val="-6"/>
          <w:w w:val="113"/>
          <w:sz w:val="22"/>
          <w:szCs w:val="22"/>
        </w:rPr>
        <w:t>L</w:t>
      </w:r>
      <w:r w:rsidRPr="00EC643E">
        <w:rPr>
          <w:rFonts w:asciiTheme="minorHAnsi" w:hAnsiTheme="minorHAnsi" w:cstheme="minorHAnsi"/>
          <w:i/>
          <w:color w:val="111111"/>
          <w:w w:val="101"/>
          <w:sz w:val="22"/>
          <w:szCs w:val="22"/>
        </w:rPr>
        <w:t>aw</w:t>
      </w:r>
    </w:p>
    <w:p w14:paraId="6789D4F4" w14:textId="77777777" w:rsidR="00BB0DDC" w:rsidRPr="00EC643E" w:rsidRDefault="00BB0DDC">
      <w:pPr>
        <w:spacing w:before="6" w:line="220" w:lineRule="exact"/>
        <w:rPr>
          <w:rFonts w:asciiTheme="minorHAnsi" w:hAnsiTheme="minorHAnsi" w:cstheme="minorHAnsi"/>
          <w:sz w:val="22"/>
          <w:szCs w:val="22"/>
        </w:rPr>
      </w:pPr>
    </w:p>
    <w:p w14:paraId="2DBB83D6" w14:textId="77777777" w:rsidR="00BB0DDC" w:rsidRPr="00EC643E" w:rsidRDefault="00EC643E">
      <w:pPr>
        <w:ind w:left="52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c         </w:t>
      </w:r>
      <w:r w:rsidRPr="00EC643E">
        <w:rPr>
          <w:rFonts w:asciiTheme="minorHAnsi" w:eastAsia="Arial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ppe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9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5"/>
          <w:w w:val="9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w w:val="9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w w:val="10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6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w w:val="60"/>
          <w:sz w:val="22"/>
          <w:szCs w:val="22"/>
        </w:rPr>
        <w:t>.</w:t>
      </w:r>
    </w:p>
    <w:p w14:paraId="0DBD7180" w14:textId="77777777" w:rsidR="00BB0DDC" w:rsidRPr="00EC643E" w:rsidRDefault="00EC643E">
      <w:pPr>
        <w:spacing w:before="5" w:line="220" w:lineRule="exact"/>
        <w:ind w:left="52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position w:val="-1"/>
          <w:sz w:val="22"/>
          <w:szCs w:val="22"/>
        </w:rPr>
        <w:t xml:space="preserve">a       </w:t>
      </w:r>
      <w:r w:rsidRPr="00EC643E">
        <w:rPr>
          <w:rFonts w:asciiTheme="minorHAnsi" w:eastAsia="Arial" w:hAnsiTheme="minorHAnsi" w:cstheme="minorHAnsi"/>
          <w:color w:val="111111"/>
          <w:spacing w:val="1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Pre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pa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9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6"/>
          <w:w w:val="109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8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ar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gu</w:t>
      </w:r>
      <w:r w:rsidRPr="00EC643E">
        <w:rPr>
          <w:rFonts w:asciiTheme="minorHAnsi" w:hAnsiTheme="minorHAnsi" w:cstheme="minorHAnsi"/>
          <w:color w:val="111111"/>
          <w:spacing w:val="-5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pa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5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pa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7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105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oo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5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w w:val="10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w w:val="110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5"/>
          <w:w w:val="110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60"/>
          <w:position w:val="-1"/>
          <w:sz w:val="22"/>
          <w:szCs w:val="22"/>
        </w:rPr>
        <w:t>.</w:t>
      </w:r>
    </w:p>
    <w:p w14:paraId="37B7FD4A" w14:textId="77777777" w:rsidR="00BB0DDC" w:rsidRPr="00EC643E" w:rsidRDefault="00EC643E">
      <w:pPr>
        <w:spacing w:before="39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20" w:bottom="280" w:left="1220" w:header="720" w:footer="720" w:gutter="0"/>
          <w:cols w:num="2" w:space="720" w:equalWidth="0">
            <w:col w:w="6348" w:space="1826"/>
            <w:col w:w="1466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ove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0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11</w:t>
      </w:r>
    </w:p>
    <w:p w14:paraId="287CC5CB" w14:textId="77777777" w:rsidR="00BB0DDC" w:rsidRPr="00EC643E" w:rsidRDefault="00EC643E">
      <w:pPr>
        <w:spacing w:line="18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598539D2">
          <v:shape id="_x0000_s1029" type="#_x0000_t75" style="position:absolute;margin-left:0;margin-top:0;width:614pt;height:781pt;z-index:-2275;mso-position-horizontal-relative:page;mso-position-vertical-relative:page">
            <v:imagedata r:id="rId32" o:title=""/>
            <w10:wrap anchorx="page" anchory="page"/>
          </v:shape>
        </w:pict>
      </w:r>
    </w:p>
    <w:p w14:paraId="55BCC24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5760D3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5CE5AE47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725BB59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4351DC29" w14:textId="77777777" w:rsidR="00BB0DDC" w:rsidRPr="00EC643E" w:rsidRDefault="00EC643E">
      <w:pPr>
        <w:spacing w:before="36"/>
        <w:ind w:left="2724" w:right="2721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1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1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D2D2D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D2D2D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10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1"/>
          <w:w w:val="76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pacing w:val="-2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1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9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70"/>
          <w:sz w:val="22"/>
          <w:szCs w:val="22"/>
        </w:rPr>
        <w:t>•</w:t>
      </w:r>
      <w:r w:rsidRPr="00EC643E">
        <w:rPr>
          <w:rFonts w:asciiTheme="minorHAnsi" w:hAnsiTheme="minorHAnsi" w:cstheme="minorHAnsi"/>
          <w:color w:val="111111"/>
          <w:spacing w:val="29"/>
          <w:w w:val="7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103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11111"/>
          <w:spacing w:val="-1"/>
          <w:w w:val="81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-2"/>
          <w:w w:val="109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111111"/>
          <w:spacing w:val="-1"/>
          <w:w w:val="98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pacing w:val="-1"/>
          <w:w w:val="103"/>
          <w:sz w:val="22"/>
          <w:szCs w:val="22"/>
        </w:rPr>
        <w:t>555</w:t>
      </w:r>
      <w:r w:rsidRPr="00EC643E">
        <w:rPr>
          <w:rFonts w:asciiTheme="minorHAnsi" w:hAnsiTheme="minorHAnsi" w:cstheme="minorHAnsi"/>
          <w:color w:val="111111"/>
          <w:spacing w:val="-1"/>
          <w:w w:val="98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11111"/>
          <w:spacing w:val="-1"/>
          <w:w w:val="103"/>
          <w:sz w:val="22"/>
          <w:szCs w:val="22"/>
        </w:rPr>
        <w:t>39</w:t>
      </w:r>
      <w:r w:rsidRPr="00EC643E">
        <w:rPr>
          <w:rFonts w:asciiTheme="minorHAnsi" w:hAnsiTheme="minorHAnsi" w:cstheme="minorHAnsi"/>
          <w:color w:val="111111"/>
          <w:w w:val="98"/>
          <w:sz w:val="22"/>
          <w:szCs w:val="22"/>
        </w:rPr>
        <w:t>7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70"/>
          <w:sz w:val="22"/>
          <w:szCs w:val="22"/>
        </w:rPr>
        <w:t>•</w:t>
      </w:r>
      <w:r w:rsidRPr="00EC643E">
        <w:rPr>
          <w:rFonts w:asciiTheme="minorHAnsi" w:hAnsiTheme="minorHAnsi" w:cstheme="minorHAnsi"/>
          <w:color w:val="111111"/>
          <w:spacing w:val="25"/>
          <w:w w:val="7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9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11111"/>
          <w:spacing w:val="-1"/>
          <w:w w:val="103"/>
          <w:sz w:val="22"/>
          <w:szCs w:val="22"/>
        </w:rPr>
        <w:t>oh</w:t>
      </w:r>
      <w:r w:rsidRPr="00EC643E">
        <w:rPr>
          <w:rFonts w:asciiTheme="minorHAnsi" w:hAnsiTheme="minorHAnsi" w:cstheme="minorHAnsi"/>
          <w:color w:val="111111"/>
          <w:spacing w:val="-2"/>
          <w:w w:val="109"/>
          <w:sz w:val="22"/>
          <w:szCs w:val="22"/>
        </w:rPr>
        <w:t>n</w:t>
      </w:r>
      <w:hyperlink r:id="rId33">
        <w:r w:rsidRPr="00EC643E">
          <w:rPr>
            <w:rFonts w:asciiTheme="minorHAnsi" w:hAnsiTheme="minorHAnsi" w:cstheme="minorHAnsi"/>
            <w:color w:val="111111"/>
            <w:spacing w:val="-1"/>
            <w:w w:val="87"/>
            <w:sz w:val="22"/>
            <w:szCs w:val="22"/>
          </w:rPr>
          <w:t>.</w:t>
        </w:r>
        <w:r w:rsidRPr="00EC643E">
          <w:rPr>
            <w:rFonts w:asciiTheme="minorHAnsi" w:hAnsiTheme="minorHAnsi" w:cstheme="minorHAnsi"/>
            <w:color w:val="111111"/>
            <w:spacing w:val="-2"/>
            <w:w w:val="105"/>
            <w:sz w:val="22"/>
            <w:szCs w:val="22"/>
          </w:rPr>
          <w:t>D</w:t>
        </w:r>
        <w:r w:rsidRPr="00EC643E">
          <w:rPr>
            <w:rFonts w:asciiTheme="minorHAnsi" w:hAnsiTheme="minorHAnsi" w:cstheme="minorHAnsi"/>
            <w:color w:val="111111"/>
            <w:spacing w:val="-1"/>
            <w:w w:val="103"/>
            <w:sz w:val="22"/>
            <w:szCs w:val="22"/>
          </w:rPr>
          <w:t>o</w:t>
        </w:r>
        <w:r w:rsidRPr="00EC643E">
          <w:rPr>
            <w:rFonts w:asciiTheme="minorHAnsi" w:hAnsiTheme="minorHAnsi" w:cstheme="minorHAnsi"/>
            <w:color w:val="111111"/>
            <w:spacing w:val="-1"/>
            <w:w w:val="104"/>
            <w:sz w:val="22"/>
            <w:szCs w:val="22"/>
          </w:rPr>
          <w:t>e</w:t>
        </w:r>
        <w:r w:rsidRPr="00EC643E">
          <w:rPr>
            <w:rFonts w:asciiTheme="minorHAnsi" w:hAnsiTheme="minorHAnsi" w:cstheme="minorHAnsi"/>
            <w:color w:val="111111"/>
            <w:spacing w:val="-2"/>
            <w:sz w:val="22"/>
            <w:szCs w:val="22"/>
          </w:rPr>
          <w:t>@</w:t>
        </w:r>
        <w:r w:rsidRPr="00EC643E">
          <w:rPr>
            <w:rFonts w:asciiTheme="minorHAnsi" w:hAnsiTheme="minorHAnsi" w:cstheme="minorHAnsi"/>
            <w:color w:val="111111"/>
            <w:spacing w:val="-2"/>
            <w:w w:val="98"/>
            <w:sz w:val="22"/>
            <w:szCs w:val="22"/>
          </w:rPr>
          <w:t>u</w:t>
        </w:r>
        <w:r w:rsidRPr="00EC643E">
          <w:rPr>
            <w:rFonts w:asciiTheme="minorHAnsi" w:hAnsiTheme="minorHAnsi" w:cstheme="minorHAnsi"/>
            <w:color w:val="111111"/>
            <w:spacing w:val="-1"/>
            <w:w w:val="103"/>
            <w:sz w:val="22"/>
            <w:szCs w:val="22"/>
          </w:rPr>
          <w:t>o</w:t>
        </w:r>
        <w:r w:rsidRPr="00EC643E">
          <w:rPr>
            <w:rFonts w:asciiTheme="minorHAnsi" w:hAnsiTheme="minorHAnsi" w:cstheme="minorHAnsi"/>
            <w:color w:val="111111"/>
            <w:w w:val="108"/>
            <w:sz w:val="22"/>
            <w:szCs w:val="22"/>
          </w:rPr>
          <w:t>t</w:t>
        </w:r>
        <w:r w:rsidRPr="00EC643E">
          <w:rPr>
            <w:rFonts w:asciiTheme="minorHAnsi" w:hAnsiTheme="minorHAnsi" w:cstheme="minorHAnsi"/>
            <w:color w:val="111111"/>
            <w:spacing w:val="-2"/>
            <w:w w:val="108"/>
            <w:sz w:val="22"/>
            <w:szCs w:val="22"/>
          </w:rPr>
          <w:t>t</w:t>
        </w:r>
        <w:r w:rsidRPr="00EC643E">
          <w:rPr>
            <w:rFonts w:asciiTheme="minorHAnsi" w:hAnsiTheme="minorHAnsi" w:cstheme="minorHAnsi"/>
            <w:color w:val="111111"/>
            <w:spacing w:val="-1"/>
            <w:w w:val="104"/>
            <w:sz w:val="22"/>
            <w:szCs w:val="22"/>
          </w:rPr>
          <w:t>a</w:t>
        </w:r>
        <w:r w:rsidRPr="00EC643E">
          <w:rPr>
            <w:rFonts w:asciiTheme="minorHAnsi" w:hAnsiTheme="minorHAnsi" w:cstheme="minorHAnsi"/>
            <w:color w:val="111111"/>
            <w:spacing w:val="-3"/>
            <w:w w:val="98"/>
            <w:sz w:val="22"/>
            <w:szCs w:val="22"/>
          </w:rPr>
          <w:t>w</w:t>
        </w:r>
        <w:r w:rsidRPr="00EC643E">
          <w:rPr>
            <w:rFonts w:asciiTheme="minorHAnsi" w:hAnsiTheme="minorHAnsi" w:cstheme="minorHAnsi"/>
            <w:color w:val="111111"/>
            <w:spacing w:val="-1"/>
            <w:w w:val="110"/>
            <w:sz w:val="22"/>
            <w:szCs w:val="22"/>
          </w:rPr>
          <w:t>a</w:t>
        </w:r>
        <w:r w:rsidRPr="00EC643E">
          <w:rPr>
            <w:rFonts w:asciiTheme="minorHAnsi" w:hAnsiTheme="minorHAnsi" w:cstheme="minorHAnsi"/>
            <w:color w:val="2D2D2D"/>
            <w:spacing w:val="-1"/>
            <w:w w:val="76"/>
            <w:sz w:val="22"/>
            <w:szCs w:val="22"/>
          </w:rPr>
          <w:t>.</w:t>
        </w:r>
        <w:r w:rsidRPr="00EC643E">
          <w:rPr>
            <w:rFonts w:asciiTheme="minorHAnsi" w:hAnsiTheme="minorHAnsi" w:cstheme="minorHAnsi"/>
            <w:color w:val="111111"/>
            <w:spacing w:val="-1"/>
            <w:w w:val="110"/>
            <w:sz w:val="22"/>
            <w:szCs w:val="22"/>
          </w:rPr>
          <w:t>c</w:t>
        </w:r>
        <w:r w:rsidRPr="00EC643E">
          <w:rPr>
            <w:rFonts w:asciiTheme="minorHAnsi" w:hAnsiTheme="minorHAnsi" w:cstheme="minorHAnsi"/>
            <w:color w:val="111111"/>
            <w:w w:val="104"/>
            <w:sz w:val="22"/>
            <w:szCs w:val="22"/>
          </w:rPr>
          <w:t>a</w:t>
        </w:r>
      </w:hyperlink>
    </w:p>
    <w:p w14:paraId="3677F23A" w14:textId="77777777" w:rsidR="00BB0DDC" w:rsidRPr="00EC643E" w:rsidRDefault="00EC643E">
      <w:pPr>
        <w:spacing w:before="4"/>
        <w:ind w:left="4382" w:right="4388"/>
        <w:jc w:val="center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20" w:bottom="280" w:left="1220" w:header="720" w:footer="720" w:gutter="0"/>
          <w:cols w:space="720"/>
        </w:sectPr>
      </w:pP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49"/>
          <w:sz w:val="22"/>
          <w:szCs w:val="22"/>
        </w:rPr>
        <w:t xml:space="preserve">1  </w:t>
      </w:r>
      <w:r w:rsidRPr="00EC643E">
        <w:rPr>
          <w:rFonts w:asciiTheme="minorHAnsi" w:hAnsiTheme="minorHAnsi" w:cstheme="minorHAnsi"/>
          <w:color w:val="111111"/>
          <w:spacing w:val="10"/>
          <w:w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9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w w:val="15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2</w:t>
      </w:r>
    </w:p>
    <w:p w14:paraId="3294730A" w14:textId="77777777" w:rsidR="00BB0DDC" w:rsidRPr="00EC643E" w:rsidRDefault="00BB0DDC">
      <w:pPr>
        <w:spacing w:before="1" w:line="100" w:lineRule="exact"/>
        <w:rPr>
          <w:rFonts w:asciiTheme="minorHAnsi" w:hAnsiTheme="minorHAnsi" w:cstheme="minorHAnsi"/>
          <w:sz w:val="22"/>
          <w:szCs w:val="22"/>
        </w:rPr>
      </w:pPr>
    </w:p>
    <w:p w14:paraId="040E038E" w14:textId="77777777" w:rsidR="00BB0DDC" w:rsidRPr="00EC643E" w:rsidRDefault="00EC643E">
      <w:pPr>
        <w:spacing w:line="240" w:lineRule="exact"/>
        <w:ind w:left="12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spacing w:val="1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13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16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1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21212"/>
          <w:spacing w:val="2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11"/>
          <w:w w:val="104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15"/>
          <w:w w:val="104"/>
          <w:position w:val="-1"/>
          <w:sz w:val="22"/>
          <w:szCs w:val="22"/>
        </w:rPr>
        <w:t>RO</w:t>
      </w:r>
      <w:r w:rsidRPr="00EC643E">
        <w:rPr>
          <w:rFonts w:asciiTheme="minorHAnsi" w:hAnsiTheme="minorHAnsi" w:cstheme="minorHAnsi"/>
          <w:color w:val="121212"/>
          <w:spacing w:val="12"/>
          <w:w w:val="104"/>
          <w:position w:val="-1"/>
          <w:sz w:val="22"/>
          <w:szCs w:val="22"/>
        </w:rPr>
        <w:t>FE</w:t>
      </w:r>
      <w:r w:rsidRPr="00EC643E">
        <w:rPr>
          <w:rFonts w:asciiTheme="minorHAnsi" w:hAnsiTheme="minorHAnsi" w:cstheme="minorHAnsi"/>
          <w:color w:val="121212"/>
          <w:spacing w:val="11"/>
          <w:w w:val="104"/>
          <w:position w:val="-1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21212"/>
          <w:spacing w:val="7"/>
          <w:w w:val="104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17"/>
          <w:w w:val="10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15"/>
          <w:w w:val="10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w w:val="104"/>
          <w:position w:val="-1"/>
          <w:sz w:val="22"/>
          <w:szCs w:val="22"/>
        </w:rPr>
        <w:t xml:space="preserve">AL </w:t>
      </w:r>
      <w:r w:rsidRPr="00EC643E">
        <w:rPr>
          <w:rFonts w:asciiTheme="minorHAnsi" w:hAnsiTheme="minorHAnsi" w:cstheme="minorHAnsi"/>
          <w:color w:val="121212"/>
          <w:spacing w:val="1"/>
          <w:w w:val="10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1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XP</w:t>
      </w:r>
      <w:r w:rsidRPr="00EC643E">
        <w:rPr>
          <w:rFonts w:asciiTheme="minorHAnsi" w:hAnsiTheme="minorHAnsi" w:cstheme="minorHAnsi"/>
          <w:color w:val="121212"/>
          <w:spacing w:val="-1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12"/>
          <w:w w:val="109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11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20"/>
          <w:w w:val="113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12"/>
          <w:w w:val="109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4"/>
          <w:w w:val="103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14"/>
          <w:w w:val="10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w w:val="109"/>
          <w:position w:val="-1"/>
          <w:sz w:val="22"/>
          <w:szCs w:val="22"/>
        </w:rPr>
        <w:t>E</w:t>
      </w:r>
    </w:p>
    <w:p w14:paraId="28AB058D" w14:textId="77777777" w:rsidR="00BB0DDC" w:rsidRPr="00EC643E" w:rsidRDefault="00BB0DDC">
      <w:pPr>
        <w:spacing w:before="1" w:line="22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pgSz w:w="12280" w:h="15620"/>
          <w:pgMar w:top="1460" w:right="1480" w:bottom="0" w:left="1200" w:header="720" w:footer="720" w:gutter="0"/>
          <w:cols w:space="720"/>
        </w:sectPr>
      </w:pPr>
    </w:p>
    <w:p w14:paraId="4400B715" w14:textId="77777777" w:rsidR="00BB0DDC" w:rsidRPr="00EC643E" w:rsidRDefault="00EC643E">
      <w:pPr>
        <w:spacing w:before="44"/>
        <w:ind w:left="120" w:right="-5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Pro</w:t>
      </w:r>
      <w:r w:rsidRPr="00EC643E">
        <w:rPr>
          <w:rFonts w:asciiTheme="minorHAnsi" w:hAnsiTheme="minorHAnsi" w:cstheme="minorHAnsi"/>
          <w:b/>
          <w:color w:val="121212"/>
          <w:spacing w:val="-3"/>
          <w:sz w:val="22"/>
          <w:szCs w:val="22"/>
        </w:rPr>
        <w:t>jec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pacing w:val="-4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pacing w:val="-5"/>
          <w:w w:val="115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21212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21212"/>
          <w:spacing w:val="-4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w w:val="80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21212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pacing w:val="-3"/>
          <w:sz w:val="22"/>
          <w:szCs w:val="22"/>
        </w:rPr>
        <w:t>jec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3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21212"/>
          <w:spacing w:val="-3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21212"/>
          <w:spacing w:val="-3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spacing w:val="-4"/>
          <w:w w:val="105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21212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21212"/>
          <w:spacing w:val="-6"/>
          <w:w w:val="10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21212"/>
          <w:spacing w:val="-3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21212"/>
          <w:w w:val="96"/>
          <w:sz w:val="22"/>
          <w:szCs w:val="22"/>
        </w:rPr>
        <w:t>s</w:t>
      </w:r>
    </w:p>
    <w:p w14:paraId="6A7C77B1" w14:textId="77777777" w:rsidR="00BB0DDC" w:rsidRPr="00EC643E" w:rsidRDefault="00EC643E">
      <w:pPr>
        <w:spacing w:line="220" w:lineRule="exact"/>
        <w:ind w:left="106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21212"/>
          <w:position w:val="-1"/>
          <w:sz w:val="22"/>
          <w:szCs w:val="22"/>
        </w:rPr>
        <w:t>X</w:t>
      </w:r>
      <w:r w:rsidRPr="00EC643E">
        <w:rPr>
          <w:rFonts w:asciiTheme="minorHAnsi" w:hAnsiTheme="minorHAnsi" w:cstheme="minorHAnsi"/>
          <w:i/>
          <w:color w:val="121212"/>
          <w:spacing w:val="-23"/>
          <w:position w:val="-1"/>
          <w:sz w:val="22"/>
          <w:szCs w:val="22"/>
        </w:rPr>
        <w:t>Y</w:t>
      </w:r>
      <w:r w:rsidRPr="00EC643E">
        <w:rPr>
          <w:rFonts w:asciiTheme="minorHAnsi" w:hAnsiTheme="minorHAnsi" w:cstheme="minorHAnsi"/>
          <w:i/>
          <w:color w:val="121212"/>
          <w:position w:val="-1"/>
          <w:sz w:val="22"/>
          <w:szCs w:val="22"/>
        </w:rPr>
        <w:t>Z</w:t>
      </w:r>
      <w:r w:rsidRPr="00EC643E">
        <w:rPr>
          <w:rFonts w:asciiTheme="minorHAnsi" w:hAnsiTheme="minorHAnsi" w:cstheme="minorHAnsi"/>
          <w:i/>
          <w:color w:val="121212"/>
          <w:spacing w:val="4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21212"/>
          <w:spacing w:val="-5"/>
          <w:w w:val="9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21212"/>
          <w:w w:val="92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21212"/>
          <w:spacing w:val="-5"/>
          <w:w w:val="92"/>
          <w:position w:val="-1"/>
          <w:sz w:val="22"/>
          <w:szCs w:val="22"/>
        </w:rPr>
        <w:t>.</w:t>
      </w:r>
      <w:r w:rsidRPr="00EC643E">
        <w:rPr>
          <w:rFonts w:asciiTheme="minorHAnsi" w:hAnsiTheme="minorHAnsi" w:cstheme="minorHAnsi"/>
          <w:i/>
          <w:color w:val="121212"/>
          <w:w w:val="92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121212"/>
          <w:spacing w:val="31"/>
          <w:w w:val="9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21212"/>
          <w:spacing w:val="-17"/>
          <w:w w:val="117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i/>
          <w:color w:val="121212"/>
          <w:spacing w:val="-2"/>
          <w:w w:val="8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21212"/>
          <w:spacing w:val="-3"/>
          <w:w w:val="10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21212"/>
          <w:spacing w:val="-3"/>
          <w:w w:val="109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21212"/>
          <w:spacing w:val="-7"/>
          <w:w w:val="9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21212"/>
          <w:spacing w:val="-3"/>
          <w:w w:val="10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21212"/>
          <w:spacing w:val="-3"/>
          <w:w w:val="115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21212"/>
          <w:spacing w:val="-6"/>
          <w:w w:val="160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21212"/>
          <w:spacing w:val="-2"/>
          <w:w w:val="40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21212"/>
          <w:spacing w:val="-5"/>
          <w:w w:val="115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21212"/>
          <w:spacing w:val="-9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21212"/>
          <w:w w:val="60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12121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21212"/>
          <w:spacing w:val="-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21212"/>
          <w:spacing w:val="-14"/>
          <w:w w:val="96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21212"/>
          <w:w w:val="120"/>
          <w:position w:val="-1"/>
          <w:sz w:val="22"/>
          <w:szCs w:val="22"/>
        </w:rPr>
        <w:t>N</w:t>
      </w:r>
    </w:p>
    <w:p w14:paraId="4408C40D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80" w:bottom="280" w:left="1200" w:header="720" w:footer="720" w:gutter="0"/>
          <w:cols w:num="2" w:space="720" w:equalWidth="0">
            <w:col w:w="3027" w:space="5478"/>
            <w:col w:w="1095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200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8</w:t>
      </w:r>
      <w:r w:rsidRPr="00EC643E">
        <w:rPr>
          <w:rFonts w:asciiTheme="minorHAnsi" w:hAnsiTheme="minorHAnsi" w:cstheme="minorHAnsi"/>
          <w:b/>
          <w:color w:val="121212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21212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201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1</w:t>
      </w:r>
    </w:p>
    <w:p w14:paraId="1F55FF24" w14:textId="77777777" w:rsidR="00BB0DDC" w:rsidRPr="00EC643E" w:rsidRDefault="00BB0DDC">
      <w:pPr>
        <w:spacing w:before="6" w:line="180" w:lineRule="exact"/>
        <w:rPr>
          <w:rFonts w:asciiTheme="minorHAnsi" w:hAnsiTheme="minorHAnsi" w:cstheme="minorHAnsi"/>
          <w:sz w:val="22"/>
          <w:szCs w:val="22"/>
        </w:rPr>
      </w:pPr>
    </w:p>
    <w:p w14:paraId="4129C871" w14:textId="77777777" w:rsidR="00BB0DDC" w:rsidRPr="00EC643E" w:rsidRDefault="00EC643E">
      <w:pPr>
        <w:tabs>
          <w:tab w:val="left" w:pos="820"/>
        </w:tabs>
        <w:spacing w:before="34"/>
        <w:ind w:left="845" w:right="99" w:hanging="3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w w:val="70"/>
          <w:position w:val="4"/>
          <w:sz w:val="22"/>
          <w:szCs w:val="22"/>
        </w:rPr>
        <w:t>11</w:t>
      </w:r>
      <w:r w:rsidRPr="00EC643E">
        <w:rPr>
          <w:rFonts w:asciiTheme="minorHAnsi" w:hAnsiTheme="minorHAnsi" w:cstheme="minorHAnsi"/>
          <w:color w:val="121212"/>
          <w:position w:val="4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coord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21212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9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0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5"/>
          <w:w w:val="10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w w:val="7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consu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ta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9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9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w w:val="9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w w:val="7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ev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lop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eng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eer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9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w w:val="79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ove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9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3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w w:val="7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21212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exe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ut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8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21212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7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w w:val="10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2"/>
          <w:w w:val="9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21212"/>
          <w:w w:val="69"/>
          <w:sz w:val="22"/>
          <w:szCs w:val="22"/>
        </w:rPr>
        <w:t>.</w:t>
      </w:r>
    </w:p>
    <w:p w14:paraId="7AFB7203" w14:textId="77777777" w:rsidR="00BB0DDC" w:rsidRPr="00EC643E" w:rsidRDefault="00EC643E">
      <w:pPr>
        <w:tabs>
          <w:tab w:val="left" w:pos="820"/>
        </w:tabs>
        <w:ind w:left="850" w:right="83" w:hanging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21212"/>
          <w:sz w:val="22"/>
          <w:szCs w:val="22"/>
        </w:rPr>
        <w:t>a</w:t>
      </w:r>
      <w:r w:rsidRPr="00EC643E">
        <w:rPr>
          <w:rFonts w:asciiTheme="minorHAnsi" w:eastAsia="Arial" w:hAnsiTheme="minorHAnsi" w:cstheme="minorHAnsi"/>
          <w:color w:val="121212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orke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21212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21212"/>
          <w:spacing w:val="-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junct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21212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w w:val="8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sta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w w:val="9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6"/>
          <w:w w:val="6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w w:val="16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got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w w:val="8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agre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ent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w w:val="99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w w:val="103"/>
          <w:sz w:val="22"/>
          <w:szCs w:val="22"/>
        </w:rPr>
        <w:t xml:space="preserve">h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ow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ner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0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10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jec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w w:val="99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383838"/>
          <w:w w:val="59"/>
          <w:sz w:val="22"/>
          <w:szCs w:val="22"/>
        </w:rPr>
        <w:t>.</w:t>
      </w:r>
    </w:p>
    <w:p w14:paraId="1B51CA90" w14:textId="77777777" w:rsidR="00BB0DDC" w:rsidRPr="00EC643E" w:rsidRDefault="00EC643E">
      <w:pPr>
        <w:spacing w:before="10" w:line="220" w:lineRule="exact"/>
        <w:ind w:left="850" w:right="94" w:hanging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ge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21212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assess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w w:val="8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3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ud</w:t>
      </w:r>
      <w:r w:rsidRPr="00EC643E">
        <w:rPr>
          <w:rFonts w:asciiTheme="minorHAnsi" w:hAnsiTheme="minorHAnsi" w:cstheme="minorHAnsi"/>
          <w:color w:val="121212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pe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21212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9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1"/>
          <w:w w:val="8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w w:val="7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 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ch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21212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ass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w w:val="79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op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ris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21212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gat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9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w w:val="69"/>
          <w:sz w:val="22"/>
          <w:szCs w:val="22"/>
        </w:rPr>
        <w:t>.</w:t>
      </w:r>
    </w:p>
    <w:p w14:paraId="2BD4B853" w14:textId="77777777" w:rsidR="00BB0DDC" w:rsidRPr="00EC643E" w:rsidRDefault="00EC643E">
      <w:pPr>
        <w:spacing w:line="220" w:lineRule="exact"/>
        <w:ind w:left="49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21212"/>
          <w:w w:val="77"/>
          <w:position w:val="4"/>
          <w:sz w:val="22"/>
          <w:szCs w:val="22"/>
        </w:rPr>
        <w:t xml:space="preserve">11               </w:t>
      </w:r>
      <w:r w:rsidRPr="00EC643E">
        <w:rPr>
          <w:rFonts w:asciiTheme="minorHAnsi" w:eastAsia="Arial" w:hAnsiTheme="minorHAnsi" w:cstheme="minorHAnsi"/>
          <w:color w:val="121212"/>
          <w:spacing w:val="9"/>
          <w:w w:val="77"/>
          <w:position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ge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9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4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eq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ue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83838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posa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ng</w:t>
      </w:r>
      <w:r w:rsidRPr="00EC643E">
        <w:rPr>
          <w:rFonts w:asciiTheme="minorHAnsi" w:hAnsiTheme="minorHAnsi" w:cstheme="minorHAnsi"/>
          <w:color w:val="121212"/>
          <w:w w:val="6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 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</w:p>
    <w:p w14:paraId="1AB022F8" w14:textId="77777777" w:rsidR="00BB0DDC" w:rsidRPr="00EC643E" w:rsidRDefault="00EC643E">
      <w:pPr>
        <w:spacing w:before="5"/>
        <w:ind w:left="8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ev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5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3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w w:val="8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wa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5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3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w w:val="59"/>
          <w:sz w:val="22"/>
          <w:szCs w:val="22"/>
        </w:rPr>
        <w:t>.</w:t>
      </w:r>
    </w:p>
    <w:p w14:paraId="723A3D43" w14:textId="77777777" w:rsidR="00BB0DDC" w:rsidRPr="00EC643E" w:rsidRDefault="00EC643E">
      <w:pPr>
        <w:spacing w:line="220" w:lineRule="exact"/>
        <w:ind w:left="49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w w:val="78"/>
          <w:sz w:val="22"/>
          <w:szCs w:val="22"/>
        </w:rPr>
        <w:t xml:space="preserve">"      </w:t>
      </w:r>
      <w:r w:rsidRPr="00EC643E">
        <w:rPr>
          <w:rFonts w:asciiTheme="minorHAnsi" w:hAnsiTheme="minorHAnsi" w:cstheme="minorHAnsi"/>
          <w:color w:val="121212"/>
          <w:spacing w:val="19"/>
          <w:w w:val="7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oord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ate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sup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rv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sor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21212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0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7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2"/>
          <w:sz w:val="22"/>
          <w:szCs w:val="22"/>
        </w:rPr>
        <w:t>XY</w:t>
      </w:r>
      <w:r w:rsidRPr="00EC643E">
        <w:rPr>
          <w:rFonts w:asciiTheme="minorHAnsi" w:hAnsiTheme="minorHAnsi" w:cstheme="minorHAnsi"/>
          <w:color w:val="121212"/>
          <w:spacing w:val="-3"/>
          <w:w w:val="109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383838"/>
          <w:spacing w:val="-2"/>
          <w:w w:val="151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2121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nion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21212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oy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ensu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21212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21212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be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21212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la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21212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w w:val="8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n</w:t>
      </w:r>
    </w:p>
    <w:p w14:paraId="3F4D23E2" w14:textId="77777777" w:rsidR="00BB0DDC" w:rsidRPr="00EC643E" w:rsidRDefault="00EC643E">
      <w:pPr>
        <w:ind w:left="8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anc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8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383838"/>
          <w:spacing w:val="-2"/>
          <w:w w:val="151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2121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ect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rg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21212"/>
          <w:spacing w:val="-5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w w:val="89"/>
          <w:sz w:val="22"/>
          <w:szCs w:val="22"/>
        </w:rPr>
        <w:t>t.</w:t>
      </w:r>
    </w:p>
    <w:p w14:paraId="0D66685A" w14:textId="77777777" w:rsidR="00BB0DDC" w:rsidRPr="00EC643E" w:rsidRDefault="00EC643E">
      <w:pPr>
        <w:spacing w:line="220" w:lineRule="exact"/>
        <w:ind w:left="49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121212"/>
          <w:sz w:val="22"/>
          <w:szCs w:val="22"/>
        </w:rPr>
        <w:t xml:space="preserve">c         </w:t>
      </w:r>
      <w:r w:rsidRPr="00EC643E">
        <w:rPr>
          <w:rFonts w:asciiTheme="minorHAnsi" w:eastAsia="Arial" w:hAnsiTheme="minorHAnsi" w:cstheme="minorHAnsi"/>
          <w:b/>
          <w:color w:val="121212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upe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tore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1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jec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budget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21"/>
          <w:w w:val="9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l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budge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1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XY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21212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9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69"/>
          <w:sz w:val="22"/>
          <w:szCs w:val="22"/>
        </w:rPr>
        <w:t>.</w:t>
      </w:r>
    </w:p>
    <w:p w14:paraId="2CBDF09B" w14:textId="77777777" w:rsidR="00BB0DDC" w:rsidRPr="00EC643E" w:rsidRDefault="00EC643E">
      <w:pPr>
        <w:spacing w:line="220" w:lineRule="exact"/>
        <w:ind w:left="49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121212"/>
          <w:position w:val="-1"/>
          <w:sz w:val="22"/>
          <w:szCs w:val="22"/>
        </w:rPr>
        <w:t xml:space="preserve">c         </w:t>
      </w:r>
      <w:r w:rsidRPr="00EC643E">
        <w:rPr>
          <w:rFonts w:asciiTheme="minorHAnsi" w:eastAsia="Arial" w:hAnsiTheme="minorHAnsi" w:cstheme="minorHAnsi"/>
          <w:b/>
          <w:color w:val="121212"/>
          <w:spacing w:val="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position w:val="-1"/>
          <w:sz w:val="22"/>
          <w:szCs w:val="22"/>
        </w:rPr>
        <w:t>Ne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got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ate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2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resolut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2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9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09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17"/>
          <w:w w:val="10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4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5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sub</w:t>
      </w:r>
      <w:r w:rsidRPr="00EC643E">
        <w:rPr>
          <w:rFonts w:asciiTheme="minorHAnsi" w:hAnsiTheme="minorHAnsi" w:cstheme="minorHAnsi"/>
          <w:color w:val="121212"/>
          <w:spacing w:val="-5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89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w w:val="103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7"/>
          <w:w w:val="103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w w:val="109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w w:val="109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3"/>
          <w:w w:val="106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94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w w:val="10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w w:val="98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93"/>
          <w:position w:val="-1"/>
          <w:sz w:val="22"/>
          <w:szCs w:val="22"/>
        </w:rPr>
        <w:t>r.</w:t>
      </w:r>
    </w:p>
    <w:p w14:paraId="0DC42EB9" w14:textId="77777777" w:rsidR="00BB0DDC" w:rsidRPr="00EC643E" w:rsidRDefault="00BB0DDC">
      <w:pPr>
        <w:spacing w:before="10" w:line="20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80" w:bottom="280" w:left="1200" w:header="720" w:footer="720" w:gutter="0"/>
          <w:cols w:space="720"/>
        </w:sectPr>
      </w:pPr>
    </w:p>
    <w:p w14:paraId="3A411C77" w14:textId="77777777" w:rsidR="00BB0DDC" w:rsidRPr="00EC643E" w:rsidRDefault="00EC643E">
      <w:pPr>
        <w:spacing w:before="34"/>
        <w:ind w:left="13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w w:val="11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4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13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21212"/>
          <w:w w:val="11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6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3"/>
          <w:w w:val="11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w w:val="11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3"/>
          <w:w w:val="1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esig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3"/>
          <w:w w:val="11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21212"/>
          <w:w w:val="126"/>
          <w:sz w:val="22"/>
          <w:szCs w:val="22"/>
        </w:rPr>
        <w:t>r</w:t>
      </w:r>
    </w:p>
    <w:p w14:paraId="6EEDCFFA" w14:textId="77777777" w:rsidR="00BB0DDC" w:rsidRPr="00EC643E" w:rsidRDefault="00EC643E">
      <w:pPr>
        <w:spacing w:line="220" w:lineRule="exact"/>
        <w:ind w:left="115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21212"/>
          <w:spacing w:val="-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21212"/>
          <w:spacing w:val="-5"/>
          <w:position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i/>
          <w:color w:val="12121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21212"/>
          <w:spacing w:val="2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21212"/>
          <w:spacing w:val="-5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21212"/>
          <w:spacing w:val="-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2121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21212"/>
          <w:spacing w:val="-7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21212"/>
          <w:spacing w:val="-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21212"/>
          <w:spacing w:val="-2"/>
          <w:position w:val="-1"/>
          <w:sz w:val="22"/>
          <w:szCs w:val="22"/>
        </w:rPr>
        <w:t>lti</w:t>
      </w:r>
      <w:r w:rsidRPr="00EC643E">
        <w:rPr>
          <w:rFonts w:asciiTheme="minorHAnsi" w:hAnsiTheme="minorHAnsi" w:cstheme="minorHAnsi"/>
          <w:i/>
          <w:color w:val="121212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21212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21212"/>
          <w:spacing w:val="2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21212"/>
          <w:spacing w:val="-5"/>
          <w:w w:val="10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21212"/>
          <w:spacing w:val="-4"/>
          <w:w w:val="90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21212"/>
          <w:spacing w:val="-5"/>
          <w:w w:val="125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21212"/>
          <w:spacing w:val="-2"/>
          <w:w w:val="90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21212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21212"/>
          <w:spacing w:val="-4"/>
          <w:w w:val="10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21212"/>
          <w:spacing w:val="-3"/>
          <w:w w:val="10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21212"/>
          <w:spacing w:val="-3"/>
          <w:w w:val="10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21212"/>
          <w:spacing w:val="-3"/>
          <w:w w:val="96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21212"/>
          <w:w w:val="70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12121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21212"/>
          <w:spacing w:val="-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21212"/>
          <w:spacing w:val="-5"/>
          <w:w w:val="93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21212"/>
          <w:w w:val="11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21212"/>
          <w:spacing w:val="-4"/>
          <w:w w:val="11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2121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21212"/>
          <w:spacing w:val="-8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i/>
          <w:color w:val="121212"/>
          <w:spacing w:val="-9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383838"/>
          <w:w w:val="60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38383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383838"/>
          <w:spacing w:val="-1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21212"/>
          <w:spacing w:val="-9"/>
          <w:w w:val="93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21212"/>
          <w:w w:val="120"/>
          <w:position w:val="-1"/>
          <w:sz w:val="22"/>
          <w:szCs w:val="22"/>
        </w:rPr>
        <w:t>N</w:t>
      </w:r>
    </w:p>
    <w:p w14:paraId="3450A65A" w14:textId="77777777" w:rsidR="00BB0DDC" w:rsidRPr="00EC643E" w:rsidRDefault="00EC643E">
      <w:pPr>
        <w:spacing w:before="42"/>
        <w:rPr>
          <w:rFonts w:asciiTheme="minorHAnsi" w:eastAsia="Arial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80" w:bottom="280" w:left="1200" w:header="720" w:footer="720" w:gutter="0"/>
          <w:cols w:num="2" w:space="720" w:equalWidth="0">
            <w:col w:w="3372" w:space="5148"/>
            <w:col w:w="1080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eastAsia="Arial" w:hAnsiTheme="minorHAnsi" w:cstheme="minorHAnsi"/>
          <w:color w:val="121212"/>
          <w:spacing w:val="2"/>
          <w:w w:val="89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121212"/>
          <w:spacing w:val="3"/>
          <w:w w:val="98"/>
          <w:sz w:val="22"/>
          <w:szCs w:val="22"/>
        </w:rPr>
        <w:t>00</w:t>
      </w:r>
      <w:r w:rsidRPr="00EC643E">
        <w:rPr>
          <w:rFonts w:asciiTheme="minorHAnsi" w:eastAsia="Arial" w:hAnsiTheme="minorHAnsi" w:cstheme="minorHAnsi"/>
          <w:color w:val="121212"/>
          <w:spacing w:val="3"/>
          <w:w w:val="126"/>
          <w:sz w:val="22"/>
          <w:szCs w:val="22"/>
        </w:rPr>
        <w:t>7</w:t>
      </w:r>
      <w:r w:rsidRPr="00EC643E">
        <w:rPr>
          <w:rFonts w:asciiTheme="minorHAnsi" w:eastAsia="Arial" w:hAnsiTheme="minorHAnsi" w:cstheme="minorHAnsi"/>
          <w:color w:val="121212"/>
          <w:w w:val="141"/>
          <w:sz w:val="22"/>
          <w:szCs w:val="22"/>
        </w:rPr>
        <w:t>-</w:t>
      </w:r>
      <w:r w:rsidRPr="00EC643E">
        <w:rPr>
          <w:rFonts w:asciiTheme="minorHAnsi" w:eastAsia="Arial" w:hAnsiTheme="minorHAnsi" w:cstheme="minorHAnsi"/>
          <w:color w:val="121212"/>
          <w:spacing w:val="1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21212"/>
          <w:spacing w:val="2"/>
          <w:sz w:val="22"/>
          <w:szCs w:val="22"/>
        </w:rPr>
        <w:t>2</w:t>
      </w:r>
      <w:r w:rsidRPr="00EC643E">
        <w:rPr>
          <w:rFonts w:asciiTheme="minorHAnsi" w:eastAsia="Arial" w:hAnsiTheme="minorHAnsi" w:cstheme="minorHAnsi"/>
          <w:color w:val="121212"/>
          <w:spacing w:val="3"/>
          <w:sz w:val="22"/>
          <w:szCs w:val="22"/>
        </w:rPr>
        <w:t>00</w:t>
      </w:r>
      <w:r w:rsidRPr="00EC643E">
        <w:rPr>
          <w:rFonts w:asciiTheme="minorHAnsi" w:eastAsia="Arial" w:hAnsiTheme="minorHAnsi" w:cstheme="minorHAnsi"/>
          <w:color w:val="121212"/>
          <w:sz w:val="22"/>
          <w:szCs w:val="22"/>
        </w:rPr>
        <w:t>8</w:t>
      </w:r>
    </w:p>
    <w:p w14:paraId="150AA057" w14:textId="77777777" w:rsidR="00BB0DDC" w:rsidRPr="00EC643E" w:rsidRDefault="00BB0DDC">
      <w:pPr>
        <w:spacing w:before="6" w:line="180" w:lineRule="exact"/>
        <w:rPr>
          <w:rFonts w:asciiTheme="minorHAnsi" w:hAnsiTheme="minorHAnsi" w:cstheme="minorHAnsi"/>
          <w:sz w:val="22"/>
          <w:szCs w:val="22"/>
        </w:rPr>
      </w:pPr>
    </w:p>
    <w:p w14:paraId="53B5F4AF" w14:textId="77777777" w:rsidR="00BB0DDC" w:rsidRPr="00EC643E" w:rsidRDefault="00EC643E">
      <w:pPr>
        <w:spacing w:before="34"/>
        <w:ind w:left="8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et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ng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design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conducte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eng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eer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nv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w w:val="69"/>
          <w:sz w:val="22"/>
          <w:szCs w:val="22"/>
        </w:rPr>
        <w:t>.</w:t>
      </w:r>
    </w:p>
    <w:p w14:paraId="0678B791" w14:textId="77777777" w:rsidR="00BB0DDC" w:rsidRPr="00EC643E" w:rsidRDefault="00EC643E">
      <w:pPr>
        <w:spacing w:line="220" w:lineRule="exact"/>
        <w:ind w:left="49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 xml:space="preserve">a        </w:t>
      </w:r>
      <w:r w:rsidRPr="00EC643E">
        <w:rPr>
          <w:rFonts w:asciiTheme="minorHAnsi" w:hAnsiTheme="minorHAnsi" w:cstheme="minorHAnsi"/>
          <w:b/>
          <w:color w:val="121212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espond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ent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esig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ens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the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ir</w:t>
      </w:r>
      <w:r w:rsidRPr="00EC643E">
        <w:rPr>
          <w:rFonts w:asciiTheme="minorHAnsi" w:hAnsiTheme="minorHAnsi" w:cstheme="minorHAnsi"/>
          <w:color w:val="121212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need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be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t.</w:t>
      </w:r>
    </w:p>
    <w:p w14:paraId="6026EEEB" w14:textId="77777777" w:rsidR="00BB0DDC" w:rsidRPr="00EC643E" w:rsidRDefault="00EC643E">
      <w:pPr>
        <w:spacing w:line="220" w:lineRule="exact"/>
        <w:ind w:left="49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21212"/>
          <w:position w:val="-1"/>
          <w:sz w:val="22"/>
          <w:szCs w:val="22"/>
        </w:rPr>
        <w:t xml:space="preserve">a       </w:t>
      </w:r>
      <w:r w:rsidRPr="00EC643E">
        <w:rPr>
          <w:rFonts w:asciiTheme="minorHAnsi" w:eastAsia="Arial" w:hAnsiTheme="minorHAnsi" w:cstheme="minorHAnsi"/>
          <w:color w:val="121212"/>
          <w:spacing w:val="2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3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pi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dra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3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98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2"/>
          <w:w w:val="103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1"/>
          <w:w w:val="74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w w:val="14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w w:val="98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3"/>
          <w:position w:val="-1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21212"/>
          <w:w w:val="89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2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9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09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17"/>
          <w:w w:val="10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esig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98"/>
          <w:position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21212"/>
          <w:spacing w:val="-2"/>
          <w:w w:val="11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w w:val="107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99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4"/>
          <w:w w:val="99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w w:val="79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21212"/>
          <w:spacing w:val="1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1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5"/>
          <w:w w:val="105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3"/>
          <w:w w:val="9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08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w w:val="108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03"/>
          <w:position w:val="-1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21212"/>
          <w:spacing w:val="-3"/>
          <w:w w:val="106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w w:val="69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21212"/>
          <w:spacing w:val="2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con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ac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1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98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2"/>
          <w:w w:val="103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w w:val="98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5"/>
          <w:w w:val="105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3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0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w w:val="101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w w:val="69"/>
          <w:position w:val="-1"/>
          <w:sz w:val="22"/>
          <w:szCs w:val="22"/>
        </w:rPr>
        <w:t>.</w:t>
      </w:r>
    </w:p>
    <w:p w14:paraId="50A8A4E2" w14:textId="77777777" w:rsidR="00BB0DDC" w:rsidRPr="00EC643E" w:rsidRDefault="00BB0DDC">
      <w:pPr>
        <w:spacing w:before="1" w:line="20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80" w:bottom="280" w:left="1200" w:header="720" w:footer="720" w:gutter="0"/>
          <w:cols w:space="720"/>
        </w:sectPr>
      </w:pPr>
    </w:p>
    <w:p w14:paraId="70CA4113" w14:textId="77777777" w:rsidR="00BB0DDC" w:rsidRPr="00EC643E" w:rsidRDefault="00EC643E">
      <w:pPr>
        <w:spacing w:before="39"/>
        <w:ind w:left="13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21212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pacing w:val="-3"/>
          <w:sz w:val="22"/>
          <w:szCs w:val="22"/>
        </w:rPr>
        <w:t>ss</w:t>
      </w:r>
      <w:r w:rsidRPr="00EC643E">
        <w:rPr>
          <w:rFonts w:asciiTheme="minorHAnsi" w:hAnsiTheme="minorHAnsi" w:cstheme="minorHAnsi"/>
          <w:b/>
          <w:color w:val="121212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21212"/>
          <w:spacing w:val="-3"/>
          <w:sz w:val="22"/>
          <w:szCs w:val="22"/>
        </w:rPr>
        <w:t>st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an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Co</w:t>
      </w:r>
      <w:r w:rsidRPr="00EC643E">
        <w:rPr>
          <w:rFonts w:asciiTheme="minorHAnsi" w:hAnsiTheme="minorHAnsi" w:cstheme="minorHAnsi"/>
          <w:b/>
          <w:color w:val="121212"/>
          <w:spacing w:val="-3"/>
          <w:sz w:val="22"/>
          <w:szCs w:val="22"/>
        </w:rPr>
        <w:t>ntr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4"/>
          <w:w w:val="96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pacing w:val="-4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21212"/>
          <w:spacing w:val="-7"/>
          <w:w w:val="102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21212"/>
          <w:spacing w:val="-2"/>
          <w:w w:val="10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21212"/>
          <w:spacing w:val="-4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21212"/>
          <w:spacing w:val="-2"/>
          <w:w w:val="99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21212"/>
          <w:spacing w:val="-3"/>
          <w:w w:val="10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21212"/>
          <w:spacing w:val="-3"/>
          <w:w w:val="120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21212"/>
          <w:spacing w:val="-7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21212"/>
          <w:spacing w:val="-3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21212"/>
          <w:spacing w:val="-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w w:val="95"/>
          <w:sz w:val="22"/>
          <w:szCs w:val="22"/>
        </w:rPr>
        <w:t>r</w:t>
      </w:r>
    </w:p>
    <w:p w14:paraId="1A2F60FA" w14:textId="77777777" w:rsidR="00BB0DDC" w:rsidRPr="00EC643E" w:rsidRDefault="00EC643E">
      <w:pPr>
        <w:spacing w:line="220" w:lineRule="exact"/>
        <w:ind w:left="120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21212"/>
          <w:spacing w:val="-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21212"/>
          <w:spacing w:val="-5"/>
          <w:position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i/>
          <w:color w:val="12121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21212"/>
          <w:spacing w:val="2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21212"/>
          <w:spacing w:val="-5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21212"/>
          <w:spacing w:val="-4"/>
          <w:position w:val="-1"/>
          <w:sz w:val="22"/>
          <w:szCs w:val="22"/>
        </w:rPr>
        <w:t>on</w:t>
      </w:r>
      <w:r w:rsidRPr="00EC643E">
        <w:rPr>
          <w:rFonts w:asciiTheme="minorHAnsi" w:hAnsiTheme="minorHAnsi" w:cstheme="minorHAnsi"/>
          <w:i/>
          <w:color w:val="121212"/>
          <w:spacing w:val="-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21212"/>
          <w:spacing w:val="-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i/>
          <w:color w:val="121212"/>
          <w:spacing w:val="-2"/>
          <w:position w:val="-1"/>
          <w:sz w:val="22"/>
          <w:szCs w:val="22"/>
        </w:rPr>
        <w:t>lti</w:t>
      </w:r>
      <w:r w:rsidRPr="00EC643E">
        <w:rPr>
          <w:rFonts w:asciiTheme="minorHAnsi" w:hAnsiTheme="minorHAnsi" w:cstheme="minorHAnsi"/>
          <w:i/>
          <w:color w:val="121212"/>
          <w:spacing w:val="-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21212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21212"/>
          <w:spacing w:val="2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21212"/>
          <w:spacing w:val="-5"/>
          <w:w w:val="10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21212"/>
          <w:spacing w:val="-9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21212"/>
          <w:spacing w:val="-5"/>
          <w:w w:val="115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21212"/>
          <w:spacing w:val="-2"/>
          <w:w w:val="9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21212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21212"/>
          <w:spacing w:val="-4"/>
          <w:w w:val="107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21212"/>
          <w:spacing w:val="-3"/>
          <w:w w:val="10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21212"/>
          <w:spacing w:val="-8"/>
          <w:w w:val="109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i/>
          <w:color w:val="121212"/>
          <w:spacing w:val="-3"/>
          <w:w w:val="96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21212"/>
          <w:w w:val="70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12121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21212"/>
          <w:spacing w:val="-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21212"/>
          <w:spacing w:val="-4"/>
          <w:w w:val="96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21212"/>
          <w:w w:val="103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21212"/>
          <w:spacing w:val="-4"/>
          <w:w w:val="103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21212"/>
          <w:w w:val="105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21212"/>
          <w:spacing w:val="-10"/>
          <w:w w:val="105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i/>
          <w:color w:val="121212"/>
          <w:spacing w:val="-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21212"/>
          <w:w w:val="50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12121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21212"/>
          <w:spacing w:val="-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21212"/>
          <w:spacing w:val="-9"/>
          <w:w w:val="93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21212"/>
          <w:w w:val="120"/>
          <w:position w:val="-1"/>
          <w:sz w:val="22"/>
          <w:szCs w:val="22"/>
        </w:rPr>
        <w:t>N</w:t>
      </w:r>
    </w:p>
    <w:p w14:paraId="26A82007" w14:textId="77777777" w:rsidR="00BB0DDC" w:rsidRPr="00EC643E" w:rsidRDefault="00EC643E">
      <w:pPr>
        <w:spacing w:before="34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80" w:bottom="280" w:left="1200" w:header="720" w:footer="720" w:gutter="0"/>
          <w:cols w:num="2" w:space="720" w:equalWidth="0">
            <w:col w:w="3372" w:space="5144"/>
            <w:col w:w="1084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200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6</w:t>
      </w:r>
      <w:r w:rsidRPr="00EC643E">
        <w:rPr>
          <w:rFonts w:asciiTheme="minorHAnsi" w:hAnsiTheme="minorHAnsi" w:cstheme="minorHAnsi"/>
          <w:b/>
          <w:color w:val="121212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21212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4"/>
          <w:w w:val="95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21212"/>
          <w:spacing w:val="-4"/>
          <w:w w:val="105"/>
          <w:sz w:val="22"/>
          <w:szCs w:val="22"/>
        </w:rPr>
        <w:t>00</w:t>
      </w:r>
      <w:r w:rsidRPr="00EC643E">
        <w:rPr>
          <w:rFonts w:asciiTheme="minorHAnsi" w:hAnsiTheme="minorHAnsi" w:cstheme="minorHAnsi"/>
          <w:b/>
          <w:color w:val="121212"/>
          <w:w w:val="105"/>
          <w:sz w:val="22"/>
          <w:szCs w:val="22"/>
        </w:rPr>
        <w:t>7</w:t>
      </w:r>
    </w:p>
    <w:p w14:paraId="1AE171C8" w14:textId="77777777" w:rsidR="00BB0DDC" w:rsidRPr="00EC643E" w:rsidRDefault="00BB0DDC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55D6B2D6" w14:textId="77777777" w:rsidR="00BB0DDC" w:rsidRPr="00EC643E" w:rsidRDefault="00EC643E">
      <w:pPr>
        <w:spacing w:before="34"/>
        <w:ind w:left="49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w w:val="78"/>
          <w:sz w:val="22"/>
          <w:szCs w:val="22"/>
        </w:rPr>
        <w:t xml:space="preserve">"      </w:t>
      </w:r>
      <w:r w:rsidRPr="00EC643E">
        <w:rPr>
          <w:rFonts w:asciiTheme="minorHAnsi" w:hAnsiTheme="minorHAnsi" w:cstheme="minorHAnsi"/>
          <w:color w:val="121212"/>
          <w:spacing w:val="9"/>
          <w:w w:val="7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nsure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21212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requ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ent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0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17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con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adhere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9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w w:val="9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w w:val="69"/>
          <w:sz w:val="22"/>
          <w:szCs w:val="22"/>
        </w:rPr>
        <w:t>.</w:t>
      </w:r>
    </w:p>
    <w:p w14:paraId="2897A9E3" w14:textId="77777777" w:rsidR="00BB0DDC" w:rsidRPr="00EC643E" w:rsidRDefault="00EC643E">
      <w:pPr>
        <w:ind w:left="49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w w:val="78"/>
          <w:sz w:val="22"/>
          <w:szCs w:val="22"/>
        </w:rPr>
        <w:t xml:space="preserve">"      </w:t>
      </w:r>
      <w:r w:rsidRPr="00EC643E">
        <w:rPr>
          <w:rFonts w:asciiTheme="minorHAnsi" w:hAnsiTheme="minorHAnsi" w:cstheme="minorHAnsi"/>
          <w:color w:val="121212"/>
          <w:spacing w:val="19"/>
          <w:w w:val="7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na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nsp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ens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21212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are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9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4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1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jec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98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w w:val="9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w w:val="59"/>
          <w:sz w:val="22"/>
          <w:szCs w:val="22"/>
        </w:rPr>
        <w:t>.</w:t>
      </w:r>
    </w:p>
    <w:p w14:paraId="5D5D43C1" w14:textId="77777777" w:rsidR="00BB0DDC" w:rsidRPr="00EC643E" w:rsidRDefault="00EC643E">
      <w:pPr>
        <w:spacing w:line="220" w:lineRule="exact"/>
        <w:ind w:left="50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21212"/>
          <w:sz w:val="22"/>
          <w:szCs w:val="22"/>
        </w:rPr>
        <w:t xml:space="preserve">a       </w:t>
      </w:r>
      <w:r w:rsidRPr="00EC643E">
        <w:rPr>
          <w:rFonts w:asciiTheme="minorHAnsi" w:eastAsia="Arial" w:hAnsiTheme="minorHAnsi" w:cstheme="minorHAnsi"/>
          <w:color w:val="121212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ct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5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21212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try</w:t>
      </w:r>
      <w:r w:rsidRPr="00EC643E">
        <w:rPr>
          <w:rFonts w:asciiTheme="minorHAnsi" w:hAnsiTheme="minorHAnsi" w:cstheme="minorHAnsi"/>
          <w:color w:val="121212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9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4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ranspo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21212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ntar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o </w:t>
      </w:r>
      <w:r w:rsidRPr="00EC643E">
        <w:rPr>
          <w:rFonts w:asciiTheme="minorHAnsi" w:hAnsiTheme="minorHAnsi" w:cstheme="minorHAnsi"/>
          <w:color w:val="121212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)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21212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8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383838"/>
          <w:w w:val="7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esi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ers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21212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d</w:t>
      </w:r>
    </w:p>
    <w:p w14:paraId="5DFD183B" w14:textId="77777777" w:rsidR="00BB0DDC" w:rsidRPr="00EC643E" w:rsidRDefault="00EC643E">
      <w:pPr>
        <w:ind w:left="8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w w:val="80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pu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w w:val="69"/>
          <w:sz w:val="22"/>
          <w:szCs w:val="22"/>
        </w:rPr>
        <w:t>.</w:t>
      </w:r>
    </w:p>
    <w:p w14:paraId="51977676" w14:textId="77777777" w:rsidR="00BB0DDC" w:rsidRPr="00EC643E" w:rsidRDefault="00EC643E">
      <w:pPr>
        <w:ind w:left="845" w:right="83" w:firstLine="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orke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rty</w:t>
      </w:r>
      <w:r w:rsidRPr="00EC643E">
        <w:rPr>
          <w:rFonts w:asciiTheme="minorHAnsi" w:hAnsiTheme="minorHAnsi" w:cstheme="minorHAnsi"/>
          <w:color w:val="121212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ow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ner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hos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exp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pr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nc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9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4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ens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ll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ter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0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22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9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-2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3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w w:val="8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pos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w w:val="69"/>
          <w:sz w:val="22"/>
          <w:szCs w:val="22"/>
        </w:rPr>
        <w:t>.</w:t>
      </w:r>
    </w:p>
    <w:p w14:paraId="3AA85D57" w14:textId="77777777" w:rsidR="00BB0DDC" w:rsidRPr="00EC643E" w:rsidRDefault="00EC643E">
      <w:pPr>
        <w:spacing w:before="4"/>
        <w:ind w:left="85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plete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21212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day-to-da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y </w:t>
      </w:r>
      <w:r w:rsidRPr="00EC643E">
        <w:rPr>
          <w:rFonts w:asciiTheme="minorHAnsi" w:hAnsiTheme="minorHAnsi" w:cstheme="minorHAnsi"/>
          <w:color w:val="121212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dut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21212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3"/>
          <w:w w:val="9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ud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w w:val="62"/>
          <w:sz w:val="22"/>
          <w:szCs w:val="22"/>
        </w:rPr>
        <w:t>: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21212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ssu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21212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9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4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Inst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21212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o </w:t>
      </w:r>
      <w:r w:rsidRPr="00EC643E">
        <w:rPr>
          <w:rFonts w:asciiTheme="minorHAnsi" w:hAnsiTheme="minorHAnsi" w:cstheme="minorHAnsi"/>
          <w:color w:val="121212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21212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9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21212"/>
          <w:w w:val="108"/>
          <w:sz w:val="22"/>
          <w:szCs w:val="22"/>
        </w:rPr>
        <w:t>tr</w:t>
      </w:r>
      <w:r w:rsidRPr="00EC643E">
        <w:rPr>
          <w:rFonts w:asciiTheme="minorHAnsi" w:hAnsiTheme="minorHAnsi" w:cstheme="minorHAnsi"/>
          <w:color w:val="121212"/>
          <w:spacing w:val="-7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9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w w:val="9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2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w w:val="62"/>
          <w:sz w:val="22"/>
          <w:szCs w:val="22"/>
        </w:rPr>
        <w:t>;</w:t>
      </w:r>
    </w:p>
    <w:p w14:paraId="6811AF97" w14:textId="77777777" w:rsidR="00BB0DDC" w:rsidRPr="00EC643E" w:rsidRDefault="00EC643E">
      <w:pPr>
        <w:ind w:left="8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1"/>
          <w:w w:val="6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w w:val="15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w w:val="9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w w:val="9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11"/>
          <w:w w:val="9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ns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des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9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w w:val="71"/>
          <w:sz w:val="22"/>
          <w:szCs w:val="22"/>
        </w:rPr>
        <w:t>;</w:t>
      </w:r>
      <w:r w:rsidRPr="00EC643E">
        <w:rPr>
          <w:rFonts w:asciiTheme="minorHAnsi" w:hAnsiTheme="minorHAnsi" w:cstheme="minorHAnsi"/>
          <w:color w:val="121212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1"/>
          <w:w w:val="8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tec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ca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og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ssu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9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69"/>
          <w:sz w:val="22"/>
          <w:szCs w:val="22"/>
        </w:rPr>
        <w:t>.</w:t>
      </w:r>
    </w:p>
    <w:p w14:paraId="098A1DA8" w14:textId="77777777" w:rsidR="00BB0DDC" w:rsidRPr="00EC643E" w:rsidRDefault="00EC643E">
      <w:pPr>
        <w:ind w:left="50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21212"/>
          <w:sz w:val="22"/>
          <w:szCs w:val="22"/>
        </w:rPr>
        <w:t xml:space="preserve">a       </w:t>
      </w:r>
      <w:r w:rsidRPr="00EC643E">
        <w:rPr>
          <w:rFonts w:asciiTheme="minorHAnsi" w:eastAsia="Arial" w:hAnsiTheme="minorHAnsi" w:cstheme="minorHAnsi"/>
          <w:color w:val="121212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1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jec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5"/>
          <w:w w:val="10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2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w w:val="7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21212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area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0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17"/>
          <w:w w:val="10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8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121212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383838"/>
          <w:w w:val="7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83838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sugg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ste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ac</w:t>
      </w:r>
      <w:r w:rsidRPr="00EC643E">
        <w:rPr>
          <w:rFonts w:asciiTheme="minorHAnsi" w:hAnsiTheme="minorHAnsi" w:cstheme="minorHAnsi"/>
          <w:color w:val="121212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w w:val="69"/>
          <w:sz w:val="22"/>
          <w:szCs w:val="22"/>
        </w:rPr>
        <w:t>.</w:t>
      </w:r>
    </w:p>
    <w:p w14:paraId="12A07BCB" w14:textId="77777777" w:rsidR="00BB0DDC" w:rsidRPr="00EC643E" w:rsidRDefault="00EC643E">
      <w:pPr>
        <w:spacing w:line="220" w:lineRule="exact"/>
        <w:ind w:left="50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21212"/>
          <w:position w:val="-1"/>
          <w:sz w:val="22"/>
          <w:szCs w:val="22"/>
        </w:rPr>
        <w:t xml:space="preserve">a       </w:t>
      </w:r>
      <w:r w:rsidRPr="00EC643E">
        <w:rPr>
          <w:rFonts w:asciiTheme="minorHAnsi" w:eastAsia="Arial" w:hAnsiTheme="minorHAnsi" w:cstheme="minorHAnsi"/>
          <w:color w:val="121212"/>
          <w:spacing w:val="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3"/>
          <w:w w:val="106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98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-2"/>
          <w:w w:val="103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16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w w:val="80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w w:val="106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0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98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cont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5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1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4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5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sub</w:t>
      </w:r>
      <w:r w:rsidRPr="00EC643E">
        <w:rPr>
          <w:rFonts w:asciiTheme="minorHAnsi" w:hAnsiTheme="minorHAnsi" w:cstheme="minorHAnsi"/>
          <w:color w:val="121212"/>
          <w:spacing w:val="-3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con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position w:val="-1"/>
          <w:sz w:val="22"/>
          <w:szCs w:val="22"/>
        </w:rPr>
        <w:t>ra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ct</w:t>
      </w:r>
      <w:r w:rsidRPr="00EC643E">
        <w:rPr>
          <w:rFonts w:asciiTheme="minorHAnsi" w:hAnsiTheme="minorHAnsi" w:cstheme="minorHAnsi"/>
          <w:color w:val="121212"/>
          <w:spacing w:val="-3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r.</w:t>
      </w:r>
    </w:p>
    <w:p w14:paraId="31B9D258" w14:textId="77777777" w:rsidR="00BB0DDC" w:rsidRPr="00EC643E" w:rsidRDefault="00BB0DDC">
      <w:pPr>
        <w:spacing w:before="1" w:line="20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80" w:bottom="280" w:left="1200" w:header="720" w:footer="720" w:gutter="0"/>
          <w:cols w:space="720"/>
        </w:sectPr>
      </w:pPr>
    </w:p>
    <w:p w14:paraId="40C74B44" w14:textId="77777777" w:rsidR="00BB0DDC" w:rsidRPr="00EC643E" w:rsidRDefault="00EC643E">
      <w:pPr>
        <w:spacing w:before="34"/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21212"/>
          <w:spacing w:val="-4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21212"/>
          <w:spacing w:val="-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pacing w:val="-3"/>
          <w:w w:val="105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21212"/>
          <w:spacing w:val="-5"/>
          <w:w w:val="106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21212"/>
          <w:spacing w:val="-4"/>
          <w:w w:val="103"/>
          <w:sz w:val="22"/>
          <w:szCs w:val="22"/>
        </w:rPr>
        <w:t>und</w:t>
      </w:r>
      <w:r w:rsidRPr="00EC643E">
        <w:rPr>
          <w:rFonts w:asciiTheme="minorHAnsi" w:hAnsiTheme="minorHAnsi" w:cstheme="minorHAnsi"/>
          <w:b/>
          <w:color w:val="121212"/>
          <w:spacing w:val="-4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21212"/>
          <w:w w:val="101"/>
          <w:sz w:val="22"/>
          <w:szCs w:val="22"/>
        </w:rPr>
        <w:t>r</w:t>
      </w:r>
    </w:p>
    <w:p w14:paraId="389F4C9D" w14:textId="77777777" w:rsidR="00BB0DDC" w:rsidRPr="00EC643E" w:rsidRDefault="00EC643E">
      <w:pPr>
        <w:spacing w:line="220" w:lineRule="exact"/>
        <w:ind w:left="120" w:right="-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21212"/>
          <w:spacing w:val="-4"/>
          <w:w w:val="10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i/>
          <w:color w:val="121212"/>
          <w:spacing w:val="-5"/>
          <w:w w:val="114"/>
          <w:position w:val="-1"/>
          <w:sz w:val="22"/>
          <w:szCs w:val="22"/>
        </w:rPr>
        <w:t>B</w:t>
      </w:r>
      <w:r w:rsidRPr="00EC643E">
        <w:rPr>
          <w:rFonts w:asciiTheme="minorHAnsi" w:hAnsiTheme="minorHAnsi" w:cstheme="minorHAnsi"/>
          <w:i/>
          <w:color w:val="121212"/>
          <w:spacing w:val="-14"/>
          <w:w w:val="108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21212"/>
          <w:spacing w:val="-5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i/>
          <w:color w:val="121212"/>
          <w:w w:val="10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i/>
          <w:color w:val="121212"/>
          <w:spacing w:val="-6"/>
          <w:w w:val="101"/>
          <w:position w:val="-1"/>
          <w:sz w:val="22"/>
          <w:szCs w:val="22"/>
        </w:rPr>
        <w:t>.</w:t>
      </w:r>
      <w:r w:rsidRPr="00EC643E">
        <w:rPr>
          <w:rFonts w:asciiTheme="minorHAnsi" w:hAnsiTheme="minorHAnsi" w:cstheme="minorHAnsi"/>
          <w:i/>
          <w:color w:val="121212"/>
          <w:spacing w:val="-4"/>
          <w:w w:val="118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i/>
          <w:color w:val="121212"/>
          <w:w w:val="83"/>
          <w:position w:val="-1"/>
          <w:sz w:val="22"/>
          <w:szCs w:val="22"/>
        </w:rPr>
        <w:t>a,</w:t>
      </w:r>
      <w:r w:rsidRPr="00EC643E">
        <w:rPr>
          <w:rFonts w:asciiTheme="minorHAnsi" w:hAnsiTheme="minorHAnsi" w:cstheme="minorHAnsi"/>
          <w:i/>
          <w:color w:val="121212"/>
          <w:spacing w:val="2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21212"/>
          <w:spacing w:val="-5"/>
          <w:w w:val="108"/>
          <w:position w:val="-1"/>
          <w:sz w:val="22"/>
          <w:szCs w:val="22"/>
        </w:rPr>
        <w:t>K</w:t>
      </w:r>
      <w:r w:rsidRPr="00EC643E">
        <w:rPr>
          <w:rFonts w:asciiTheme="minorHAnsi" w:hAnsiTheme="minorHAnsi" w:cstheme="minorHAnsi"/>
          <w:i/>
          <w:color w:val="121212"/>
          <w:spacing w:val="-2"/>
          <w:w w:val="90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i/>
          <w:color w:val="121212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121212"/>
          <w:spacing w:val="-19"/>
          <w:w w:val="120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i/>
          <w:color w:val="121212"/>
          <w:spacing w:val="-3"/>
          <w:w w:val="109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i/>
          <w:color w:val="121212"/>
          <w:spacing w:val="-2"/>
          <w:w w:val="11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i/>
          <w:color w:val="121212"/>
          <w:spacing w:val="-4"/>
          <w:w w:val="9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21212"/>
          <w:spacing w:val="-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i/>
          <w:color w:val="383838"/>
          <w:w w:val="60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i/>
          <w:color w:val="38383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383838"/>
          <w:spacing w:val="-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i/>
          <w:color w:val="121212"/>
          <w:spacing w:val="-9"/>
          <w:w w:val="96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i/>
          <w:color w:val="121212"/>
          <w:w w:val="120"/>
          <w:position w:val="-1"/>
          <w:sz w:val="22"/>
          <w:szCs w:val="22"/>
        </w:rPr>
        <w:t>N</w:t>
      </w:r>
    </w:p>
    <w:p w14:paraId="524B05DD" w14:textId="77777777" w:rsidR="00BB0DDC" w:rsidRPr="00EC643E" w:rsidRDefault="00EC643E">
      <w:pPr>
        <w:spacing w:before="39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80" w:bottom="280" w:left="1200" w:header="720" w:footer="720" w:gutter="0"/>
          <w:cols w:num="2" w:space="720" w:equalWidth="0">
            <w:col w:w="2229" w:space="6291"/>
            <w:col w:w="1080"/>
          </w:cols>
        </w:sect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  <w:r w:rsidRPr="00EC643E">
        <w:rPr>
          <w:rFonts w:asciiTheme="minorHAnsi" w:hAnsiTheme="minorHAnsi" w:cstheme="minorHAnsi"/>
          <w:b/>
          <w:color w:val="121212"/>
          <w:spacing w:val="-4"/>
          <w:sz w:val="22"/>
          <w:szCs w:val="22"/>
        </w:rPr>
        <w:t>200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3</w:t>
      </w:r>
      <w:r w:rsidRPr="00EC643E">
        <w:rPr>
          <w:rFonts w:asciiTheme="minorHAnsi" w:hAnsiTheme="minorHAnsi" w:cstheme="minorHAnsi"/>
          <w:b/>
          <w:color w:val="121212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21212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21212"/>
          <w:spacing w:val="-4"/>
          <w:w w:val="95"/>
          <w:sz w:val="22"/>
          <w:szCs w:val="22"/>
        </w:rPr>
        <w:t>2</w:t>
      </w:r>
      <w:r w:rsidRPr="00EC643E">
        <w:rPr>
          <w:rFonts w:asciiTheme="minorHAnsi" w:hAnsiTheme="minorHAnsi" w:cstheme="minorHAnsi"/>
          <w:b/>
          <w:color w:val="121212"/>
          <w:spacing w:val="-4"/>
          <w:w w:val="105"/>
          <w:sz w:val="22"/>
          <w:szCs w:val="22"/>
        </w:rPr>
        <w:t>00</w:t>
      </w:r>
      <w:r w:rsidRPr="00EC643E">
        <w:rPr>
          <w:rFonts w:asciiTheme="minorHAnsi" w:hAnsiTheme="minorHAnsi" w:cstheme="minorHAnsi"/>
          <w:b/>
          <w:color w:val="121212"/>
          <w:w w:val="105"/>
          <w:sz w:val="22"/>
          <w:szCs w:val="22"/>
        </w:rPr>
        <w:t>4</w:t>
      </w:r>
    </w:p>
    <w:p w14:paraId="232CDF88" w14:textId="77777777" w:rsidR="00BB0DDC" w:rsidRPr="00EC643E" w:rsidRDefault="00EC643E">
      <w:pPr>
        <w:spacing w:before="6" w:line="18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67082180">
          <v:shape id="_x0000_s1028" type="#_x0000_t75" style="position:absolute;margin-left:0;margin-top:0;width:614pt;height:781pt;z-index:-2274;mso-position-horizontal-relative:page;mso-position-vertical-relative:page">
            <v:imagedata r:id="rId34" o:title=""/>
            <w10:wrap anchorx="page" anchory="page"/>
          </v:shape>
        </w:pict>
      </w:r>
    </w:p>
    <w:p w14:paraId="0B881BA2" w14:textId="77777777" w:rsidR="00BB0DDC" w:rsidRPr="00EC643E" w:rsidRDefault="00EC643E">
      <w:pPr>
        <w:spacing w:before="34"/>
        <w:ind w:left="50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21212"/>
          <w:w w:val="176"/>
          <w:position w:val="5"/>
          <w:sz w:val="22"/>
          <w:szCs w:val="22"/>
        </w:rPr>
        <w:t xml:space="preserve">I       </w:t>
      </w:r>
      <w:r w:rsidRPr="00EC643E">
        <w:rPr>
          <w:rFonts w:asciiTheme="minorHAnsi" w:hAnsiTheme="minorHAnsi" w:cstheme="minorHAnsi"/>
          <w:b/>
          <w:color w:val="121212"/>
          <w:spacing w:val="9"/>
          <w:w w:val="176"/>
          <w:position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21212"/>
          <w:spacing w:val="-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eve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op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9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4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bus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nes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2"/>
          <w:w w:val="9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21212"/>
          <w:spacing w:val="-2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59"/>
          <w:sz w:val="22"/>
          <w:szCs w:val="22"/>
        </w:rPr>
        <w:t>.</w:t>
      </w:r>
    </w:p>
    <w:p w14:paraId="7F98C44E" w14:textId="77777777" w:rsidR="00BB0DDC" w:rsidRPr="00EC643E" w:rsidRDefault="00EC643E">
      <w:pPr>
        <w:ind w:left="50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21212"/>
          <w:position w:val="5"/>
          <w:sz w:val="22"/>
          <w:szCs w:val="22"/>
        </w:rPr>
        <w:t xml:space="preserve">a        </w:t>
      </w:r>
      <w:r w:rsidRPr="00EC643E">
        <w:rPr>
          <w:rFonts w:asciiTheme="minorHAnsi" w:hAnsiTheme="minorHAnsi" w:cstheme="minorHAnsi"/>
          <w:b/>
          <w:color w:val="121212"/>
          <w:spacing w:val="26"/>
          <w:position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cure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ent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w w:val="99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3"/>
          <w:w w:val="9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-3"/>
          <w:w w:val="11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1"/>
          <w:w w:val="8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w w:val="8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supp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oster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sh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ater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l.</w:t>
      </w:r>
    </w:p>
    <w:p w14:paraId="22AFD5DB" w14:textId="77777777" w:rsidR="00BB0DDC" w:rsidRPr="00EC643E" w:rsidRDefault="00EC643E">
      <w:pPr>
        <w:ind w:left="50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21212"/>
          <w:position w:val="5"/>
          <w:sz w:val="22"/>
          <w:szCs w:val="22"/>
        </w:rPr>
        <w:lastRenderedPageBreak/>
        <w:t xml:space="preserve">D          </w:t>
      </w:r>
      <w:r w:rsidRPr="00EC643E">
        <w:rPr>
          <w:rFonts w:asciiTheme="minorHAnsi" w:hAnsiTheme="minorHAnsi" w:cstheme="minorHAnsi"/>
          <w:b/>
          <w:color w:val="121212"/>
          <w:spacing w:val="3"/>
          <w:position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5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5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1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arket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res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rc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oug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vey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vers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w w:val="8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w w:val="12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ud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9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383838"/>
          <w:w w:val="69"/>
          <w:sz w:val="22"/>
          <w:szCs w:val="22"/>
        </w:rPr>
        <w:t>.</w:t>
      </w:r>
    </w:p>
    <w:p w14:paraId="4EABED3A" w14:textId="77777777" w:rsidR="00BB0DDC" w:rsidRPr="00EC643E" w:rsidRDefault="00EC643E">
      <w:pPr>
        <w:spacing w:line="220" w:lineRule="exact"/>
        <w:ind w:left="50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w w:val="226"/>
          <w:position w:val="5"/>
          <w:sz w:val="22"/>
          <w:szCs w:val="22"/>
        </w:rPr>
        <w:t xml:space="preserve">t    </w:t>
      </w:r>
      <w:r w:rsidRPr="00EC643E">
        <w:rPr>
          <w:rFonts w:asciiTheme="minorHAnsi" w:hAnsiTheme="minorHAnsi" w:cstheme="minorHAnsi"/>
          <w:color w:val="121212"/>
          <w:spacing w:val="6"/>
          <w:w w:val="226"/>
          <w:position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w w:val="8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5"/>
          <w:w w:val="105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w w:val="103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1"/>
          <w:w w:val="98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5"/>
          <w:w w:val="105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3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0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98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adve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3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1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5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teg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assiste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-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ex</w:t>
      </w:r>
      <w:r w:rsidRPr="00EC643E">
        <w:rPr>
          <w:rFonts w:asciiTheme="minorHAnsi" w:hAnsiTheme="minorHAnsi" w:cstheme="minorHAnsi"/>
          <w:color w:val="121212"/>
          <w:spacing w:val="-3"/>
          <w:position w:val="-1"/>
          <w:sz w:val="22"/>
          <w:szCs w:val="22"/>
        </w:rPr>
        <w:t>ecu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1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115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15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26"/>
          <w:w w:val="1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position w:val="-1"/>
          <w:sz w:val="22"/>
          <w:szCs w:val="22"/>
        </w:rPr>
        <w:t>da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9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98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108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w w:val="108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0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w w:val="8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3"/>
          <w:position w:val="-1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21212"/>
          <w:spacing w:val="-2"/>
          <w:w w:val="108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4B4B4B"/>
          <w:w w:val="59"/>
          <w:position w:val="-1"/>
          <w:sz w:val="22"/>
          <w:szCs w:val="22"/>
        </w:rPr>
        <w:t>.</w:t>
      </w:r>
    </w:p>
    <w:p w14:paraId="34B8AC87" w14:textId="77777777" w:rsidR="00BB0DDC" w:rsidRPr="00EC643E" w:rsidRDefault="00BB0DDC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2BBF8472" w14:textId="77777777" w:rsidR="00BB0DDC" w:rsidRPr="00EC643E" w:rsidRDefault="00EC643E">
      <w:pPr>
        <w:spacing w:before="29" w:line="260" w:lineRule="exact"/>
        <w:ind w:left="13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PER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1"/>
          <w:position w:val="-1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 xml:space="preserve">AL </w:t>
      </w:r>
      <w:r w:rsidRPr="00EC643E">
        <w:rPr>
          <w:rFonts w:asciiTheme="minorHAnsi" w:hAnsiTheme="minorHAnsi" w:cstheme="minorHAnsi"/>
          <w:color w:val="121212"/>
          <w:spacing w:val="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w w:val="10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1"/>
          <w:w w:val="11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1"/>
          <w:w w:val="109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110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1"/>
          <w:w w:val="110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1"/>
          <w:w w:val="94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w w:val="115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w w:val="94"/>
          <w:position w:val="-1"/>
          <w:sz w:val="22"/>
          <w:szCs w:val="22"/>
        </w:rPr>
        <w:t>S</w:t>
      </w:r>
    </w:p>
    <w:p w14:paraId="6D48D53D" w14:textId="77777777" w:rsidR="00BB0DDC" w:rsidRPr="00EC643E" w:rsidRDefault="00BB0DDC">
      <w:pPr>
        <w:spacing w:before="17" w:line="200" w:lineRule="exact"/>
        <w:rPr>
          <w:rFonts w:asciiTheme="minorHAnsi" w:hAnsiTheme="minorHAnsi" w:cstheme="minorHAnsi"/>
          <w:sz w:val="22"/>
          <w:szCs w:val="22"/>
        </w:rPr>
      </w:pPr>
    </w:p>
    <w:p w14:paraId="1E297E79" w14:textId="77777777" w:rsidR="00BB0DDC" w:rsidRPr="00EC643E" w:rsidRDefault="00EC643E">
      <w:pPr>
        <w:spacing w:before="34"/>
        <w:ind w:left="50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21212"/>
          <w:position w:val="5"/>
          <w:sz w:val="22"/>
          <w:szCs w:val="22"/>
        </w:rPr>
        <w:t xml:space="preserve">a        </w:t>
      </w:r>
      <w:r w:rsidRPr="00EC643E">
        <w:rPr>
          <w:rFonts w:asciiTheme="minorHAnsi" w:hAnsiTheme="minorHAnsi" w:cstheme="minorHAnsi"/>
          <w:b/>
          <w:color w:val="121212"/>
          <w:spacing w:val="15"/>
          <w:position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am</w:t>
      </w:r>
      <w:r w:rsidRPr="00EC643E">
        <w:rPr>
          <w:rFonts w:asciiTheme="minorHAnsi" w:hAnsiTheme="minorHAnsi" w:cstheme="minorHAnsi"/>
          <w:color w:val="121212"/>
          <w:spacing w:val="-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pa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onat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hocke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3"/>
          <w:w w:val="9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383838"/>
          <w:w w:val="59"/>
          <w:sz w:val="22"/>
          <w:szCs w:val="22"/>
        </w:rPr>
        <w:t>.</w:t>
      </w:r>
    </w:p>
    <w:p w14:paraId="38E59E6E" w14:textId="77777777" w:rsidR="00BB0DDC" w:rsidRPr="00EC643E" w:rsidRDefault="00EC643E">
      <w:pPr>
        <w:spacing w:line="220" w:lineRule="exact"/>
        <w:ind w:left="50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position w:val="5"/>
          <w:sz w:val="22"/>
          <w:szCs w:val="22"/>
        </w:rPr>
        <w:t xml:space="preserve">E              </w:t>
      </w:r>
      <w:r w:rsidRPr="00EC643E">
        <w:rPr>
          <w:rFonts w:asciiTheme="minorHAnsi" w:hAnsiTheme="minorHAnsi" w:cstheme="minorHAnsi"/>
          <w:color w:val="121212"/>
          <w:spacing w:val="2"/>
          <w:position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20"/>
          <w:w w:val="8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jo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w w:val="10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3"/>
          <w:w w:val="10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383838"/>
          <w:w w:val="59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3838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383838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autho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w w:val="8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w w:val="8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3"/>
          <w:w w:val="8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es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10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-2"/>
          <w:w w:val="9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5"/>
          <w:w w:val="105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ng</w:t>
      </w:r>
      <w:r w:rsidRPr="00EC643E">
        <w:rPr>
          <w:rFonts w:asciiTheme="minorHAnsi" w:hAnsiTheme="minorHAnsi" w:cstheme="minorHAnsi"/>
          <w:color w:val="121212"/>
          <w:spacing w:val="-3"/>
          <w:w w:val="102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w w:val="69"/>
          <w:sz w:val="22"/>
          <w:szCs w:val="22"/>
        </w:rPr>
        <w:t>.</w:t>
      </w:r>
    </w:p>
    <w:p w14:paraId="5BFBBDD2" w14:textId="77777777" w:rsidR="00BB0DDC" w:rsidRPr="00EC643E" w:rsidRDefault="00EC643E">
      <w:pPr>
        <w:spacing w:line="220" w:lineRule="exact"/>
        <w:ind w:left="50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21212"/>
          <w:position w:val="4"/>
          <w:sz w:val="22"/>
          <w:szCs w:val="22"/>
        </w:rPr>
        <w:t xml:space="preserve">E          </w:t>
      </w:r>
      <w:r w:rsidRPr="00EC643E">
        <w:rPr>
          <w:rFonts w:asciiTheme="minorHAnsi" w:hAnsiTheme="minorHAnsi" w:cstheme="minorHAnsi"/>
          <w:b/>
          <w:color w:val="121212"/>
          <w:spacing w:val="4"/>
          <w:position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jo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explor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To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59"/>
          <w:sz w:val="22"/>
          <w:szCs w:val="22"/>
        </w:rPr>
        <w:t>.</w:t>
      </w:r>
    </w:p>
    <w:p w14:paraId="63AE15A7" w14:textId="77777777" w:rsidR="00BB0DDC" w:rsidRPr="00EC643E" w:rsidRDefault="00EC643E">
      <w:pPr>
        <w:tabs>
          <w:tab w:val="left" w:pos="840"/>
        </w:tabs>
        <w:spacing w:before="19" w:line="200" w:lineRule="exact"/>
        <w:ind w:left="854" w:right="79" w:hanging="3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21212"/>
          <w:w w:val="69"/>
          <w:position w:val="5"/>
          <w:sz w:val="22"/>
          <w:szCs w:val="22"/>
        </w:rPr>
        <w:t>LT</w:t>
      </w:r>
      <w:r w:rsidRPr="00EC643E">
        <w:rPr>
          <w:rFonts w:asciiTheme="minorHAnsi" w:eastAsia="Arial" w:hAnsiTheme="minorHAnsi" w:cstheme="minorHAnsi"/>
          <w:color w:val="121212"/>
          <w:position w:val="5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21212"/>
          <w:w w:val="6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34"/>
          <w:w w:val="6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jo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ckp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ck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avel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1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eren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3"/>
          <w:w w:val="9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3"/>
          <w:w w:val="9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20"/>
          <w:w w:val="9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9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4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spacing w:val="-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w w:val="99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3"/>
          <w:w w:val="10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w w:val="69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11"/>
          <w:w w:val="8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hav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te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10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4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op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383838"/>
          <w:w w:val="7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83838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w w:val="99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383838"/>
          <w:w w:val="79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83838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w w:val="9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-2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1"/>
          <w:w w:val="98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w w:val="59"/>
          <w:sz w:val="22"/>
          <w:szCs w:val="22"/>
        </w:rPr>
        <w:t>.</w:t>
      </w:r>
    </w:p>
    <w:p w14:paraId="288184E1" w14:textId="77777777" w:rsidR="00BB0DDC" w:rsidRPr="00EC643E" w:rsidRDefault="00EC643E">
      <w:pPr>
        <w:spacing w:before="5"/>
        <w:ind w:left="49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w w:val="203"/>
          <w:position w:val="5"/>
          <w:sz w:val="22"/>
          <w:szCs w:val="22"/>
        </w:rPr>
        <w:t xml:space="preserve">I    </w:t>
      </w:r>
      <w:r w:rsidRPr="00EC643E">
        <w:rPr>
          <w:rFonts w:asciiTheme="minorHAnsi" w:hAnsiTheme="minorHAnsi" w:cstheme="minorHAnsi"/>
          <w:color w:val="121212"/>
          <w:spacing w:val="29"/>
          <w:w w:val="203"/>
          <w:position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jo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be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hysica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act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nn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pl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spo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suc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21212"/>
          <w:spacing w:val="-3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w w:val="10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3"/>
          <w:w w:val="10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spacing w:val="-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2"/>
          <w:w w:val="103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21212"/>
          <w:spacing w:val="-2"/>
          <w:w w:val="108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w w:val="107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21212"/>
          <w:w w:val="89"/>
          <w:sz w:val="22"/>
          <w:szCs w:val="22"/>
        </w:rPr>
        <w:t>l.</w:t>
      </w:r>
    </w:p>
    <w:p w14:paraId="0BD38415" w14:textId="77777777" w:rsidR="00BB0DDC" w:rsidRPr="00EC643E" w:rsidRDefault="00BB0DDC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4C7ED306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38726C44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8B03370" w14:textId="77777777" w:rsidR="00BB0DDC" w:rsidRPr="00EC643E" w:rsidRDefault="00EC643E">
      <w:pPr>
        <w:ind w:left="2696" w:right="2704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Jo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w w:val="10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21212"/>
          <w:spacing w:val="-2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1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w w:val="76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21212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w w:val="62"/>
          <w:sz w:val="22"/>
          <w:szCs w:val="22"/>
        </w:rPr>
        <w:t xml:space="preserve">• </w:t>
      </w:r>
      <w:r w:rsidRPr="00EC643E">
        <w:rPr>
          <w:rFonts w:asciiTheme="minorHAnsi" w:hAnsiTheme="minorHAnsi" w:cstheme="minorHAnsi"/>
          <w:color w:val="121212"/>
          <w:spacing w:val="11"/>
          <w:w w:val="6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21212"/>
          <w:spacing w:val="-4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.5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55</w:t>
      </w:r>
      <w:r w:rsidRPr="00EC643E">
        <w:rPr>
          <w:rFonts w:asciiTheme="minorHAnsi" w:hAnsiTheme="minorHAnsi" w:cstheme="minorHAnsi"/>
          <w:color w:val="121212"/>
          <w:spacing w:val="-1"/>
          <w:sz w:val="22"/>
          <w:szCs w:val="22"/>
        </w:rPr>
        <w:t>.555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21212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w w:val="62"/>
          <w:sz w:val="22"/>
          <w:szCs w:val="22"/>
        </w:rPr>
        <w:t xml:space="preserve">• </w:t>
      </w:r>
      <w:r w:rsidRPr="00EC643E">
        <w:rPr>
          <w:rFonts w:asciiTheme="minorHAnsi" w:hAnsiTheme="minorHAnsi" w:cstheme="minorHAnsi"/>
          <w:color w:val="121212"/>
          <w:spacing w:val="6"/>
          <w:w w:val="6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w w:val="98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21212"/>
          <w:spacing w:val="-3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21212"/>
          <w:spacing w:val="-2"/>
          <w:w w:val="109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21212"/>
          <w:spacing w:val="-1"/>
          <w:w w:val="103"/>
          <w:sz w:val="22"/>
          <w:szCs w:val="22"/>
        </w:rPr>
        <w:t>n</w:t>
      </w:r>
      <w:hyperlink r:id="rId35">
        <w:r w:rsidRPr="00EC643E">
          <w:rPr>
            <w:rFonts w:asciiTheme="minorHAnsi" w:hAnsiTheme="minorHAnsi" w:cstheme="minorHAnsi"/>
            <w:color w:val="121212"/>
            <w:spacing w:val="-1"/>
            <w:w w:val="76"/>
            <w:sz w:val="22"/>
            <w:szCs w:val="22"/>
          </w:rPr>
          <w:t>.</w:t>
        </w:r>
        <w:r w:rsidRPr="00EC643E">
          <w:rPr>
            <w:rFonts w:asciiTheme="minorHAnsi" w:hAnsiTheme="minorHAnsi" w:cstheme="minorHAnsi"/>
            <w:color w:val="121212"/>
            <w:spacing w:val="-2"/>
            <w:w w:val="105"/>
            <w:sz w:val="22"/>
            <w:szCs w:val="22"/>
          </w:rPr>
          <w:t>D</w:t>
        </w:r>
        <w:r w:rsidRPr="00EC643E">
          <w:rPr>
            <w:rFonts w:asciiTheme="minorHAnsi" w:hAnsiTheme="minorHAnsi" w:cstheme="minorHAnsi"/>
            <w:color w:val="121212"/>
            <w:spacing w:val="-1"/>
            <w:w w:val="103"/>
            <w:sz w:val="22"/>
            <w:szCs w:val="22"/>
          </w:rPr>
          <w:t>o</w:t>
        </w:r>
        <w:r w:rsidRPr="00EC643E">
          <w:rPr>
            <w:rFonts w:asciiTheme="minorHAnsi" w:hAnsiTheme="minorHAnsi" w:cstheme="minorHAnsi"/>
            <w:color w:val="121212"/>
            <w:spacing w:val="-1"/>
            <w:w w:val="104"/>
            <w:sz w:val="22"/>
            <w:szCs w:val="22"/>
          </w:rPr>
          <w:t>e</w:t>
        </w:r>
        <w:r w:rsidRPr="00EC643E">
          <w:rPr>
            <w:rFonts w:asciiTheme="minorHAnsi" w:hAnsiTheme="minorHAnsi" w:cstheme="minorHAnsi"/>
            <w:color w:val="121212"/>
            <w:spacing w:val="-2"/>
            <w:sz w:val="22"/>
            <w:szCs w:val="22"/>
          </w:rPr>
          <w:t>@</w:t>
        </w:r>
        <w:r w:rsidRPr="00EC643E">
          <w:rPr>
            <w:rFonts w:asciiTheme="minorHAnsi" w:hAnsiTheme="minorHAnsi" w:cstheme="minorHAnsi"/>
            <w:color w:val="121212"/>
            <w:spacing w:val="-2"/>
            <w:w w:val="109"/>
            <w:sz w:val="22"/>
            <w:szCs w:val="22"/>
          </w:rPr>
          <w:t>u</w:t>
        </w:r>
        <w:r w:rsidRPr="00EC643E">
          <w:rPr>
            <w:rFonts w:asciiTheme="minorHAnsi" w:hAnsiTheme="minorHAnsi" w:cstheme="minorHAnsi"/>
            <w:color w:val="121212"/>
            <w:spacing w:val="-1"/>
            <w:w w:val="92"/>
            <w:sz w:val="22"/>
            <w:szCs w:val="22"/>
          </w:rPr>
          <w:t>o</w:t>
        </w:r>
        <w:r w:rsidRPr="00EC643E">
          <w:rPr>
            <w:rFonts w:asciiTheme="minorHAnsi" w:hAnsiTheme="minorHAnsi" w:cstheme="minorHAnsi"/>
            <w:color w:val="121212"/>
            <w:w w:val="108"/>
            <w:sz w:val="22"/>
            <w:szCs w:val="22"/>
          </w:rPr>
          <w:t>t</w:t>
        </w:r>
        <w:r w:rsidRPr="00EC643E">
          <w:rPr>
            <w:rFonts w:asciiTheme="minorHAnsi" w:hAnsiTheme="minorHAnsi" w:cstheme="minorHAnsi"/>
            <w:color w:val="121212"/>
            <w:spacing w:val="-2"/>
            <w:w w:val="108"/>
            <w:sz w:val="22"/>
            <w:szCs w:val="22"/>
          </w:rPr>
          <w:t>t</w:t>
        </w:r>
        <w:r w:rsidRPr="00EC643E">
          <w:rPr>
            <w:rFonts w:asciiTheme="minorHAnsi" w:hAnsiTheme="minorHAnsi" w:cstheme="minorHAnsi"/>
            <w:color w:val="121212"/>
            <w:spacing w:val="-6"/>
            <w:w w:val="110"/>
            <w:sz w:val="22"/>
            <w:szCs w:val="22"/>
          </w:rPr>
          <w:t>a</w:t>
        </w:r>
        <w:r w:rsidRPr="00EC643E">
          <w:rPr>
            <w:rFonts w:asciiTheme="minorHAnsi" w:hAnsiTheme="minorHAnsi" w:cstheme="minorHAnsi"/>
            <w:color w:val="121212"/>
            <w:spacing w:val="-3"/>
            <w:w w:val="98"/>
            <w:sz w:val="22"/>
            <w:szCs w:val="22"/>
          </w:rPr>
          <w:t>w</w:t>
        </w:r>
        <w:r w:rsidRPr="00EC643E">
          <w:rPr>
            <w:rFonts w:asciiTheme="minorHAnsi" w:hAnsiTheme="minorHAnsi" w:cstheme="minorHAnsi"/>
            <w:color w:val="121212"/>
            <w:spacing w:val="-1"/>
            <w:w w:val="110"/>
            <w:sz w:val="22"/>
            <w:szCs w:val="22"/>
          </w:rPr>
          <w:t>a</w:t>
        </w:r>
        <w:r w:rsidRPr="00EC643E">
          <w:rPr>
            <w:rFonts w:asciiTheme="minorHAnsi" w:hAnsiTheme="minorHAnsi" w:cstheme="minorHAnsi"/>
            <w:color w:val="121212"/>
            <w:spacing w:val="-1"/>
            <w:w w:val="76"/>
            <w:sz w:val="22"/>
            <w:szCs w:val="22"/>
          </w:rPr>
          <w:t>.</w:t>
        </w:r>
        <w:r w:rsidRPr="00EC643E">
          <w:rPr>
            <w:rFonts w:asciiTheme="minorHAnsi" w:hAnsiTheme="minorHAnsi" w:cstheme="minorHAnsi"/>
            <w:color w:val="121212"/>
            <w:spacing w:val="-1"/>
            <w:w w:val="110"/>
            <w:sz w:val="22"/>
            <w:szCs w:val="22"/>
          </w:rPr>
          <w:t>c</w:t>
        </w:r>
        <w:r w:rsidRPr="00EC643E">
          <w:rPr>
            <w:rFonts w:asciiTheme="minorHAnsi" w:hAnsiTheme="minorHAnsi" w:cstheme="minorHAnsi"/>
            <w:color w:val="121212"/>
            <w:w w:val="110"/>
            <w:sz w:val="22"/>
            <w:szCs w:val="22"/>
          </w:rPr>
          <w:t>a</w:t>
        </w:r>
      </w:hyperlink>
    </w:p>
    <w:p w14:paraId="3AB21526" w14:textId="77777777" w:rsidR="00BB0DDC" w:rsidRPr="00EC643E" w:rsidRDefault="00EC643E">
      <w:pPr>
        <w:spacing w:line="200" w:lineRule="exact"/>
        <w:ind w:left="4354" w:right="4376"/>
        <w:jc w:val="center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480" w:bottom="280" w:left="1200" w:header="720" w:footer="720" w:gutter="0"/>
          <w:cols w:space="720"/>
        </w:sectPr>
      </w:pP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21212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21212"/>
          <w:spacing w:val="-2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21212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21212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21212"/>
          <w:spacing w:val="-1"/>
          <w:w w:val="9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21212"/>
          <w:spacing w:val="-2"/>
          <w:w w:val="15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21212"/>
          <w:w w:val="109"/>
          <w:sz w:val="22"/>
          <w:szCs w:val="22"/>
        </w:rPr>
        <w:t>2</w:t>
      </w:r>
    </w:p>
    <w:p w14:paraId="5CE214E4" w14:textId="77777777" w:rsidR="00BB0DDC" w:rsidRPr="00EC643E" w:rsidRDefault="00EC643E">
      <w:pPr>
        <w:spacing w:before="72"/>
        <w:ind w:left="4467" w:right="4533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5"/>
          <w:w w:val="115"/>
          <w:sz w:val="22"/>
          <w:szCs w:val="22"/>
        </w:rPr>
        <w:lastRenderedPageBreak/>
        <w:t>Ja</w:t>
      </w:r>
      <w:r w:rsidRPr="00EC643E">
        <w:rPr>
          <w:rFonts w:asciiTheme="minorHAnsi" w:hAnsiTheme="minorHAnsi" w:cstheme="minorHAnsi"/>
          <w:color w:val="111111"/>
          <w:spacing w:val="6"/>
          <w:w w:val="11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1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7"/>
          <w:w w:val="1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7"/>
          <w:w w:val="10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5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97"/>
          <w:sz w:val="22"/>
          <w:szCs w:val="22"/>
        </w:rPr>
        <w:t>e</w:t>
      </w:r>
    </w:p>
    <w:p w14:paraId="6848509B" w14:textId="77777777" w:rsidR="00BB0DDC" w:rsidRPr="00EC643E" w:rsidRDefault="00EC643E">
      <w:pPr>
        <w:spacing w:line="220" w:lineRule="exact"/>
        <w:ind w:left="1721" w:right="1743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1"/>
          <w:w w:val="68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-2"/>
          <w:w w:val="112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w w:val="88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Ba</w:t>
      </w:r>
      <w:r w:rsidRPr="00EC643E">
        <w:rPr>
          <w:rFonts w:asciiTheme="minorHAnsi" w:hAnsiTheme="minorHAnsi" w:cstheme="minorHAnsi"/>
          <w:color w:val="2A2A2A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A2A2A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8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11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11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1"/>
          <w:w w:val="99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11111"/>
          <w:spacing w:val="-1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6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Ap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45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1"/>
          <w:w w:val="10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2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7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94"/>
          <w:sz w:val="22"/>
          <w:szCs w:val="22"/>
        </w:rPr>
        <w:t>7A</w:t>
      </w:r>
      <w:r w:rsidRPr="00EC643E">
        <w:rPr>
          <w:rFonts w:asciiTheme="minorHAnsi" w:hAnsiTheme="minorHAnsi" w:cstheme="minorHAnsi"/>
          <w:color w:val="111111"/>
          <w:w w:val="94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111111"/>
          <w:spacing w:val="36"/>
          <w:w w:val="94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color w:val="111111"/>
          <w:w w:val="136"/>
          <w:sz w:val="22"/>
          <w:szCs w:val="22"/>
        </w:rPr>
        <w:t>0</w:t>
      </w:r>
      <w:r w:rsidRPr="00EC643E">
        <w:rPr>
          <w:rFonts w:asciiTheme="minorHAnsi" w:eastAsia="Arial" w:hAnsiTheme="minorHAnsi" w:cstheme="minorHAnsi"/>
          <w:color w:val="111111"/>
          <w:spacing w:val="17"/>
          <w:w w:val="1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107"/>
          <w:sz w:val="22"/>
          <w:szCs w:val="22"/>
        </w:rPr>
        <w:t>4</w:t>
      </w:r>
      <w:r w:rsidRPr="00EC643E">
        <w:rPr>
          <w:rFonts w:asciiTheme="minorHAnsi" w:hAnsiTheme="minorHAnsi" w:cstheme="minorHAnsi"/>
          <w:color w:val="111111"/>
          <w:spacing w:val="-1"/>
          <w:w w:val="8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-2"/>
          <w:w w:val="117"/>
          <w:sz w:val="22"/>
          <w:szCs w:val="22"/>
        </w:rPr>
        <w:t>6</w:t>
      </w:r>
      <w:r w:rsidRPr="00EC643E">
        <w:rPr>
          <w:rFonts w:asciiTheme="minorHAnsi" w:hAnsiTheme="minorHAnsi" w:cstheme="minorHAnsi"/>
          <w:color w:val="111111"/>
          <w:spacing w:val="-1"/>
          <w:w w:val="107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pacing w:val="-1"/>
          <w:w w:val="97"/>
          <w:sz w:val="22"/>
          <w:szCs w:val="22"/>
        </w:rPr>
        <w:t>111</w:t>
      </w:r>
      <w:r w:rsidRPr="00EC643E">
        <w:rPr>
          <w:rFonts w:asciiTheme="minorHAnsi" w:hAnsiTheme="minorHAnsi" w:cstheme="minorHAnsi"/>
          <w:color w:val="111111"/>
          <w:spacing w:val="-1"/>
          <w:w w:val="127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pacing w:val="-1"/>
          <w:w w:val="9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-1"/>
          <w:w w:val="102"/>
          <w:sz w:val="22"/>
          <w:szCs w:val="22"/>
        </w:rPr>
        <w:t>11</w:t>
      </w:r>
      <w:r w:rsidRPr="00EC643E">
        <w:rPr>
          <w:rFonts w:asciiTheme="minorHAnsi" w:hAnsiTheme="minorHAnsi" w:cstheme="minorHAnsi"/>
          <w:color w:val="111111"/>
          <w:w w:val="7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 xml:space="preserve"> </w:t>
      </w:r>
      <w:r w:rsidRPr="00EC643E">
        <w:rPr>
          <w:rFonts w:asciiTheme="minorHAnsi" w:eastAsia="Arial" w:hAnsiTheme="minorHAnsi" w:cstheme="minorHAnsi"/>
          <w:b/>
          <w:color w:val="11111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b/>
          <w:color w:val="111111"/>
          <w:spacing w:val="10"/>
          <w:sz w:val="22"/>
          <w:szCs w:val="22"/>
        </w:rPr>
        <w:t xml:space="preserve"> </w:t>
      </w:r>
      <w:hyperlink r:id="rId36">
        <w:r w:rsidRPr="00EC643E">
          <w:rPr>
            <w:rFonts w:asciiTheme="minorHAnsi" w:hAnsiTheme="minorHAnsi" w:cstheme="minorHAnsi"/>
            <w:color w:val="111111"/>
            <w:spacing w:val="-1"/>
            <w:w w:val="123"/>
            <w:sz w:val="22"/>
            <w:szCs w:val="22"/>
          </w:rPr>
          <w:t>j</w:t>
        </w:r>
        <w:r w:rsidRPr="00EC643E">
          <w:rPr>
            <w:rFonts w:asciiTheme="minorHAnsi" w:hAnsiTheme="minorHAnsi" w:cstheme="minorHAnsi"/>
            <w:color w:val="111111"/>
            <w:spacing w:val="-1"/>
            <w:w w:val="107"/>
            <w:sz w:val="22"/>
            <w:szCs w:val="22"/>
          </w:rPr>
          <w:t>do</w:t>
        </w:r>
        <w:r w:rsidRPr="00EC643E">
          <w:rPr>
            <w:rFonts w:asciiTheme="minorHAnsi" w:hAnsiTheme="minorHAnsi" w:cstheme="minorHAnsi"/>
            <w:color w:val="111111"/>
            <w:spacing w:val="-1"/>
            <w:w w:val="99"/>
            <w:sz w:val="22"/>
            <w:szCs w:val="22"/>
          </w:rPr>
          <w:t>e</w:t>
        </w:r>
        <w:r w:rsidRPr="00EC643E">
          <w:rPr>
            <w:rFonts w:asciiTheme="minorHAnsi" w:hAnsiTheme="minorHAnsi" w:cstheme="minorHAnsi"/>
            <w:color w:val="2A2A2A"/>
            <w:spacing w:val="-3"/>
            <w:w w:val="101"/>
            <w:sz w:val="22"/>
            <w:szCs w:val="22"/>
          </w:rPr>
          <w:t>@</w:t>
        </w:r>
        <w:r w:rsidRPr="00EC643E">
          <w:rPr>
            <w:rFonts w:asciiTheme="minorHAnsi" w:hAnsiTheme="minorHAnsi" w:cstheme="minorHAnsi"/>
            <w:color w:val="111111"/>
            <w:spacing w:val="-1"/>
            <w:w w:val="102"/>
            <w:sz w:val="22"/>
            <w:szCs w:val="22"/>
          </w:rPr>
          <w:t>u</w:t>
        </w:r>
        <w:r w:rsidRPr="00EC643E">
          <w:rPr>
            <w:rFonts w:asciiTheme="minorHAnsi" w:hAnsiTheme="minorHAnsi" w:cstheme="minorHAnsi"/>
            <w:color w:val="111111"/>
            <w:spacing w:val="-2"/>
            <w:w w:val="101"/>
            <w:sz w:val="22"/>
            <w:szCs w:val="22"/>
          </w:rPr>
          <w:t>w</w:t>
        </w:r>
        <w:r w:rsidRPr="00EC643E">
          <w:rPr>
            <w:rFonts w:asciiTheme="minorHAnsi" w:hAnsiTheme="minorHAnsi" w:cstheme="minorHAnsi"/>
            <w:color w:val="111111"/>
            <w:spacing w:val="-1"/>
            <w:w w:val="107"/>
            <w:sz w:val="22"/>
            <w:szCs w:val="22"/>
          </w:rPr>
          <w:t>o</w:t>
        </w:r>
        <w:r w:rsidRPr="00EC643E">
          <w:rPr>
            <w:rFonts w:asciiTheme="minorHAnsi" w:hAnsiTheme="minorHAnsi" w:cstheme="minorHAnsi"/>
            <w:color w:val="4D4D4D"/>
            <w:spacing w:val="-1"/>
            <w:w w:val="88"/>
            <w:sz w:val="22"/>
            <w:szCs w:val="22"/>
          </w:rPr>
          <w:t>.</w:t>
        </w:r>
        <w:r w:rsidRPr="00EC643E">
          <w:rPr>
            <w:rFonts w:asciiTheme="minorHAnsi" w:hAnsiTheme="minorHAnsi" w:cstheme="minorHAnsi"/>
            <w:color w:val="111111"/>
            <w:spacing w:val="-2"/>
            <w:w w:val="105"/>
            <w:sz w:val="22"/>
            <w:szCs w:val="22"/>
          </w:rPr>
          <w:t>c</w:t>
        </w:r>
        <w:r w:rsidRPr="00EC643E">
          <w:rPr>
            <w:rFonts w:asciiTheme="minorHAnsi" w:hAnsiTheme="minorHAnsi" w:cstheme="minorHAnsi"/>
            <w:color w:val="111111"/>
            <w:w w:val="105"/>
            <w:sz w:val="22"/>
            <w:szCs w:val="22"/>
          </w:rPr>
          <w:t>a</w:t>
        </w:r>
      </w:hyperlink>
    </w:p>
    <w:p w14:paraId="39494C16" w14:textId="77777777" w:rsidR="00BB0DDC" w:rsidRPr="00EC643E" w:rsidRDefault="00EC643E">
      <w:pPr>
        <w:ind w:left="2998" w:right="3049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2"/>
          <w:w w:val="10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2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1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70"/>
          <w:sz w:val="22"/>
          <w:szCs w:val="22"/>
        </w:rPr>
        <w:t>: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90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-2"/>
          <w:w w:val="90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90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19"/>
          <w:w w:val="9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ong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9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1"/>
          <w:w w:val="98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11111"/>
          <w:w w:val="9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8"/>
          <w:w w:val="9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1"/>
          <w:w w:val="117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1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A2A2A"/>
          <w:w w:val="78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4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78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111111"/>
          <w:spacing w:val="-2"/>
          <w:w w:val="11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w w:val="88"/>
          <w:sz w:val="22"/>
          <w:szCs w:val="22"/>
        </w:rPr>
        <w:t>9</w:t>
      </w:r>
    </w:p>
    <w:p w14:paraId="4BF8B28C" w14:textId="77777777" w:rsidR="00BB0DDC" w:rsidRPr="00EC643E" w:rsidRDefault="00BB0DDC">
      <w:pPr>
        <w:spacing w:before="3" w:line="280" w:lineRule="exact"/>
        <w:rPr>
          <w:rFonts w:asciiTheme="minorHAnsi" w:hAnsiTheme="minorHAnsi" w:cstheme="minorHAnsi"/>
          <w:sz w:val="22"/>
          <w:szCs w:val="22"/>
        </w:rPr>
      </w:pPr>
    </w:p>
    <w:p w14:paraId="1EE67470" w14:textId="77777777" w:rsidR="00BB0DDC" w:rsidRPr="00EC643E" w:rsidRDefault="00EC643E">
      <w:pPr>
        <w:ind w:left="10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2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w w:val="101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pacing w:val="-2"/>
          <w:w w:val="105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3"/>
          <w:w w:val="98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2"/>
          <w:w w:val="10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w w:val="10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2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3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w w:val="98"/>
          <w:sz w:val="22"/>
          <w:szCs w:val="22"/>
        </w:rPr>
        <w:t>N</w:t>
      </w:r>
    </w:p>
    <w:p w14:paraId="0A0D9C6C" w14:textId="77777777" w:rsidR="00BB0DDC" w:rsidRPr="00EC643E" w:rsidRDefault="00BB0DDC">
      <w:pPr>
        <w:spacing w:before="8" w:line="160" w:lineRule="exact"/>
        <w:rPr>
          <w:rFonts w:asciiTheme="minorHAnsi" w:hAnsiTheme="minorHAnsi" w:cstheme="minorHAnsi"/>
          <w:sz w:val="22"/>
          <w:szCs w:val="22"/>
        </w:rPr>
      </w:pPr>
    </w:p>
    <w:p w14:paraId="47368365" w14:textId="77777777" w:rsidR="00BB0DDC" w:rsidRPr="00EC643E" w:rsidRDefault="00EC643E">
      <w:pPr>
        <w:ind w:left="1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Th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er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ty</w:t>
      </w:r>
      <w:r w:rsidRPr="00EC643E">
        <w:rPr>
          <w:rFonts w:asciiTheme="minorHAnsi" w:hAnsiTheme="minorHAnsi" w:cstheme="minorHAnsi"/>
          <w:b/>
          <w:color w:val="11111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11111"/>
          <w:spacing w:val="-23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8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te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rn</w:t>
      </w:r>
      <w:r w:rsidRPr="00EC643E">
        <w:rPr>
          <w:rFonts w:asciiTheme="minorHAnsi" w:hAnsiTheme="minorHAnsi" w:cstheme="minorHAnsi"/>
          <w:b/>
          <w:color w:val="111111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7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74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N</w:t>
      </w:r>
    </w:p>
    <w:p w14:paraId="115BA152" w14:textId="77777777" w:rsidR="00BB0DDC" w:rsidRPr="00EC643E" w:rsidRDefault="00EC643E">
      <w:pPr>
        <w:spacing w:before="19"/>
        <w:ind w:left="64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>JD</w:t>
      </w:r>
      <w:r w:rsidRPr="00EC643E">
        <w:rPr>
          <w:rFonts w:asciiTheme="minorHAnsi" w:eastAsia="Arial" w:hAnsiTheme="minorHAnsi" w:cstheme="minorHAnsi"/>
          <w:color w:val="111111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and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A2A2A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2A2A2A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4"/>
          <w:w w:val="116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3"/>
          <w:w w:val="8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116"/>
          <w:sz w:val="22"/>
          <w:szCs w:val="22"/>
        </w:rPr>
        <w:t>4</w:t>
      </w:r>
    </w:p>
    <w:p w14:paraId="03488249" w14:textId="77777777" w:rsidR="00BB0DDC" w:rsidRPr="00EC643E" w:rsidRDefault="00EC643E">
      <w:pPr>
        <w:spacing w:before="24"/>
        <w:ind w:left="64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5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68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11111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nou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117"/>
          <w:sz w:val="22"/>
          <w:szCs w:val="22"/>
        </w:rPr>
        <w:t>t</w:t>
      </w:r>
    </w:p>
    <w:p w14:paraId="0FBAE68A" w14:textId="77777777" w:rsidR="00BB0DDC" w:rsidRPr="00EC643E" w:rsidRDefault="00BB0DDC">
      <w:pPr>
        <w:spacing w:before="1" w:line="120" w:lineRule="exact"/>
        <w:rPr>
          <w:rFonts w:asciiTheme="minorHAnsi" w:hAnsiTheme="minorHAnsi" w:cstheme="minorHAnsi"/>
          <w:sz w:val="22"/>
          <w:szCs w:val="22"/>
        </w:rPr>
      </w:pPr>
    </w:p>
    <w:p w14:paraId="102B0292" w14:textId="77777777" w:rsidR="00BB0DDC" w:rsidRPr="00EC643E" w:rsidRDefault="00EC643E">
      <w:pPr>
        <w:ind w:left="1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er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7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6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2A2A2A"/>
          <w:w w:val="74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Y</w:t>
      </w:r>
    </w:p>
    <w:p w14:paraId="5D0E5BA0" w14:textId="77777777" w:rsidR="00BB0DDC" w:rsidRPr="00EC643E" w:rsidRDefault="00EC643E">
      <w:pPr>
        <w:spacing w:before="15" w:line="265" w:lineRule="auto"/>
        <w:ind w:left="657" w:right="434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7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w w:val="103"/>
          <w:sz w:val="22"/>
          <w:szCs w:val="22"/>
        </w:rPr>
        <w:t>as</w:t>
      </w:r>
      <w:r w:rsidRPr="00EC643E">
        <w:rPr>
          <w:rFonts w:asciiTheme="minorHAnsi" w:hAnsiTheme="minorHAnsi" w:cstheme="minorHAnsi"/>
          <w:color w:val="111111"/>
          <w:spacing w:val="2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103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1111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8"/>
          <w:w w:val="10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4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enc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Soc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7"/>
          <w:w w:val="10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2A2A2A"/>
          <w:w w:val="74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A2A2A"/>
          <w:spacing w:val="-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A2A2A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A2A2A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7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11111"/>
          <w:spacing w:val="5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5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2A2A2A"/>
          <w:spacing w:val="6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2A2A2A"/>
          <w:w w:val="67"/>
          <w:sz w:val="22"/>
          <w:szCs w:val="22"/>
        </w:rPr>
        <w:t>:</w:t>
      </w:r>
      <w:r w:rsidRPr="00EC643E">
        <w:rPr>
          <w:rFonts w:asciiTheme="minorHAnsi" w:hAnsiTheme="minorHAnsi" w:cstheme="minorHAnsi"/>
          <w:color w:val="2A2A2A"/>
          <w:sz w:val="22"/>
          <w:szCs w:val="22"/>
        </w:rPr>
        <w:t xml:space="preserve">  </w:t>
      </w:r>
      <w:r w:rsidRPr="00EC643E">
        <w:rPr>
          <w:rFonts w:asciiTheme="minorHAnsi" w:hAnsiTheme="minorHAnsi" w:cstheme="minorHAnsi"/>
          <w:color w:val="2A2A2A"/>
          <w:spacing w:val="-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3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111111"/>
          <w:spacing w:val="2"/>
          <w:w w:val="111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111111"/>
          <w:w w:val="97"/>
          <w:sz w:val="22"/>
          <w:szCs w:val="22"/>
        </w:rPr>
        <w:t xml:space="preserve">) </w:t>
      </w:r>
      <w:r w:rsidRPr="00EC643E">
        <w:rPr>
          <w:rFonts w:asciiTheme="minorHAnsi" w:hAnsiTheme="minorHAnsi" w:cstheme="minorHAnsi"/>
          <w:color w:val="111111"/>
          <w:spacing w:val="5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4D4D4D"/>
          <w:w w:val="67"/>
          <w:sz w:val="22"/>
          <w:szCs w:val="22"/>
        </w:rPr>
        <w:t>:</w:t>
      </w:r>
      <w:r w:rsidRPr="00EC643E">
        <w:rPr>
          <w:rFonts w:asciiTheme="minorHAnsi" w:hAnsiTheme="minorHAnsi" w:cstheme="minorHAnsi"/>
          <w:color w:val="4D4D4D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4D4D4D"/>
          <w:spacing w:val="-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4"/>
          <w:w w:val="11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7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w w:val="13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3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A2A2A"/>
          <w:spacing w:val="5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6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2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5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w w:val="9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7"/>
          <w:sz w:val="22"/>
          <w:szCs w:val="22"/>
        </w:rPr>
        <w:t>n</w:t>
      </w:r>
    </w:p>
    <w:p w14:paraId="0ADDF8FF" w14:textId="77777777" w:rsidR="00BB0DDC" w:rsidRPr="00EC643E" w:rsidRDefault="00EC643E">
      <w:pPr>
        <w:spacing w:before="97"/>
        <w:ind w:left="1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ers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7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3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2A2A2A"/>
          <w:w w:val="74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NY</w:t>
      </w:r>
    </w:p>
    <w:p w14:paraId="00A60962" w14:textId="77777777" w:rsidR="00BB0DDC" w:rsidRPr="00EC643E" w:rsidRDefault="00EC643E">
      <w:pPr>
        <w:spacing w:before="15" w:line="265" w:lineRule="auto"/>
        <w:ind w:left="652" w:right="3817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5"/>
          <w:w w:val="10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2A2A2A"/>
          <w:spacing w:val="2"/>
          <w:w w:val="93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pacing w:val="6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74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9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2"/>
          <w:w w:val="9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7"/>
          <w:w w:val="107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A2A2A"/>
          <w:w w:val="8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no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7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4"/>
          <w:w w:val="11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7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7"/>
          <w:w w:val="10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2A2A2A"/>
          <w:w w:val="74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11111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7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11111"/>
          <w:spacing w:val="5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5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6"/>
          <w:w w:val="109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67"/>
          <w:sz w:val="22"/>
          <w:szCs w:val="22"/>
        </w:rPr>
        <w:t>: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3</w:t>
      </w:r>
      <w:r w:rsidRPr="00EC643E">
        <w:rPr>
          <w:rFonts w:asciiTheme="minorHAnsi" w:hAnsiTheme="minorHAnsi" w:cstheme="minorHAnsi"/>
          <w:color w:val="111111"/>
          <w:spacing w:val="2"/>
          <w:w w:val="111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 xml:space="preserve">) </w:t>
      </w:r>
      <w:r w:rsidRPr="00EC643E">
        <w:rPr>
          <w:rFonts w:asciiTheme="minorHAnsi" w:hAnsiTheme="minorHAnsi" w:cstheme="minorHAnsi"/>
          <w:color w:val="111111"/>
          <w:spacing w:val="5"/>
          <w:w w:val="10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A2A2A"/>
          <w:spacing w:val="2"/>
          <w:w w:val="168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11111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no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Fa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1111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2A2A2A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cade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c 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ye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4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7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11111"/>
          <w:w w:val="97"/>
          <w:sz w:val="22"/>
          <w:szCs w:val="22"/>
        </w:rPr>
        <w:t>)</w:t>
      </w:r>
    </w:p>
    <w:p w14:paraId="7CC2B7A9" w14:textId="77777777" w:rsidR="00BB0DDC" w:rsidRPr="00EC643E" w:rsidRDefault="00EC643E">
      <w:pPr>
        <w:spacing w:before="49"/>
        <w:ind w:left="1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z w:val="22"/>
          <w:szCs w:val="22"/>
        </w:rPr>
        <w:t>NYU</w:t>
      </w:r>
      <w:r w:rsidRPr="00EC643E">
        <w:rPr>
          <w:rFonts w:asciiTheme="minorHAnsi" w:hAnsiTheme="minorHAnsi" w:cstheme="minorHAnsi"/>
          <w:color w:val="111111"/>
          <w:spacing w:val="5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rence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103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6"/>
          <w:w w:val="10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A2A2A"/>
          <w:w w:val="8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w w:val="9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w w:val="107"/>
          <w:sz w:val="22"/>
          <w:szCs w:val="22"/>
        </w:rPr>
        <w:t>y</w:t>
      </w:r>
    </w:p>
    <w:p w14:paraId="550CBE0A" w14:textId="77777777" w:rsidR="00BB0DDC" w:rsidRPr="00EC643E" w:rsidRDefault="00EC643E">
      <w:pPr>
        <w:spacing w:line="240" w:lineRule="exact"/>
        <w:ind w:left="66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5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4"/>
          <w:position w:val="-1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rse</w:t>
      </w:r>
      <w:r w:rsidRPr="00EC643E">
        <w:rPr>
          <w:rFonts w:asciiTheme="minorHAnsi" w:hAnsiTheme="minorHAnsi" w:cstheme="minorHAnsi"/>
          <w:color w:val="111111"/>
          <w:spacing w:val="6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or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 xml:space="preserve">k </w:t>
      </w:r>
      <w:r w:rsidRPr="00EC643E">
        <w:rPr>
          <w:rFonts w:asciiTheme="minorHAnsi" w:hAnsiTheme="minorHAnsi" w:cstheme="minorHAnsi"/>
          <w:color w:val="111111"/>
          <w:spacing w:val="1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2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4"/>
          <w:w w:val="111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05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w w:val="109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w w:val="115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75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&amp;</w:t>
      </w:r>
      <w:r w:rsidRPr="00EC643E">
        <w:rPr>
          <w:rFonts w:asciiTheme="minorHAnsi" w:hAnsiTheme="minorHAnsi" w:cstheme="minorHAnsi"/>
          <w:color w:val="111111"/>
          <w:spacing w:val="2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4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4"/>
          <w:w w:val="10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2"/>
          <w:w w:val="104"/>
          <w:position w:val="-1"/>
          <w:sz w:val="22"/>
          <w:szCs w:val="22"/>
        </w:rPr>
        <w:t>lt</w:t>
      </w:r>
      <w:r w:rsidRPr="00EC643E">
        <w:rPr>
          <w:rFonts w:asciiTheme="minorHAnsi" w:hAnsiTheme="minorHAnsi" w:cstheme="minorHAnsi"/>
          <w:color w:val="111111"/>
          <w:spacing w:val="3"/>
          <w:w w:val="10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w w:val="104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5"/>
          <w:w w:val="10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104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2"/>
          <w:w w:val="10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position w:val="-1"/>
          <w:sz w:val="22"/>
          <w:szCs w:val="22"/>
        </w:rPr>
        <w:t>Fou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nda</w:t>
      </w: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4"/>
          <w:position w:val="-1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2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3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46"/>
          <w:position w:val="-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18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7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es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6"/>
          <w:position w:val="-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95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w w:val="126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"/>
          <w:w w:val="97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11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"/>
          <w:w w:val="111"/>
          <w:position w:val="-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w w:val="74"/>
          <w:position w:val="-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Sep</w:t>
      </w: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6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be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11111"/>
          <w:spacing w:val="16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position w:val="-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5</w:t>
      </w:r>
      <w:r w:rsidRPr="00EC643E">
        <w:rPr>
          <w:rFonts w:asciiTheme="minorHAnsi" w:hAnsiTheme="minorHAnsi" w:cstheme="minorHAnsi"/>
          <w:color w:val="111111"/>
          <w:spacing w:val="2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11111"/>
          <w:spacing w:val="-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7"/>
          <w:position w:val="-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3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2"/>
          <w:position w:val="-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3"/>
          <w:w w:val="107"/>
          <w:position w:val="-1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11111"/>
          <w:w w:val="97"/>
          <w:position w:val="-1"/>
          <w:sz w:val="22"/>
          <w:szCs w:val="22"/>
        </w:rPr>
        <w:t>6</w:t>
      </w:r>
    </w:p>
    <w:p w14:paraId="64E35D5F" w14:textId="77777777" w:rsidR="00BB0DDC" w:rsidRPr="00EC643E" w:rsidRDefault="00BB0DDC">
      <w:pPr>
        <w:spacing w:before="11" w:line="26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pgSz w:w="12280" w:h="15620"/>
          <w:pgMar w:top="760" w:right="1140" w:bottom="280" w:left="980" w:header="720" w:footer="720" w:gutter="0"/>
          <w:cols w:space="720"/>
        </w:sectPr>
      </w:pPr>
    </w:p>
    <w:p w14:paraId="0181FA41" w14:textId="77777777" w:rsidR="00BB0DDC" w:rsidRPr="00EC643E" w:rsidRDefault="00EC643E">
      <w:pPr>
        <w:spacing w:before="36"/>
        <w:ind w:left="1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2"/>
          <w:w w:val="118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4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2"/>
          <w:w w:val="102"/>
          <w:sz w:val="22"/>
          <w:szCs w:val="22"/>
        </w:rPr>
        <w:t>PL</w:t>
      </w:r>
      <w:r w:rsidRPr="00EC643E">
        <w:rPr>
          <w:rFonts w:asciiTheme="minorHAnsi" w:hAnsiTheme="minorHAnsi" w:cstheme="minorHAnsi"/>
          <w:b/>
          <w:color w:val="111111"/>
          <w:spacing w:val="-3"/>
          <w:w w:val="9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2"/>
          <w:w w:val="101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pacing w:val="-4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2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w w:val="10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w w:val="98"/>
          <w:sz w:val="22"/>
          <w:szCs w:val="22"/>
        </w:rPr>
        <w:t>T</w:t>
      </w:r>
    </w:p>
    <w:p w14:paraId="726A42F0" w14:textId="77777777" w:rsidR="00BB0DDC" w:rsidRPr="00EC643E" w:rsidRDefault="00BB0DDC">
      <w:pPr>
        <w:spacing w:before="9" w:line="140" w:lineRule="exact"/>
        <w:rPr>
          <w:rFonts w:asciiTheme="minorHAnsi" w:hAnsiTheme="minorHAnsi" w:cstheme="minorHAnsi"/>
          <w:sz w:val="22"/>
          <w:szCs w:val="22"/>
        </w:rPr>
      </w:pPr>
    </w:p>
    <w:p w14:paraId="7196DB49" w14:textId="77777777" w:rsidR="00BB0DDC" w:rsidRPr="00EC643E" w:rsidRDefault="00EC643E">
      <w:pPr>
        <w:ind w:left="12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3"/>
          <w:w w:val="104"/>
          <w:sz w:val="22"/>
          <w:szCs w:val="22"/>
        </w:rPr>
        <w:t>ss</w:t>
      </w:r>
      <w:r w:rsidRPr="00EC643E">
        <w:rPr>
          <w:rFonts w:asciiTheme="minorHAnsi" w:hAnsiTheme="minorHAnsi" w:cstheme="minorHAnsi"/>
          <w:b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3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2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4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3"/>
          <w:w w:val="9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3"/>
          <w:w w:val="13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6"/>
          <w:w w:val="244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11111"/>
          <w:spacing w:val="-6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3"/>
          <w:w w:val="102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w w:val="10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ll</w:t>
      </w:r>
      <w:r w:rsidRPr="00EC643E">
        <w:rPr>
          <w:rFonts w:asciiTheme="minorHAnsi" w:hAnsiTheme="minorHAnsi" w:cstheme="minorHAnsi"/>
          <w:b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6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ro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up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8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N</w:t>
      </w:r>
    </w:p>
    <w:p w14:paraId="43676CB1" w14:textId="77777777" w:rsidR="00BB0DDC" w:rsidRPr="00EC643E" w:rsidRDefault="00BB0DDC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</w:p>
    <w:p w14:paraId="71C18ECD" w14:textId="77777777" w:rsidR="00BB0DDC" w:rsidRPr="00EC643E" w:rsidRDefault="00EC643E">
      <w:pPr>
        <w:ind w:left="12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Stu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up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7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11111"/>
          <w:spacing w:val="-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6"/>
          <w:sz w:val="22"/>
          <w:szCs w:val="22"/>
        </w:rPr>
        <w:t>mm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un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 xml:space="preserve">ty </w:t>
      </w: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7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ces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8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N</w:t>
      </w:r>
    </w:p>
    <w:p w14:paraId="299039C6" w14:textId="77777777" w:rsidR="00BB0DDC" w:rsidRPr="00EC643E" w:rsidRDefault="00EC643E">
      <w:pPr>
        <w:spacing w:before="29"/>
        <w:ind w:left="12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e      </w:t>
      </w:r>
      <w:r w:rsidRPr="00EC643E">
        <w:rPr>
          <w:rFonts w:asciiTheme="minorHAnsi" w:eastAsia="Arial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arr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ag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4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nu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es</w:t>
      </w:r>
      <w:r w:rsidRPr="00EC643E">
        <w:rPr>
          <w:rFonts w:asciiTheme="minorHAnsi" w:hAnsiTheme="minorHAnsi" w:cstheme="minorHAnsi"/>
          <w:color w:val="2A2A2A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nn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4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lti</w:t>
      </w:r>
      <w:r w:rsidRPr="00EC643E">
        <w:rPr>
          <w:rFonts w:asciiTheme="minorHAnsi" w:hAnsiTheme="minorHAnsi" w:cstheme="minorHAnsi"/>
          <w:color w:val="111111"/>
          <w:spacing w:val="4"/>
          <w:w w:val="10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0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rac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89"/>
          <w:sz w:val="22"/>
          <w:szCs w:val="22"/>
        </w:rPr>
        <w:t>s</w:t>
      </w:r>
    </w:p>
    <w:p w14:paraId="1D05189B" w14:textId="77777777" w:rsidR="00BB0DDC" w:rsidRPr="00EC643E" w:rsidRDefault="00EC643E">
      <w:pPr>
        <w:spacing w:before="34"/>
        <w:ind w:left="129" w:right="-5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a      </w:t>
      </w:r>
      <w:r w:rsidRPr="00EC643E">
        <w:rPr>
          <w:rFonts w:asciiTheme="minorHAnsi" w:eastAsia="Arial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perv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ig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P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uden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w w:val="106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7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w w:val="106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2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4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5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s</w:t>
      </w:r>
    </w:p>
    <w:p w14:paraId="678DA435" w14:textId="77777777" w:rsidR="00BB0DDC" w:rsidRPr="00EC643E" w:rsidRDefault="00EC643E">
      <w:pPr>
        <w:spacing w:before="39" w:line="220" w:lineRule="exact"/>
        <w:ind w:left="12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position w:val="-1"/>
          <w:sz w:val="22"/>
          <w:szCs w:val="22"/>
        </w:rPr>
        <w:t xml:space="preserve">o      </w:t>
      </w:r>
      <w:r w:rsidRPr="00EC643E">
        <w:rPr>
          <w:rFonts w:asciiTheme="minorHAnsi" w:hAnsiTheme="minorHAnsi" w:cstheme="minorHAnsi"/>
          <w:i/>
          <w:color w:val="111111"/>
          <w:spacing w:val="4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Su</w:t>
      </w:r>
      <w:r w:rsidRPr="00EC643E">
        <w:rPr>
          <w:rFonts w:asciiTheme="minorHAnsi" w:hAnsiTheme="minorHAnsi" w:cstheme="minorHAnsi"/>
          <w:color w:val="111111"/>
          <w:spacing w:val="4"/>
          <w:position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erv</w:t>
      </w: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sso</w:t>
      </w:r>
      <w:r w:rsidRPr="00EC643E">
        <w:rPr>
          <w:rFonts w:asciiTheme="minorHAnsi" w:hAnsiTheme="minorHAnsi" w:cstheme="minorHAnsi"/>
          <w:color w:val="111111"/>
          <w:spacing w:val="4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1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15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ase</w:t>
      </w:r>
      <w:r w:rsidRPr="00EC643E">
        <w:rPr>
          <w:rFonts w:asciiTheme="minorHAnsi" w:hAnsiTheme="minorHAnsi" w:cstheme="minorHAnsi"/>
          <w:color w:val="111111"/>
          <w:spacing w:val="5"/>
          <w:position w:val="-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4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"/>
          <w:position w:val="-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17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9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4"/>
          <w:position w:val="-1"/>
          <w:sz w:val="22"/>
          <w:szCs w:val="22"/>
        </w:rPr>
        <w:t>ond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uc</w:t>
      </w: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11111"/>
          <w:spacing w:val="2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5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position w:val="-1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9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07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17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99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w w:val="111"/>
          <w:position w:val="-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3"/>
          <w:w w:val="99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95"/>
          <w:position w:val="-1"/>
          <w:sz w:val="22"/>
          <w:szCs w:val="22"/>
        </w:rPr>
        <w:t>s</w:t>
      </w:r>
    </w:p>
    <w:p w14:paraId="3FE18468" w14:textId="77777777" w:rsidR="00BB0DDC" w:rsidRPr="00EC643E" w:rsidRDefault="00EC643E">
      <w:pPr>
        <w:spacing w:line="20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</w:p>
    <w:p w14:paraId="49A16CFC" w14:textId="77777777" w:rsidR="00BB0DDC" w:rsidRPr="00EC643E" w:rsidRDefault="00BB0DDC">
      <w:pPr>
        <w:spacing w:before="12" w:line="200" w:lineRule="exact"/>
        <w:rPr>
          <w:rFonts w:asciiTheme="minorHAnsi" w:hAnsiTheme="minorHAnsi" w:cstheme="minorHAnsi"/>
          <w:sz w:val="22"/>
          <w:szCs w:val="22"/>
        </w:rPr>
      </w:pPr>
    </w:p>
    <w:p w14:paraId="50DEEC44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3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t</w:t>
      </w:r>
    </w:p>
    <w:p w14:paraId="131ADC0D" w14:textId="77777777" w:rsidR="00BB0DDC" w:rsidRPr="00EC643E" w:rsidRDefault="00BB0DDC">
      <w:pPr>
        <w:spacing w:before="2" w:line="200" w:lineRule="exact"/>
        <w:rPr>
          <w:rFonts w:asciiTheme="minorHAnsi" w:hAnsiTheme="minorHAnsi" w:cstheme="minorHAnsi"/>
          <w:sz w:val="22"/>
          <w:szCs w:val="22"/>
        </w:rPr>
      </w:pPr>
    </w:p>
    <w:p w14:paraId="08788F0E" w14:textId="77777777" w:rsidR="00BB0DDC" w:rsidRPr="00EC643E" w:rsidRDefault="00EC643E">
      <w:pPr>
        <w:ind w:left="552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140" w:bottom="280" w:left="980" w:header="720" w:footer="720" w:gutter="0"/>
          <w:cols w:num="2" w:space="720" w:equalWidth="0">
            <w:col w:w="6184" w:space="1519"/>
            <w:col w:w="2457"/>
          </w:cols>
        </w:sectPr>
      </w:pP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96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3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17"/>
          <w:sz w:val="22"/>
          <w:szCs w:val="22"/>
        </w:rPr>
        <w:t>t</w:t>
      </w:r>
    </w:p>
    <w:p w14:paraId="1414C5A2" w14:textId="77777777" w:rsidR="00BB0DDC" w:rsidRPr="00EC643E" w:rsidRDefault="00EC643E">
      <w:pPr>
        <w:spacing w:line="16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3DFA2123">
          <v:shape id="_x0000_s1027" type="#_x0000_t75" style="position:absolute;margin-left:0;margin-top:0;width:614pt;height:781pt;z-index:-2273;mso-position-horizontal-relative:page;mso-position-vertical-relative:page">
            <v:imagedata r:id="rId37" o:title=""/>
            <w10:wrap anchorx="page" anchory="page"/>
          </v:shape>
        </w:pict>
      </w:r>
    </w:p>
    <w:p w14:paraId="7BEE9E81" w14:textId="77777777" w:rsidR="00BB0DDC" w:rsidRPr="00EC643E" w:rsidRDefault="00EC643E">
      <w:pPr>
        <w:spacing w:before="31"/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ud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oo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rd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w w:val="84"/>
          <w:sz w:val="22"/>
          <w:szCs w:val="22"/>
        </w:rPr>
        <w:t>--</w:t>
      </w:r>
      <w:r w:rsidRPr="00EC643E">
        <w:rPr>
          <w:rFonts w:asciiTheme="minorHAnsi" w:hAnsiTheme="minorHAnsi" w:cstheme="minorHAnsi"/>
          <w:b/>
          <w:color w:val="111111"/>
          <w:spacing w:val="4"/>
          <w:w w:val="8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pu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w w:val="11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w w:val="13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13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9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4"/>
          <w:w w:val="11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do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8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                                           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4"/>
          <w:w w:val="116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3"/>
          <w:w w:val="8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111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11111"/>
          <w:spacing w:val="-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3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17"/>
          <w:sz w:val="22"/>
          <w:szCs w:val="22"/>
        </w:rPr>
        <w:t>t</w:t>
      </w:r>
    </w:p>
    <w:p w14:paraId="0C43C615" w14:textId="77777777" w:rsidR="00BB0DDC" w:rsidRPr="00EC643E" w:rsidRDefault="00EC643E">
      <w:pPr>
        <w:spacing w:before="29"/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ond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uc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7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8"/>
          <w:w w:val="108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Lon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ese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x </w:t>
      </w:r>
      <w:r w:rsidRPr="00EC643E">
        <w:rPr>
          <w:rFonts w:asciiTheme="minorHAnsi" w:hAnsiTheme="minorHAnsi" w:cstheme="minorHAnsi"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6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7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89"/>
          <w:sz w:val="22"/>
          <w:szCs w:val="22"/>
        </w:rPr>
        <w:t>s</w:t>
      </w:r>
    </w:p>
    <w:p w14:paraId="1F12D9FD" w14:textId="77777777" w:rsidR="00BB0DDC" w:rsidRPr="00EC643E" w:rsidRDefault="00EC643E">
      <w:pPr>
        <w:spacing w:before="43"/>
        <w:ind w:left="12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 xml:space="preserve">o     </w:t>
      </w:r>
      <w:r w:rsidRPr="00EC643E">
        <w:rPr>
          <w:rFonts w:asciiTheme="minorHAnsi" w:hAnsiTheme="minorHAnsi" w:cstheme="minorHAnsi"/>
          <w:i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Superv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w w:val="105"/>
          <w:sz w:val="22"/>
          <w:szCs w:val="22"/>
        </w:rPr>
        <w:t>go</w:t>
      </w:r>
      <w:r w:rsidRPr="00EC643E">
        <w:rPr>
          <w:rFonts w:asciiTheme="minorHAnsi" w:hAnsiTheme="minorHAnsi" w:cstheme="minorHAnsi"/>
          <w:color w:val="111111"/>
          <w:spacing w:val="2"/>
          <w:w w:val="105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"/>
          <w:w w:val="105"/>
          <w:sz w:val="22"/>
          <w:szCs w:val="22"/>
        </w:rPr>
        <w:t>io</w:t>
      </w:r>
      <w:r w:rsidRPr="00EC643E">
        <w:rPr>
          <w:rFonts w:asciiTheme="minorHAnsi" w:hAnsiTheme="minorHAnsi" w:cstheme="minorHAnsi"/>
          <w:color w:val="111111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0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w w:val="8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9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6"/>
          <w:w w:val="10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s</w:t>
      </w:r>
    </w:p>
    <w:p w14:paraId="314187E4" w14:textId="77777777" w:rsidR="00BB0DDC" w:rsidRPr="00EC643E" w:rsidRDefault="00EC643E">
      <w:pPr>
        <w:spacing w:before="34"/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erse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ll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4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spu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2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eso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w w:val="168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11111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ty 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eac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8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34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89"/>
          <w:sz w:val="22"/>
          <w:szCs w:val="22"/>
        </w:rPr>
        <w:t>s</w:t>
      </w:r>
    </w:p>
    <w:p w14:paraId="3A070C85" w14:textId="77777777" w:rsidR="00BB0DDC" w:rsidRPr="00EC643E" w:rsidRDefault="00EC643E">
      <w:pPr>
        <w:spacing w:before="39"/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o     </w:t>
      </w:r>
      <w:r w:rsidRPr="00EC643E">
        <w:rPr>
          <w:rFonts w:asciiTheme="minorHAnsi" w:hAnsiTheme="minorHAnsi" w:cstheme="minorHAnsi"/>
          <w:color w:val="111111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11111"/>
          <w:spacing w:val="2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5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7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A2A2A"/>
          <w:spacing w:val="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op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4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ne</w:t>
      </w:r>
      <w:r w:rsidRPr="00EC643E">
        <w:rPr>
          <w:rFonts w:asciiTheme="minorHAnsi" w:hAnsiTheme="minorHAnsi" w:cstheme="minorHAnsi"/>
          <w:color w:val="111111"/>
          <w:spacing w:val="4"/>
          <w:w w:val="104"/>
          <w:sz w:val="22"/>
          <w:szCs w:val="22"/>
        </w:rPr>
        <w:t>go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6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2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ed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111111"/>
          <w:spacing w:val="2"/>
          <w:w w:val="6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w w:val="15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5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6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3"/>
          <w:w w:val="7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"/>
          <w:w w:val="15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m</w:t>
      </w:r>
    </w:p>
    <w:p w14:paraId="3B782A3A" w14:textId="77777777" w:rsidR="00BB0DDC" w:rsidRPr="00EC643E" w:rsidRDefault="00BB0DDC">
      <w:pPr>
        <w:spacing w:before="6" w:line="100" w:lineRule="exact"/>
        <w:rPr>
          <w:rFonts w:asciiTheme="minorHAnsi" w:hAnsiTheme="minorHAnsi" w:cstheme="minorHAnsi"/>
          <w:sz w:val="22"/>
          <w:szCs w:val="22"/>
        </w:rPr>
      </w:pPr>
    </w:p>
    <w:p w14:paraId="0BF8B9BB" w14:textId="77777777" w:rsidR="00BB0DDC" w:rsidRPr="00EC643E" w:rsidRDefault="00EC643E">
      <w:pPr>
        <w:ind w:left="12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6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te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6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10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it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ed</w:t>
      </w:r>
      <w:r w:rsidRPr="00EC643E">
        <w:rPr>
          <w:rFonts w:asciiTheme="minorHAnsi" w:hAnsiTheme="minorHAnsi" w:cstheme="minorHAnsi"/>
          <w:b/>
          <w:color w:val="2A2A2A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2A2A2A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6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8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                                                                           </w:t>
      </w:r>
      <w:r w:rsidRPr="00EC643E">
        <w:rPr>
          <w:rFonts w:asciiTheme="minorHAnsi" w:hAnsiTheme="minorHAnsi" w:cstheme="minorHAnsi"/>
          <w:color w:val="111111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98"/>
          <w:sz w:val="22"/>
          <w:szCs w:val="22"/>
        </w:rPr>
        <w:t>201</w:t>
      </w:r>
      <w:r w:rsidRPr="00EC643E">
        <w:rPr>
          <w:rFonts w:asciiTheme="minorHAnsi" w:hAnsiTheme="minorHAnsi" w:cstheme="minorHAnsi"/>
          <w:color w:val="111111"/>
          <w:w w:val="98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32"/>
          <w:w w:val="9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11111"/>
          <w:spacing w:val="-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79"/>
          <w:sz w:val="22"/>
          <w:szCs w:val="22"/>
        </w:rPr>
        <w:t>1</w:t>
      </w:r>
    </w:p>
    <w:p w14:paraId="5FF9F96C" w14:textId="77777777" w:rsidR="00BB0DDC" w:rsidRPr="00EC643E" w:rsidRDefault="00EC643E">
      <w:pPr>
        <w:spacing w:before="34"/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w w:val="106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11111"/>
          <w:spacing w:val="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0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3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op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4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ne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pe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6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4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2"/>
          <w:w w:val="10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6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9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4"/>
          <w:w w:val="11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9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4"/>
          <w:w w:val="9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w w:val="107"/>
          <w:sz w:val="22"/>
          <w:szCs w:val="22"/>
        </w:rPr>
        <w:t>y</w:t>
      </w:r>
    </w:p>
    <w:p w14:paraId="13E290CF" w14:textId="77777777" w:rsidR="00BB0DDC" w:rsidRPr="00EC643E" w:rsidRDefault="00EC643E">
      <w:pPr>
        <w:spacing w:before="39"/>
        <w:ind w:left="13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o     </w:t>
      </w:r>
      <w:r w:rsidRPr="00EC643E">
        <w:rPr>
          <w:rFonts w:asciiTheme="minorHAnsi" w:hAnsiTheme="minorHAnsi" w:cstheme="minorHAnsi"/>
          <w:color w:val="111111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w w:val="7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w w:val="15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w w:val="9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1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9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op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3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ne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ana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5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7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2"/>
          <w:w w:val="10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w w:val="101"/>
          <w:sz w:val="22"/>
          <w:szCs w:val="22"/>
        </w:rPr>
        <w:t>an</w:t>
      </w:r>
    </w:p>
    <w:p w14:paraId="75DA103D" w14:textId="77777777" w:rsidR="00BB0DDC" w:rsidRPr="00EC643E" w:rsidRDefault="00EC643E">
      <w:pPr>
        <w:spacing w:before="34"/>
        <w:ind w:left="13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 xml:space="preserve">o     </w:t>
      </w:r>
      <w:r w:rsidRPr="00EC643E">
        <w:rPr>
          <w:rFonts w:asciiTheme="minorHAnsi" w:hAnsiTheme="minorHAnsi" w:cstheme="minorHAnsi"/>
          <w:i/>
          <w:color w:val="11111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ev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11111"/>
          <w:spacing w:val="4"/>
          <w:w w:val="104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7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reb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oy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oard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w w:val="109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6"/>
          <w:w w:val="10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ce</w:t>
      </w:r>
      <w:r w:rsidRPr="00EC643E">
        <w:rPr>
          <w:rFonts w:asciiTheme="minorHAnsi" w:hAnsiTheme="minorHAnsi" w:cstheme="minorHAnsi"/>
          <w:color w:val="111111"/>
          <w:spacing w:val="3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s</w:t>
      </w:r>
    </w:p>
    <w:p w14:paraId="49ADF975" w14:textId="77777777" w:rsidR="00BB0DDC" w:rsidRPr="00EC643E" w:rsidRDefault="00BB0DDC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</w:p>
    <w:p w14:paraId="3247DCBD" w14:textId="77777777" w:rsidR="00BB0DDC" w:rsidRPr="00EC643E" w:rsidRDefault="00EC643E">
      <w:pPr>
        <w:ind w:left="12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6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10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on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6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2A2A2A"/>
          <w:w w:val="74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                                                               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Sep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be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r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4"/>
          <w:w w:val="116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83"/>
          <w:sz w:val="22"/>
          <w:szCs w:val="22"/>
        </w:rPr>
        <w:t>1</w:t>
      </w:r>
    </w:p>
    <w:p w14:paraId="09EC1355" w14:textId="77777777" w:rsidR="00BB0DDC" w:rsidRPr="00EC643E" w:rsidRDefault="00EC643E">
      <w:pPr>
        <w:spacing w:before="29" w:line="270" w:lineRule="auto"/>
        <w:ind w:left="498" w:right="242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2"/>
          <w:w w:val="105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11111"/>
          <w:w w:val="10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21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ty 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ba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ub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w w:val="8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9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organ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ed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eg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7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2"/>
          <w:w w:val="10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A2A2A"/>
          <w:spacing w:val="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ry</w:t>
      </w:r>
      <w:r w:rsidRPr="00EC643E">
        <w:rPr>
          <w:rFonts w:asciiTheme="minorHAnsi" w:hAnsiTheme="minorHAnsi" w:cstheme="minorHAnsi"/>
          <w:color w:val="111111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w w:val="101"/>
          <w:sz w:val="22"/>
          <w:szCs w:val="22"/>
        </w:rPr>
        <w:t>s</w:t>
      </w:r>
    </w:p>
    <w:p w14:paraId="40AE6118" w14:textId="77777777" w:rsidR="00BB0DDC" w:rsidRPr="00EC643E" w:rsidRDefault="00EC643E">
      <w:pPr>
        <w:spacing w:before="6"/>
        <w:ind w:left="452" w:right="522"/>
        <w:jc w:val="center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w w:val="109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1"/>
          <w:w w:val="8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9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t-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4"/>
          <w:w w:val="104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23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po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eer</w:t>
      </w:r>
      <w:r w:rsidRPr="00EC643E">
        <w:rPr>
          <w:rFonts w:asciiTheme="minorHAnsi" w:hAnsiTheme="minorHAnsi" w:cstheme="minorHAnsi"/>
          <w:color w:val="111111"/>
          <w:spacing w:val="2"/>
          <w:w w:val="105"/>
          <w:sz w:val="22"/>
          <w:szCs w:val="22"/>
        </w:rPr>
        <w:t>-t</w:t>
      </w:r>
      <w:r w:rsidRPr="00EC643E">
        <w:rPr>
          <w:rFonts w:asciiTheme="minorHAnsi" w:hAnsiTheme="minorHAnsi" w:cstheme="minorHAnsi"/>
          <w:color w:val="111111"/>
          <w:spacing w:val="4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4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11111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5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ed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essa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ub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e</w:t>
      </w:r>
    </w:p>
    <w:p w14:paraId="7CCFBEEA" w14:textId="77777777" w:rsidR="00BB0DDC" w:rsidRPr="00EC643E" w:rsidRDefault="00EC643E">
      <w:pPr>
        <w:spacing w:before="19"/>
        <w:ind w:left="48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5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6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s</w:t>
      </w:r>
    </w:p>
    <w:p w14:paraId="48DC181C" w14:textId="77777777" w:rsidR="00BB0DDC" w:rsidRPr="00EC643E" w:rsidRDefault="00EC643E">
      <w:pPr>
        <w:tabs>
          <w:tab w:val="left" w:pos="480"/>
        </w:tabs>
        <w:spacing w:before="39" w:line="260" w:lineRule="auto"/>
        <w:ind w:left="503" w:right="653" w:hanging="36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z w:val="22"/>
          <w:szCs w:val="22"/>
        </w:rPr>
        <w:lastRenderedPageBreak/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rea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eed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w w:val="106"/>
          <w:sz w:val="22"/>
          <w:szCs w:val="22"/>
        </w:rPr>
        <w:t>ssess</w:t>
      </w:r>
      <w:r w:rsidRPr="00EC643E">
        <w:rPr>
          <w:rFonts w:asciiTheme="minorHAnsi" w:hAnsiTheme="minorHAnsi" w:cstheme="minorHAnsi"/>
          <w:color w:val="111111"/>
          <w:spacing w:val="7"/>
          <w:w w:val="10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w w:val="106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4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3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3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A2A2A"/>
          <w:w w:val="8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Ev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7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4D4D4D"/>
          <w:w w:val="8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4D4D4D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4D4D4D"/>
          <w:spacing w:val="-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1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w w:val="105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10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5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w w:val="105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0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90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6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ac</w:t>
      </w:r>
      <w:r w:rsidRPr="00EC643E">
        <w:rPr>
          <w:rFonts w:asciiTheme="minorHAnsi" w:hAnsiTheme="minorHAnsi" w:cstheme="minorHAnsi"/>
          <w:color w:val="111111"/>
          <w:w w:val="117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11111"/>
          <w:spacing w:val="3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3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s</w:t>
      </w:r>
    </w:p>
    <w:p w14:paraId="3E95C2D0" w14:textId="77777777" w:rsidR="00BB0DDC" w:rsidRPr="00EC643E" w:rsidRDefault="00BB0DDC">
      <w:pPr>
        <w:spacing w:before="5" w:line="160" w:lineRule="exact"/>
        <w:rPr>
          <w:rFonts w:asciiTheme="minorHAnsi" w:hAnsiTheme="minorHAnsi" w:cstheme="minorHAnsi"/>
          <w:sz w:val="22"/>
          <w:szCs w:val="22"/>
        </w:rPr>
      </w:pPr>
    </w:p>
    <w:p w14:paraId="125F7AD6" w14:textId="77777777" w:rsidR="00BB0DDC" w:rsidRPr="00EC643E" w:rsidRDefault="00EC643E">
      <w:pPr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Inte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6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9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use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6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5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7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2A2A2A"/>
          <w:w w:val="8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                                                                           </w:t>
      </w:r>
      <w:r w:rsidRPr="00EC643E">
        <w:rPr>
          <w:rFonts w:asciiTheme="minorHAnsi" w:hAnsiTheme="minorHAnsi" w:cstheme="minorHAnsi"/>
          <w:color w:val="111111"/>
          <w:spacing w:val="4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ep</w:t>
      </w:r>
      <w:r w:rsidRPr="00EC643E">
        <w:rPr>
          <w:rFonts w:asciiTheme="minorHAnsi" w:hAnsiTheme="minorHAnsi" w:cstheme="minorHAnsi"/>
          <w:color w:val="111111"/>
          <w:spacing w:val="2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6"/>
          <w:w w:val="10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be</w:t>
      </w:r>
      <w:r w:rsidRPr="00EC643E">
        <w:rPr>
          <w:rFonts w:asciiTheme="minorHAnsi" w:hAnsiTheme="minorHAnsi" w:cstheme="minorHAnsi"/>
          <w:color w:val="111111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4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11111"/>
          <w:spacing w:val="-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4"/>
          <w:w w:val="116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3"/>
          <w:w w:val="93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107"/>
          <w:sz w:val="22"/>
          <w:szCs w:val="22"/>
        </w:rPr>
        <w:t>0</w:t>
      </w:r>
    </w:p>
    <w:p w14:paraId="73F80BFA" w14:textId="77777777" w:rsidR="00BB0DDC" w:rsidRPr="00EC643E" w:rsidRDefault="00EC643E">
      <w:pPr>
        <w:spacing w:before="34"/>
        <w:ind w:left="14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 xml:space="preserve">o     </w:t>
      </w:r>
      <w:r w:rsidRPr="00EC643E">
        <w:rPr>
          <w:rFonts w:asciiTheme="minorHAnsi" w:hAnsiTheme="minorHAnsi" w:cstheme="minorHAnsi"/>
          <w:i/>
          <w:color w:val="11111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age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case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6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w w:val="106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"/>
          <w:w w:val="106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2"/>
          <w:w w:val="106"/>
          <w:sz w:val="22"/>
          <w:szCs w:val="22"/>
        </w:rPr>
        <w:t>lt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2"/>
          <w:w w:val="106"/>
          <w:sz w:val="22"/>
          <w:szCs w:val="22"/>
        </w:rPr>
        <w:t>it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12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sever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A2A2A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pers</w:t>
      </w:r>
      <w:r w:rsidRPr="00EC643E">
        <w:rPr>
          <w:rFonts w:asciiTheme="minorHAnsi" w:hAnsiTheme="minorHAnsi" w:cstheme="minorHAnsi"/>
          <w:color w:val="111111"/>
          <w:spacing w:val="2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4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8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ln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w w:val="7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res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denc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10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5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w w:val="11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11111"/>
          <w:w w:val="107"/>
          <w:sz w:val="22"/>
          <w:szCs w:val="22"/>
        </w:rPr>
        <w:t>ty</w:t>
      </w:r>
    </w:p>
    <w:p w14:paraId="0DF0646B" w14:textId="77777777" w:rsidR="00BB0DDC" w:rsidRPr="00EC643E" w:rsidRDefault="00EC643E">
      <w:pPr>
        <w:spacing w:before="39"/>
        <w:ind w:left="14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i/>
          <w:color w:val="111111"/>
          <w:sz w:val="22"/>
          <w:szCs w:val="22"/>
        </w:rPr>
        <w:t xml:space="preserve">o     </w:t>
      </w:r>
      <w:r w:rsidRPr="00EC643E">
        <w:rPr>
          <w:rFonts w:asciiTheme="minorHAnsi" w:hAnsiTheme="minorHAnsi" w:cstheme="minorHAnsi"/>
          <w:i/>
          <w:color w:val="11111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eve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op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5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w w:val="10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w w:val="106"/>
          <w:sz w:val="22"/>
          <w:szCs w:val="22"/>
        </w:rPr>
        <w:t>ilit</w:t>
      </w:r>
      <w:r w:rsidRPr="00EC643E">
        <w:rPr>
          <w:rFonts w:asciiTheme="minorHAnsi" w:hAnsiTheme="minorHAnsi" w:cstheme="minorHAnsi"/>
          <w:color w:val="111111"/>
          <w:spacing w:val="-7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10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1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so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ac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w w:val="8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ab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res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dvo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ca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he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4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w w:val="146"/>
          <w:sz w:val="22"/>
          <w:szCs w:val="22"/>
        </w:rPr>
        <w:t>f</w:t>
      </w:r>
    </w:p>
    <w:p w14:paraId="5A49143E" w14:textId="77777777" w:rsidR="00BB0DDC" w:rsidRPr="00EC643E" w:rsidRDefault="00EC643E">
      <w:pPr>
        <w:tabs>
          <w:tab w:val="left" w:pos="480"/>
        </w:tabs>
        <w:spacing w:before="39" w:line="265" w:lineRule="auto"/>
        <w:ind w:left="503" w:right="202" w:hanging="36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res</w:t>
      </w:r>
      <w:r w:rsidRPr="00EC643E">
        <w:rPr>
          <w:rFonts w:asciiTheme="minorHAnsi" w:hAnsiTheme="minorHAnsi" w:cstheme="minorHAnsi"/>
          <w:color w:val="111111"/>
          <w:spacing w:val="2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w w:val="10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spacing w:val="2"/>
          <w:w w:val="105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10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2"/>
          <w:w w:val="10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serv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du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suc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6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er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12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w w:val="11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w w:val="11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A2A2A"/>
          <w:w w:val="74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A2A2A"/>
          <w:spacing w:val="-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10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4"/>
          <w:w w:val="106"/>
          <w:sz w:val="22"/>
          <w:szCs w:val="22"/>
        </w:rPr>
        <w:t>ondu</w:t>
      </w:r>
      <w:r w:rsidRPr="00EC643E">
        <w:rPr>
          <w:rFonts w:asciiTheme="minorHAnsi" w:hAnsiTheme="minorHAnsi" w:cstheme="minorHAnsi"/>
          <w:color w:val="111111"/>
          <w:spacing w:val="3"/>
          <w:w w:val="106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w w:val="106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4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 xml:space="preserve">g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res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enc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9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ar</w:t>
      </w:r>
      <w:r w:rsidRPr="00EC643E">
        <w:rPr>
          <w:rFonts w:asciiTheme="minorHAnsi" w:hAnsiTheme="minorHAnsi" w:cstheme="minorHAnsi"/>
          <w:color w:val="111111"/>
          <w:spacing w:val="8"/>
          <w:w w:val="108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7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17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11111"/>
          <w:spacing w:val="3"/>
          <w:w w:val="9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3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A2A2A"/>
          <w:w w:val="8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A2A2A"/>
          <w:spacing w:val="-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cr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7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17"/>
          <w:sz w:val="22"/>
          <w:szCs w:val="22"/>
        </w:rPr>
        <w:t>t</w:t>
      </w:r>
    </w:p>
    <w:p w14:paraId="409A7147" w14:textId="77777777" w:rsidR="00BB0DDC" w:rsidRPr="00EC643E" w:rsidRDefault="00BB0DDC">
      <w:pPr>
        <w:spacing w:before="5" w:line="160" w:lineRule="exact"/>
        <w:rPr>
          <w:rFonts w:asciiTheme="minorHAnsi" w:hAnsiTheme="minorHAnsi" w:cstheme="minorHAnsi"/>
          <w:sz w:val="22"/>
          <w:szCs w:val="22"/>
        </w:rPr>
      </w:pPr>
    </w:p>
    <w:p w14:paraId="7FF89A10" w14:textId="77777777" w:rsidR="00BB0DDC" w:rsidRPr="00EC643E" w:rsidRDefault="00EC643E">
      <w:pPr>
        <w:ind w:left="13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6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9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2A2A2A"/>
          <w:spacing w:val="-9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6"/>
          <w:w w:val="96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w w:val="105"/>
          <w:sz w:val="22"/>
          <w:szCs w:val="22"/>
        </w:rPr>
        <w:t>ff</w:t>
      </w:r>
      <w:r w:rsidRPr="00EC643E">
        <w:rPr>
          <w:rFonts w:asciiTheme="minorHAnsi" w:hAnsiTheme="minorHAnsi" w:cstheme="minorHAnsi"/>
          <w:b/>
          <w:color w:val="111111"/>
          <w:spacing w:val="-7"/>
          <w:w w:val="105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3"/>
          <w:w w:val="107"/>
          <w:sz w:val="22"/>
          <w:szCs w:val="22"/>
        </w:rPr>
        <w:t>ce</w:t>
      </w:r>
      <w:r w:rsidRPr="00EC643E">
        <w:rPr>
          <w:rFonts w:asciiTheme="minorHAnsi" w:hAnsiTheme="minorHAnsi" w:cstheme="minorHAnsi"/>
          <w:b/>
          <w:color w:val="111111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6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5"/>
          <w:w w:val="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74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                                            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4"/>
          <w:w w:val="116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w w:val="79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-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7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A2A2A"/>
          <w:w w:val="74"/>
          <w:sz w:val="22"/>
          <w:szCs w:val="22"/>
        </w:rPr>
        <w:t>;</w:t>
      </w:r>
      <w:r w:rsidRPr="00EC643E">
        <w:rPr>
          <w:rFonts w:asciiTheme="minorHAnsi" w:hAnsiTheme="minorHAnsi" w:cstheme="minorHAnsi"/>
          <w:color w:val="2A2A2A"/>
          <w:spacing w:val="32"/>
          <w:w w:val="7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174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-25"/>
          <w:w w:val="17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2A2A2A"/>
          <w:spacing w:val="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us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5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w w:val="102"/>
          <w:sz w:val="22"/>
          <w:szCs w:val="22"/>
        </w:rPr>
        <w:t>9</w:t>
      </w:r>
    </w:p>
    <w:p w14:paraId="7F3B5FE1" w14:textId="77777777" w:rsidR="00BB0DDC" w:rsidRPr="00EC643E" w:rsidRDefault="00EC643E">
      <w:pPr>
        <w:spacing w:before="29"/>
        <w:ind w:left="49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5"/>
          <w:w w:val="10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7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3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4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7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ra</w:t>
      </w:r>
      <w:r w:rsidRPr="00EC643E">
        <w:rPr>
          <w:rFonts w:asciiTheme="minorHAnsi" w:hAnsiTheme="minorHAnsi" w:cstheme="minorHAnsi"/>
          <w:color w:val="111111"/>
          <w:spacing w:val="2"/>
          <w:w w:val="104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5"/>
          <w:w w:val="10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"/>
          <w:w w:val="102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2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s</w:t>
      </w:r>
    </w:p>
    <w:p w14:paraId="23DA358C" w14:textId="77777777" w:rsidR="00BB0DDC" w:rsidRPr="00EC643E" w:rsidRDefault="00EC643E">
      <w:pPr>
        <w:spacing w:before="11"/>
        <w:ind w:left="143"/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140" w:bottom="280" w:left="980" w:header="720" w:footer="720" w:gutter="0"/>
          <w:cols w:space="720"/>
        </w:sect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w w:val="7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w w:val="15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10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"/>
          <w:w w:val="9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4"/>
          <w:w w:val="116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2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"/>
          <w:w w:val="109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105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02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1"/>
          <w:w w:val="7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w w:val="78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19"/>
          <w:w w:val="7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w w:val="104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3"/>
          <w:w w:val="11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"/>
          <w:w w:val="8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A2A2A"/>
          <w:spacing w:val="3"/>
          <w:w w:val="107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w w:val="10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2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A2A2A"/>
          <w:w w:val="83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A2A2A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A2A2A"/>
          <w:spacing w:val="-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w w:val="103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11111"/>
          <w:spacing w:val="2"/>
          <w:w w:val="103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4"/>
          <w:w w:val="10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"/>
          <w:w w:val="10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w w:val="10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5"/>
          <w:w w:val="10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rece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>ve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6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3"/>
          <w:w w:val="99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"/>
          <w:w w:val="10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w w:val="12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4"/>
          <w:w w:val="97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3"/>
          <w:w w:val="11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w w:val="9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4"/>
          <w:w w:val="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102"/>
          <w:sz w:val="22"/>
          <w:szCs w:val="22"/>
        </w:rPr>
        <w:t>p</w:t>
      </w:r>
    </w:p>
    <w:p w14:paraId="05450A9D" w14:textId="77777777" w:rsidR="00BB0DDC" w:rsidRPr="00EC643E" w:rsidRDefault="00EC643E">
      <w:pPr>
        <w:spacing w:before="86" w:line="260" w:lineRule="exact"/>
        <w:ind w:left="44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10"/>
          <w:w w:val="112"/>
          <w:position w:val="-1"/>
          <w:sz w:val="22"/>
          <w:szCs w:val="22"/>
        </w:rPr>
        <w:lastRenderedPageBreak/>
        <w:t>J</w:t>
      </w:r>
      <w:r w:rsidRPr="00EC643E">
        <w:rPr>
          <w:rFonts w:asciiTheme="minorHAnsi" w:hAnsiTheme="minorHAnsi" w:cstheme="minorHAnsi"/>
          <w:color w:val="111111"/>
          <w:spacing w:val="9"/>
          <w:w w:val="11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1"/>
          <w:w w:val="112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1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8"/>
          <w:w w:val="112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2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9"/>
          <w:position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 xml:space="preserve">                                                                                  </w:t>
      </w:r>
      <w:r w:rsidRPr="00EC643E">
        <w:rPr>
          <w:rFonts w:asciiTheme="minorHAnsi" w:hAnsiTheme="minorHAnsi" w:cstheme="minorHAnsi"/>
          <w:color w:val="111111"/>
          <w:spacing w:val="4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83"/>
          <w:position w:val="2"/>
          <w:sz w:val="22"/>
          <w:szCs w:val="22"/>
        </w:rPr>
        <w:t>2</w:t>
      </w:r>
    </w:p>
    <w:p w14:paraId="44B4D8D7" w14:textId="77777777" w:rsidR="00BB0DDC" w:rsidRPr="00EC643E" w:rsidRDefault="00BB0DDC">
      <w:pPr>
        <w:spacing w:before="15" w:line="280" w:lineRule="exact"/>
        <w:rPr>
          <w:rFonts w:asciiTheme="minorHAnsi" w:hAnsiTheme="minorHAnsi" w:cstheme="minorHAnsi"/>
          <w:sz w:val="22"/>
          <w:szCs w:val="22"/>
        </w:rPr>
        <w:sectPr w:rsidR="00BB0DDC" w:rsidRPr="00EC643E">
          <w:pgSz w:w="12280" w:h="15620"/>
          <w:pgMar w:top="700" w:right="1140" w:bottom="280" w:left="980" w:header="720" w:footer="720" w:gutter="0"/>
          <w:cols w:space="720"/>
        </w:sectPr>
      </w:pPr>
    </w:p>
    <w:p w14:paraId="68EF8599" w14:textId="77777777" w:rsidR="00BB0DDC" w:rsidRPr="00EC643E" w:rsidRDefault="00EC643E">
      <w:pPr>
        <w:spacing w:before="36"/>
        <w:ind w:left="10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VOL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NTEE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OR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111111"/>
          <w:spacing w:val="4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ND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X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CUR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AR</w:t>
      </w:r>
      <w:r w:rsidRPr="00EC643E">
        <w:rPr>
          <w:rFonts w:asciiTheme="minorHAnsi" w:hAnsiTheme="minorHAnsi" w:cstheme="minorHAnsi"/>
          <w:b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1"/>
          <w:w w:val="12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1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1"/>
          <w:w w:val="10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1"/>
          <w:w w:val="10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1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w w:val="97"/>
          <w:sz w:val="22"/>
          <w:szCs w:val="22"/>
        </w:rPr>
        <w:t>S</w:t>
      </w:r>
    </w:p>
    <w:p w14:paraId="47E52216" w14:textId="77777777" w:rsidR="00BB0DDC" w:rsidRPr="00EC643E" w:rsidRDefault="00BB0DDC">
      <w:pPr>
        <w:spacing w:before="9" w:line="140" w:lineRule="exact"/>
        <w:rPr>
          <w:rFonts w:asciiTheme="minorHAnsi" w:hAnsiTheme="minorHAnsi" w:cstheme="minorHAnsi"/>
          <w:sz w:val="22"/>
          <w:szCs w:val="22"/>
        </w:rPr>
      </w:pPr>
    </w:p>
    <w:p w14:paraId="3C598839" w14:textId="77777777" w:rsidR="00BB0DDC" w:rsidRPr="00EC643E" w:rsidRDefault="00EC643E">
      <w:pPr>
        <w:ind w:left="110" w:right="-5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21212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8"/>
          <w:sz w:val="22"/>
          <w:szCs w:val="22"/>
        </w:rPr>
        <w:t>k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--</w:t>
      </w:r>
      <w:r w:rsidRPr="00EC643E">
        <w:rPr>
          <w:rFonts w:asciiTheme="minorHAnsi" w:hAnsiTheme="minorHAnsi" w:cstheme="minorHAnsi"/>
          <w:b/>
          <w:color w:val="111111"/>
          <w:spacing w:val="-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6"/>
          <w:sz w:val="22"/>
          <w:szCs w:val="22"/>
        </w:rPr>
        <w:t>mm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un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ty</w:t>
      </w:r>
      <w:r w:rsidRPr="00EC643E">
        <w:rPr>
          <w:rFonts w:asciiTheme="minorHAnsi" w:hAnsiTheme="minorHAnsi" w:cstheme="minorHAnsi"/>
          <w:b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ga</w:t>
      </w:r>
      <w:r w:rsidRPr="00EC643E">
        <w:rPr>
          <w:rFonts w:asciiTheme="minorHAnsi" w:hAnsiTheme="minorHAnsi" w:cstheme="minorHAnsi"/>
          <w:b/>
          <w:color w:val="21212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21212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7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es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212121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</w:p>
    <w:p w14:paraId="51CBD191" w14:textId="77777777" w:rsidR="00BB0DDC" w:rsidRPr="00EC643E" w:rsidRDefault="00EC643E">
      <w:pPr>
        <w:spacing w:before="16"/>
        <w:ind w:left="1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nde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du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12121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3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6"/>
          <w:w w:val="7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12121"/>
          <w:w w:val="126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12121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10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k</w:t>
      </w:r>
    </w:p>
    <w:p w14:paraId="13337FDF" w14:textId="77777777" w:rsidR="00BB0DDC" w:rsidRPr="00EC643E" w:rsidRDefault="00EC643E">
      <w:pPr>
        <w:spacing w:before="20" w:line="240" w:lineRule="exact"/>
        <w:ind w:left="47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5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4"/>
          <w:position w:val="-1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0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5"/>
          <w:position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2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position w:val="-1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3"/>
          <w:position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81"/>
          <w:position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4"/>
          <w:position w:val="-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114"/>
          <w:position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8"/>
          <w:w w:val="102"/>
          <w:position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w w:val="108"/>
          <w:position w:val="-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-3"/>
          <w:w w:val="102"/>
          <w:position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12121"/>
          <w:w w:val="93"/>
          <w:position w:val="-1"/>
          <w:sz w:val="22"/>
          <w:szCs w:val="22"/>
        </w:rPr>
        <w:t>s</w:t>
      </w:r>
    </w:p>
    <w:p w14:paraId="39BD3979" w14:textId="77777777" w:rsidR="00BB0DDC" w:rsidRPr="00EC643E" w:rsidRDefault="00EC643E">
      <w:pPr>
        <w:spacing w:before="3" w:line="18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br w:type="column"/>
      </w:r>
    </w:p>
    <w:p w14:paraId="2B5297EC" w14:textId="77777777" w:rsidR="00BB0DDC" w:rsidRPr="00EC643E" w:rsidRDefault="00BB0DDC">
      <w:pPr>
        <w:spacing w:line="200" w:lineRule="exact"/>
        <w:rPr>
          <w:rFonts w:asciiTheme="minorHAnsi" w:hAnsiTheme="minorHAnsi" w:cstheme="minorHAnsi"/>
          <w:sz w:val="22"/>
          <w:szCs w:val="22"/>
        </w:rPr>
      </w:pPr>
    </w:p>
    <w:p w14:paraId="1A9AFEB8" w14:textId="77777777" w:rsidR="00BB0DDC" w:rsidRPr="00EC643E" w:rsidRDefault="00EC643E">
      <w:pPr>
        <w:rPr>
          <w:rFonts w:asciiTheme="minorHAnsi" w:hAnsiTheme="minorHAnsi" w:cstheme="minorHAnsi"/>
          <w:sz w:val="22"/>
          <w:szCs w:val="22"/>
        </w:rPr>
        <w:sectPr w:rsidR="00BB0DDC" w:rsidRPr="00EC643E">
          <w:type w:val="continuous"/>
          <w:pgSz w:w="12280" w:h="15620"/>
          <w:pgMar w:top="1180" w:right="1140" w:bottom="280" w:left="980" w:header="720" w:footer="720" w:gutter="0"/>
          <w:cols w:num="2" w:space="720" w:equalWidth="0">
            <w:col w:w="6139" w:space="1497"/>
            <w:col w:w="2524"/>
          </w:cols>
        </w:sectPr>
      </w:pP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1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-7"/>
          <w:w w:val="265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-7"/>
          <w:w w:val="12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98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3"/>
          <w:w w:val="8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2</w:t>
      </w:r>
    </w:p>
    <w:p w14:paraId="472AA558" w14:textId="77777777" w:rsidR="00BB0DDC" w:rsidRPr="00EC643E" w:rsidRDefault="00EC643E">
      <w:pPr>
        <w:spacing w:before="7" w:line="140" w:lineRule="exact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sz w:val="22"/>
          <w:szCs w:val="22"/>
        </w:rPr>
        <w:pict w14:anchorId="3FD61C4C">
          <v:shape id="_x0000_s1026" type="#_x0000_t75" style="position:absolute;margin-left:0;margin-top:0;width:614pt;height:781pt;z-index:-2272;mso-position-horizontal-relative:page;mso-position-vertical-relative:page">
            <v:imagedata r:id="rId38" o:title=""/>
            <w10:wrap anchorx="page" anchory="page"/>
          </v:shape>
        </w:pict>
      </w:r>
    </w:p>
    <w:p w14:paraId="4A160C44" w14:textId="77777777" w:rsidR="00BB0DDC" w:rsidRPr="00EC643E" w:rsidRDefault="00EC643E">
      <w:pPr>
        <w:spacing w:before="31"/>
        <w:ind w:left="11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ed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In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er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w w:val="88"/>
          <w:sz w:val="22"/>
          <w:szCs w:val="22"/>
        </w:rPr>
        <w:t>--</w:t>
      </w:r>
      <w:r w:rsidRPr="00EC643E">
        <w:rPr>
          <w:rFonts w:asciiTheme="minorHAnsi" w:hAnsiTheme="minorHAnsi" w:cstheme="minorHAnsi"/>
          <w:b/>
          <w:color w:val="111111"/>
          <w:spacing w:val="-9"/>
          <w:w w:val="8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pu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ut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4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6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do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                                  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ob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1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7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84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11111"/>
          <w:spacing w:val="4"/>
          <w:w w:val="8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3"/>
          <w:w w:val="8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2</w:t>
      </w:r>
    </w:p>
    <w:p w14:paraId="4AE16ABD" w14:textId="77777777" w:rsidR="00BB0DDC" w:rsidRPr="00EC643E" w:rsidRDefault="00EC643E">
      <w:pPr>
        <w:spacing w:before="20"/>
        <w:ind w:left="1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12121"/>
          <w:spacing w:val="-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2"/>
          <w:w w:val="9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ed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n</w:t>
      </w:r>
    </w:p>
    <w:p w14:paraId="44C8ACED" w14:textId="77777777" w:rsidR="00BB0DDC" w:rsidRPr="00EC643E" w:rsidRDefault="00EC643E">
      <w:pPr>
        <w:tabs>
          <w:tab w:val="left" w:pos="460"/>
        </w:tabs>
        <w:spacing w:before="11" w:line="245" w:lineRule="auto"/>
        <w:ind w:left="479" w:right="73" w:hanging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age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ty</w:t>
      </w:r>
      <w:r w:rsidRPr="00EC643E">
        <w:rPr>
          <w:rFonts w:asciiTheme="minorHAnsi" w:hAnsiTheme="minorHAnsi" w:cstheme="minorHAnsi"/>
          <w:color w:val="212121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0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1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w w:val="122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11111"/>
          <w:spacing w:val="-4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65"/>
          <w:sz w:val="22"/>
          <w:szCs w:val="22"/>
        </w:rPr>
        <w:t>: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1212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odu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der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rad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12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 xml:space="preserve">d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spea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ser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ve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12121"/>
          <w:spacing w:val="-4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pe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rt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9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212121"/>
          <w:spacing w:val="-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18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pu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93"/>
          <w:sz w:val="22"/>
          <w:szCs w:val="22"/>
        </w:rPr>
        <w:t>s</w:t>
      </w:r>
    </w:p>
    <w:p w14:paraId="619ED8E3" w14:textId="77777777" w:rsidR="00BB0DDC" w:rsidRPr="00EC643E" w:rsidRDefault="00BB0DDC">
      <w:pPr>
        <w:spacing w:before="3" w:line="160" w:lineRule="exact"/>
        <w:rPr>
          <w:rFonts w:asciiTheme="minorHAnsi" w:hAnsiTheme="minorHAnsi" w:cstheme="minorHAnsi"/>
          <w:sz w:val="22"/>
          <w:szCs w:val="22"/>
        </w:rPr>
      </w:pPr>
    </w:p>
    <w:p w14:paraId="25F35FAC" w14:textId="77777777" w:rsidR="00BB0DDC" w:rsidRPr="00EC643E" w:rsidRDefault="00EC643E">
      <w:pPr>
        <w:ind w:left="12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3"/>
          <w:w w:val="87"/>
          <w:sz w:val="22"/>
          <w:szCs w:val="22"/>
        </w:rPr>
        <w:t>1</w:t>
      </w:r>
      <w:r w:rsidRPr="00EC643E">
        <w:rPr>
          <w:rFonts w:asciiTheme="minorHAnsi" w:hAnsiTheme="minorHAnsi" w:cstheme="minorHAnsi"/>
          <w:b/>
          <w:color w:val="212121"/>
          <w:w w:val="87"/>
          <w:sz w:val="22"/>
          <w:szCs w:val="22"/>
        </w:rPr>
        <w:t>"</w:t>
      </w:r>
      <w:r w:rsidRPr="00EC643E">
        <w:rPr>
          <w:rFonts w:asciiTheme="minorHAnsi" w:hAnsiTheme="minorHAnsi" w:cstheme="minorHAnsi"/>
          <w:b/>
          <w:color w:val="212121"/>
          <w:spacing w:val="2"/>
          <w:w w:val="8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4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-3"/>
          <w:w w:val="102"/>
          <w:sz w:val="22"/>
          <w:szCs w:val="22"/>
        </w:rPr>
        <w:t>re</w:t>
      </w:r>
      <w:r w:rsidRPr="00EC643E">
        <w:rPr>
          <w:rFonts w:asciiTheme="minorHAnsi" w:hAnsiTheme="minorHAnsi" w:cstheme="minorHAnsi"/>
          <w:b/>
          <w:color w:val="111111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3"/>
          <w:w w:val="9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4"/>
          <w:w w:val="9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212121"/>
          <w:spacing w:val="-1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4"/>
          <w:w w:val="108"/>
          <w:sz w:val="22"/>
          <w:szCs w:val="22"/>
        </w:rPr>
        <w:t>v</w:t>
      </w:r>
      <w:r w:rsidRPr="00EC643E">
        <w:rPr>
          <w:rFonts w:asciiTheme="minorHAnsi" w:hAnsiTheme="minorHAnsi" w:cstheme="minorHAnsi"/>
          <w:b/>
          <w:color w:val="11111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w w:val="169"/>
          <w:sz w:val="22"/>
          <w:szCs w:val="22"/>
        </w:rPr>
        <w:t>-</w:t>
      </w:r>
      <w:r w:rsidRPr="00EC643E">
        <w:rPr>
          <w:rFonts w:asciiTheme="minorHAnsi" w:hAnsiTheme="minorHAnsi" w:cstheme="minorHAnsi"/>
          <w:b/>
          <w:color w:val="111111"/>
          <w:spacing w:val="-39"/>
          <w:w w:val="16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Stu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ga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3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7"/>
          <w:w w:val="106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212121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N                                </w:t>
      </w:r>
      <w:r w:rsidRPr="00EC643E">
        <w:rPr>
          <w:rFonts w:asciiTheme="minorHAnsi" w:hAnsiTheme="minorHAnsi" w:cstheme="minorHAnsi"/>
          <w:color w:val="111111"/>
          <w:spacing w:val="4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ob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1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7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84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11111"/>
          <w:spacing w:val="4"/>
          <w:w w:val="8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pr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1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3"/>
          <w:w w:val="81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2</w:t>
      </w:r>
    </w:p>
    <w:p w14:paraId="04AA0FD9" w14:textId="77777777" w:rsidR="00BB0DDC" w:rsidRPr="00EC643E" w:rsidRDefault="00EC643E">
      <w:pPr>
        <w:spacing w:line="260" w:lineRule="exact"/>
        <w:ind w:left="1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w w:val="77"/>
          <w:sz w:val="22"/>
          <w:szCs w:val="22"/>
        </w:rPr>
        <w:t xml:space="preserve">•     </w:t>
      </w:r>
      <w:r w:rsidRPr="00EC643E">
        <w:rPr>
          <w:rFonts w:asciiTheme="minorHAnsi" w:hAnsiTheme="minorHAnsi" w:cstheme="minorHAnsi"/>
          <w:color w:val="111111"/>
          <w:spacing w:val="42"/>
          <w:w w:val="7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7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6"/>
          <w:w w:val="77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12121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ub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ze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212121"/>
          <w:spacing w:val="-4"/>
          <w:sz w:val="22"/>
          <w:szCs w:val="22"/>
        </w:rPr>
        <w:t>x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pane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14"/>
          <w:w w:val="108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212121"/>
          <w:spacing w:val="-7"/>
          <w:w w:val="185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ud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212121"/>
          <w:w w:val="72"/>
          <w:sz w:val="22"/>
          <w:szCs w:val="22"/>
        </w:rPr>
        <w:t>.</w:t>
      </w:r>
    </w:p>
    <w:p w14:paraId="0B2E9A74" w14:textId="77777777" w:rsidR="00BB0DDC" w:rsidRPr="00EC643E" w:rsidRDefault="00BB0DDC">
      <w:pPr>
        <w:spacing w:before="5" w:line="160" w:lineRule="exact"/>
        <w:rPr>
          <w:rFonts w:asciiTheme="minorHAnsi" w:hAnsiTheme="minorHAnsi" w:cstheme="minorHAnsi"/>
          <w:sz w:val="22"/>
          <w:szCs w:val="22"/>
        </w:rPr>
      </w:pPr>
    </w:p>
    <w:p w14:paraId="15E80479" w14:textId="77777777" w:rsidR="00BB0DDC" w:rsidRPr="00EC643E" w:rsidRDefault="00EC643E">
      <w:pPr>
        <w:ind w:left="1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7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21212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BC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103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212121"/>
          <w:w w:val="7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NY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                                                                            </w:t>
      </w:r>
      <w:r w:rsidRPr="00EC643E">
        <w:rPr>
          <w:rFonts w:asciiTheme="minorHAnsi" w:hAnsiTheme="minorHAnsi" w:cstheme="minorHAnsi"/>
          <w:color w:val="111111"/>
          <w:spacing w:val="5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Sep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88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11111"/>
          <w:spacing w:val="1"/>
          <w:w w:val="8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9</w:t>
      </w:r>
    </w:p>
    <w:p w14:paraId="01004F82" w14:textId="77777777" w:rsidR="00BB0DDC" w:rsidRPr="00EC643E" w:rsidRDefault="00EC643E">
      <w:pPr>
        <w:spacing w:before="16"/>
        <w:ind w:left="479" w:right="57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und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il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een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rl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95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2"/>
          <w:w w:val="9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10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6"/>
          <w:w w:val="10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si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63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Pr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ov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de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2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ppo</w:t>
      </w:r>
      <w:r w:rsidRPr="00EC643E">
        <w:rPr>
          <w:rFonts w:asciiTheme="minorHAnsi" w:hAnsiTheme="minorHAnsi" w:cstheme="minorHAnsi"/>
          <w:color w:val="111111"/>
          <w:w w:val="10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w w:val="103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212121"/>
          <w:w w:val="72"/>
          <w:sz w:val="22"/>
          <w:szCs w:val="22"/>
        </w:rPr>
        <w:t xml:space="preserve">,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he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6"/>
          <w:w w:val="99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w w:val="13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212121"/>
          <w:spacing w:val="-4"/>
          <w:w w:val="108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8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ur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ad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8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in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l</w:t>
      </w:r>
    </w:p>
    <w:p w14:paraId="03F6CE86" w14:textId="77777777" w:rsidR="00BB0DDC" w:rsidRPr="00EC643E" w:rsidRDefault="00BB0DDC">
      <w:pPr>
        <w:spacing w:before="8" w:line="160" w:lineRule="exact"/>
        <w:rPr>
          <w:rFonts w:asciiTheme="minorHAnsi" w:hAnsiTheme="minorHAnsi" w:cstheme="minorHAnsi"/>
          <w:sz w:val="22"/>
          <w:szCs w:val="22"/>
        </w:rPr>
      </w:pPr>
    </w:p>
    <w:p w14:paraId="2E5DA92C" w14:textId="77777777" w:rsidR="00BB0DDC" w:rsidRPr="00EC643E" w:rsidRDefault="00EC643E">
      <w:pPr>
        <w:ind w:left="1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AB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on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8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8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343434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343434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a                                                                              </w:t>
      </w:r>
      <w:r w:rsidRPr="00EC643E">
        <w:rPr>
          <w:rFonts w:asciiTheme="minorHAnsi" w:hAnsiTheme="minorHAnsi" w:cstheme="minorHAnsi"/>
          <w:color w:val="111111"/>
          <w:spacing w:val="4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10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-4"/>
          <w:w w:val="101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-4"/>
          <w:w w:val="139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8</w:t>
      </w:r>
    </w:p>
    <w:p w14:paraId="5A2FCEB0" w14:textId="77777777" w:rsidR="00BB0DDC" w:rsidRPr="00EC643E" w:rsidRDefault="00EC643E">
      <w:pPr>
        <w:tabs>
          <w:tab w:val="left" w:pos="460"/>
        </w:tabs>
        <w:spacing w:before="16"/>
        <w:ind w:left="479" w:right="165" w:hanging="350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 xml:space="preserve"> 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4"/>
          <w:w w:val="106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3"/>
          <w:w w:val="10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7"/>
          <w:w w:val="10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21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1"/>
          <w:w w:val="4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w w:val="264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11111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9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5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po</w:t>
      </w:r>
      <w:r w:rsidRPr="00EC643E">
        <w:rPr>
          <w:rFonts w:asciiTheme="minorHAnsi" w:hAnsiTheme="minorHAnsi" w:cstheme="minorHAnsi"/>
          <w:color w:val="212121"/>
          <w:spacing w:val="-5"/>
          <w:w w:val="10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6"/>
          <w:w w:val="7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7"/>
          <w:w w:val="119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114"/>
          <w:sz w:val="22"/>
          <w:szCs w:val="22"/>
        </w:rPr>
        <w:t xml:space="preserve">t 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11111"/>
          <w:spacing w:val="-8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1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63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26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ng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4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ss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e </w:t>
      </w:r>
      <w:r w:rsidRPr="00EC643E">
        <w:rPr>
          <w:rFonts w:asciiTheme="minorHAnsi" w:hAnsiTheme="minorHAnsi" w:cstheme="minorHAnsi"/>
          <w:color w:val="111111"/>
          <w:spacing w:val="-3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26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ha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nd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107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4"/>
          <w:w w:val="107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87"/>
          <w:sz w:val="22"/>
          <w:szCs w:val="22"/>
        </w:rPr>
        <w:t xml:space="preserve">s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3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is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87"/>
          <w:sz w:val="22"/>
          <w:szCs w:val="22"/>
        </w:rPr>
        <w:t>s</w:t>
      </w:r>
    </w:p>
    <w:p w14:paraId="77191E59" w14:textId="77777777" w:rsidR="00BB0DDC" w:rsidRPr="00EC643E" w:rsidRDefault="00BB0DDC">
      <w:pPr>
        <w:spacing w:before="5" w:line="240" w:lineRule="exact"/>
        <w:rPr>
          <w:rFonts w:asciiTheme="minorHAnsi" w:hAnsiTheme="minorHAnsi" w:cstheme="minorHAnsi"/>
          <w:sz w:val="22"/>
          <w:szCs w:val="22"/>
        </w:rPr>
      </w:pPr>
    </w:p>
    <w:p w14:paraId="19AE2DC7" w14:textId="77777777" w:rsidR="00BB0DDC" w:rsidRPr="00EC643E" w:rsidRDefault="00EC643E">
      <w:pPr>
        <w:ind w:left="11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RCH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,</w:t>
      </w:r>
      <w:r w:rsidRPr="00EC643E">
        <w:rPr>
          <w:rFonts w:asciiTheme="minorHAnsi" w:hAnsiTheme="minorHAnsi" w:cstheme="minorHAnsi"/>
          <w:b/>
          <w:color w:val="111111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PE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RS</w:t>
      </w:r>
      <w:r w:rsidRPr="00EC643E">
        <w:rPr>
          <w:rFonts w:asciiTheme="minorHAnsi" w:hAnsiTheme="minorHAnsi" w:cstheme="minorHAnsi"/>
          <w:b/>
          <w:color w:val="11111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ND</w:t>
      </w:r>
      <w:r w:rsidRPr="00EC643E">
        <w:rPr>
          <w:rFonts w:asciiTheme="minorHAnsi" w:hAnsiTheme="minorHAnsi" w:cstheme="minorHAnsi"/>
          <w:b/>
          <w:color w:val="111111"/>
          <w:spacing w:val="-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1"/>
          <w:w w:val="119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1"/>
          <w:w w:val="99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1"/>
          <w:w w:val="104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w w:val="92"/>
          <w:sz w:val="22"/>
          <w:szCs w:val="22"/>
        </w:rPr>
        <w:t>S</w:t>
      </w:r>
    </w:p>
    <w:p w14:paraId="4A1EDF11" w14:textId="77777777" w:rsidR="00BB0DDC" w:rsidRPr="00EC643E" w:rsidRDefault="00BB0DDC">
      <w:pPr>
        <w:spacing w:before="8" w:line="160" w:lineRule="exact"/>
        <w:rPr>
          <w:rFonts w:asciiTheme="minorHAnsi" w:hAnsiTheme="minorHAnsi" w:cstheme="minorHAnsi"/>
          <w:sz w:val="22"/>
          <w:szCs w:val="22"/>
        </w:rPr>
      </w:pPr>
    </w:p>
    <w:p w14:paraId="1D607CB9" w14:textId="77777777" w:rsidR="00BB0DDC" w:rsidRPr="00EC643E" w:rsidRDefault="00EC643E">
      <w:pPr>
        <w:ind w:left="12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li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ns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lt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4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w w:val="10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2"/>
          <w:w w:val="10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w w:val="97"/>
          <w:sz w:val="22"/>
          <w:szCs w:val="22"/>
        </w:rPr>
        <w:t>n</w:t>
      </w:r>
    </w:p>
    <w:p w14:paraId="199D8E1D" w14:textId="77777777" w:rsidR="00BB0DDC" w:rsidRPr="00EC643E" w:rsidRDefault="00EC643E">
      <w:pPr>
        <w:spacing w:line="240" w:lineRule="exact"/>
        <w:ind w:left="11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1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1</w:t>
      </w:r>
    </w:p>
    <w:p w14:paraId="4C61BE42" w14:textId="77777777" w:rsidR="00BB0DDC" w:rsidRPr="00EC643E" w:rsidRDefault="00EC643E">
      <w:pPr>
        <w:spacing w:before="11"/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13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aga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9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11111"/>
          <w:spacing w:val="-5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w w:val="87"/>
          <w:sz w:val="22"/>
          <w:szCs w:val="22"/>
        </w:rPr>
        <w:t>s</w:t>
      </w:r>
    </w:p>
    <w:p w14:paraId="5CCCCE01" w14:textId="77777777" w:rsidR="00BB0DDC" w:rsidRPr="00EC643E" w:rsidRDefault="00EC643E">
      <w:pPr>
        <w:spacing w:before="11"/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96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w w:val="96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96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17"/>
          <w:w w:val="9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hoo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106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1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7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co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Fe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3"/>
          <w:w w:val="86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-5"/>
          <w:w w:val="122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w w:val="63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5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w w:val="103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4"/>
          <w:w w:val="103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114"/>
          <w:sz w:val="22"/>
          <w:szCs w:val="22"/>
        </w:rPr>
        <w:t>t</w:t>
      </w:r>
    </w:p>
    <w:p w14:paraId="3807E903" w14:textId="77777777" w:rsidR="00BB0DDC" w:rsidRPr="00EC643E" w:rsidRDefault="00BB0DDC">
      <w:pPr>
        <w:spacing w:before="7" w:line="100" w:lineRule="exact"/>
        <w:rPr>
          <w:rFonts w:asciiTheme="minorHAnsi" w:hAnsiTheme="minorHAnsi" w:cstheme="minorHAnsi"/>
          <w:sz w:val="22"/>
          <w:szCs w:val="22"/>
        </w:rPr>
      </w:pPr>
    </w:p>
    <w:p w14:paraId="2282DA1B" w14:textId="77777777" w:rsidR="00BB0DDC" w:rsidRPr="00EC643E" w:rsidRDefault="00EC643E">
      <w:pPr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1"/>
          <w:w w:val="61"/>
          <w:sz w:val="22"/>
          <w:szCs w:val="22"/>
        </w:rPr>
        <w:t>·</w:t>
      </w:r>
      <w:r w:rsidRPr="00EC643E">
        <w:rPr>
          <w:rFonts w:asciiTheme="minorHAnsi" w:hAnsiTheme="minorHAnsi" w:cstheme="minorHAnsi"/>
          <w:b/>
          <w:color w:val="111111"/>
          <w:spacing w:val="-10"/>
          <w:w w:val="129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6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4"/>
          <w:w w:val="11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w w:val="9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7"/>
          <w:w w:val="103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2"/>
          <w:w w:val="106"/>
          <w:sz w:val="22"/>
          <w:szCs w:val="22"/>
        </w:rPr>
        <w:t>il</w:t>
      </w:r>
      <w:r w:rsidRPr="00EC643E">
        <w:rPr>
          <w:rFonts w:asciiTheme="minorHAnsi" w:hAnsiTheme="minorHAnsi" w:cstheme="minorHAnsi"/>
          <w:b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2"/>
          <w:w w:val="10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4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8"/>
          <w:w w:val="108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w w:val="61"/>
          <w:sz w:val="22"/>
          <w:szCs w:val="22"/>
        </w:rPr>
        <w:t>:</w:t>
      </w:r>
      <w:r w:rsidRPr="00EC643E">
        <w:rPr>
          <w:rFonts w:asciiTheme="minorHAnsi" w:hAnsiTheme="minorHAnsi" w:cstheme="minorHAnsi"/>
          <w:b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lti-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st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4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na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y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11111"/>
          <w:spacing w:val="-13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na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li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z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w w:val="103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4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-3"/>
          <w:w w:val="97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2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4"/>
          <w:w w:val="10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4"/>
          <w:w w:val="10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w w:val="89"/>
          <w:sz w:val="22"/>
          <w:szCs w:val="22"/>
        </w:rPr>
        <w:t>"</w:t>
      </w:r>
    </w:p>
    <w:p w14:paraId="10F5F243" w14:textId="77777777" w:rsidR="00BB0DDC" w:rsidRPr="00EC643E" w:rsidRDefault="00EC643E">
      <w:pPr>
        <w:spacing w:line="240" w:lineRule="exact"/>
        <w:ind w:left="12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8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89"/>
          <w:sz w:val="22"/>
          <w:szCs w:val="22"/>
        </w:rPr>
        <w:t>01</w:t>
      </w:r>
      <w:r w:rsidRPr="00EC643E">
        <w:rPr>
          <w:rFonts w:asciiTheme="minorHAnsi" w:hAnsiTheme="minorHAnsi" w:cstheme="minorHAnsi"/>
          <w:color w:val="111111"/>
          <w:w w:val="89"/>
          <w:sz w:val="22"/>
          <w:szCs w:val="22"/>
        </w:rPr>
        <w:t xml:space="preserve">1 </w:t>
      </w:r>
      <w:r w:rsidRPr="00EC643E">
        <w:rPr>
          <w:rFonts w:asciiTheme="minorHAnsi" w:hAnsiTheme="minorHAnsi" w:cstheme="minorHAnsi"/>
          <w:color w:val="111111"/>
          <w:spacing w:val="5"/>
          <w:w w:val="8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89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11111"/>
          <w:spacing w:val="-6"/>
          <w:w w:val="8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1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w w:val="72"/>
          <w:sz w:val="22"/>
          <w:szCs w:val="22"/>
        </w:rPr>
        <w:t>1</w:t>
      </w:r>
    </w:p>
    <w:p w14:paraId="465BAD83" w14:textId="77777777" w:rsidR="00BB0DDC" w:rsidRPr="00EC643E" w:rsidRDefault="00EC643E">
      <w:pPr>
        <w:spacing w:before="16"/>
        <w:ind w:left="13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duc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 xml:space="preserve"> 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xp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24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ilit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3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cu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z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11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3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26"/>
          <w:w w:val="1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q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d</w:t>
      </w:r>
    </w:p>
    <w:p w14:paraId="461C44C5" w14:textId="77777777" w:rsidR="00BB0DDC" w:rsidRPr="00EC643E" w:rsidRDefault="00EC643E">
      <w:pPr>
        <w:spacing w:before="6"/>
        <w:ind w:left="48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w w:val="129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3"/>
          <w:w w:val="90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is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n</w:t>
      </w:r>
    </w:p>
    <w:p w14:paraId="45870CA9" w14:textId="77777777" w:rsidR="00BB0DDC" w:rsidRPr="00EC643E" w:rsidRDefault="00EC643E">
      <w:pPr>
        <w:spacing w:before="16"/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b/>
          <w:color w:val="111111"/>
          <w:sz w:val="22"/>
          <w:szCs w:val="22"/>
        </w:rPr>
        <w:t xml:space="preserve">o     </w:t>
      </w:r>
      <w:r w:rsidRPr="00EC643E">
        <w:rPr>
          <w:rFonts w:asciiTheme="minorHAnsi" w:eastAsia="Arial" w:hAnsiTheme="minorHAnsi" w:cstheme="minorHAnsi"/>
          <w:b/>
          <w:color w:val="111111"/>
          <w:spacing w:val="3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en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w w:val="104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5"/>
          <w:w w:val="10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1"/>
          <w:w w:val="8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5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3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3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hoo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16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89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73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103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si</w:t>
      </w:r>
      <w:r w:rsidRPr="00EC643E">
        <w:rPr>
          <w:rFonts w:asciiTheme="minorHAnsi" w:hAnsiTheme="minorHAnsi" w:cstheme="minorHAnsi"/>
          <w:color w:val="111111"/>
          <w:w w:val="107"/>
          <w:sz w:val="22"/>
          <w:szCs w:val="22"/>
        </w:rPr>
        <w:t>ty</w:t>
      </w:r>
    </w:p>
    <w:p w14:paraId="68FD9A17" w14:textId="77777777" w:rsidR="00BB0DDC" w:rsidRPr="00EC643E" w:rsidRDefault="00BB0DDC">
      <w:pPr>
        <w:spacing w:before="1" w:line="120" w:lineRule="exact"/>
        <w:rPr>
          <w:rFonts w:asciiTheme="minorHAnsi" w:hAnsiTheme="minorHAnsi" w:cstheme="minorHAnsi"/>
          <w:sz w:val="22"/>
          <w:szCs w:val="22"/>
        </w:rPr>
      </w:pPr>
    </w:p>
    <w:p w14:paraId="640D575E" w14:textId="77777777" w:rsidR="00BB0DDC" w:rsidRPr="00EC643E" w:rsidRDefault="00EC643E">
      <w:pPr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3"/>
          <w:w w:val="97"/>
          <w:sz w:val="22"/>
          <w:szCs w:val="22"/>
        </w:rPr>
        <w:t>"</w:t>
      </w:r>
      <w:r w:rsidRPr="00EC643E">
        <w:rPr>
          <w:rFonts w:asciiTheme="minorHAnsi" w:hAnsiTheme="minorHAnsi" w:cstheme="minorHAnsi"/>
          <w:b/>
          <w:color w:val="111111"/>
          <w:spacing w:val="-5"/>
          <w:w w:val="97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4"/>
          <w:w w:val="97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7"/>
          <w:w w:val="9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w w:val="108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11111"/>
          <w:spacing w:val="-18"/>
          <w:w w:val="10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Se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re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at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B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re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ak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do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w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3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4"/>
          <w:w w:val="11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w w:val="111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11111"/>
          <w:spacing w:val="-21"/>
          <w:w w:val="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4"/>
          <w:w w:val="108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4"/>
          <w:w w:val="10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w w:val="106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7"/>
          <w:w w:val="106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w w:val="106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w w:val="81"/>
          <w:sz w:val="22"/>
          <w:szCs w:val="22"/>
        </w:rPr>
        <w:t>"</w:t>
      </w:r>
    </w:p>
    <w:p w14:paraId="6EDDAA61" w14:textId="77777777" w:rsidR="00BB0DDC" w:rsidRPr="00EC643E" w:rsidRDefault="00EC643E">
      <w:pPr>
        <w:spacing w:line="240" w:lineRule="exact"/>
        <w:ind w:left="13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Sep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be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20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169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-49"/>
          <w:w w:val="16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10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9</w:t>
      </w:r>
    </w:p>
    <w:p w14:paraId="48DE4765" w14:textId="77777777" w:rsidR="00BB0DDC" w:rsidRPr="00EC643E" w:rsidRDefault="00EC643E">
      <w:pPr>
        <w:tabs>
          <w:tab w:val="left" w:pos="480"/>
        </w:tabs>
        <w:spacing w:before="21" w:line="240" w:lineRule="exact"/>
        <w:ind w:left="494" w:right="629" w:hanging="355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ab/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ese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1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7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1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1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ed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ona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4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cc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up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on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tt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w w:val="103"/>
          <w:sz w:val="22"/>
          <w:szCs w:val="22"/>
        </w:rPr>
        <w:t>w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 xml:space="preserve">n 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8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114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212121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21212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ono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21212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212121"/>
          <w:spacing w:val="3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epr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hbo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ood</w:t>
      </w:r>
      <w:r w:rsidRPr="00EC643E">
        <w:rPr>
          <w:rFonts w:asciiTheme="minorHAnsi" w:hAnsiTheme="minorHAnsi" w:cstheme="minorHAnsi"/>
          <w:color w:val="111111"/>
          <w:w w:val="93"/>
          <w:sz w:val="22"/>
          <w:szCs w:val="22"/>
        </w:rPr>
        <w:t>s</w:t>
      </w:r>
    </w:p>
    <w:p w14:paraId="1265C6C9" w14:textId="77777777" w:rsidR="00BB0DDC" w:rsidRPr="00EC643E" w:rsidRDefault="00BB0DDC">
      <w:pPr>
        <w:spacing w:before="1" w:line="180" w:lineRule="exact"/>
        <w:rPr>
          <w:rFonts w:asciiTheme="minorHAnsi" w:hAnsiTheme="minorHAnsi" w:cstheme="minorHAnsi"/>
          <w:sz w:val="22"/>
          <w:szCs w:val="22"/>
        </w:rPr>
      </w:pPr>
    </w:p>
    <w:p w14:paraId="6587BF5F" w14:textId="77777777" w:rsidR="00BB0DDC" w:rsidRPr="00EC643E" w:rsidRDefault="00EC643E">
      <w:pPr>
        <w:ind w:left="12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z w:val="22"/>
          <w:szCs w:val="22"/>
        </w:rPr>
        <w:t>NYU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U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nd</w:t>
      </w:r>
      <w:r w:rsidRPr="00EC643E">
        <w:rPr>
          <w:rFonts w:asciiTheme="minorHAnsi" w:hAnsiTheme="minorHAnsi" w:cstheme="minorHAnsi"/>
          <w:b/>
          <w:color w:val="21212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ra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dua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3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rc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w w:val="94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pacing w:val="-4"/>
          <w:w w:val="10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13"/>
          <w:w w:val="129"/>
          <w:sz w:val="22"/>
          <w:szCs w:val="22"/>
        </w:rPr>
        <w:t>f</w:t>
      </w:r>
      <w:r w:rsidRPr="00EC643E">
        <w:rPr>
          <w:rFonts w:asciiTheme="minorHAnsi" w:hAnsiTheme="minorHAnsi" w:cstheme="minorHAnsi"/>
          <w:b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3"/>
          <w:w w:val="9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4"/>
          <w:w w:val="10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3"/>
          <w:w w:val="107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w w:val="97"/>
          <w:sz w:val="22"/>
          <w:szCs w:val="22"/>
        </w:rPr>
        <w:t>e</w:t>
      </w:r>
    </w:p>
    <w:p w14:paraId="23C57BC0" w14:textId="77777777" w:rsidR="00BB0DDC" w:rsidRPr="00EC643E" w:rsidRDefault="00EC643E">
      <w:pPr>
        <w:spacing w:line="240" w:lineRule="exact"/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8</w:t>
      </w:r>
    </w:p>
    <w:p w14:paraId="6A293F3A" w14:textId="77777777" w:rsidR="00BB0DDC" w:rsidRPr="00EC643E" w:rsidRDefault="00EC643E">
      <w:pPr>
        <w:spacing w:before="16"/>
        <w:ind w:left="13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o      </w:t>
      </w:r>
      <w:r w:rsidRPr="00EC643E">
        <w:rPr>
          <w:rFonts w:asciiTheme="minorHAnsi" w:hAnsiTheme="minorHAnsi" w:cstheme="minorHAnsi"/>
          <w:color w:val="111111"/>
          <w:spacing w:val="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ct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k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b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5"/>
          <w:w w:val="10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2"/>
          <w:w w:val="150"/>
          <w:sz w:val="22"/>
          <w:szCs w:val="22"/>
        </w:rPr>
        <w:t>'</w:t>
      </w:r>
      <w:r w:rsidRPr="00EC643E">
        <w:rPr>
          <w:rFonts w:asciiTheme="minorHAnsi" w:hAnsiTheme="minorHAnsi" w:cstheme="minorHAnsi"/>
          <w:color w:val="111111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1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lis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w w:val="130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w w:val="89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ec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212121"/>
          <w:spacing w:val="-4"/>
          <w:w w:val="10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6"/>
          <w:w w:val="74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212121"/>
          <w:w w:val="126"/>
          <w:sz w:val="22"/>
          <w:szCs w:val="22"/>
        </w:rPr>
        <w:t>y</w:t>
      </w:r>
    </w:p>
    <w:p w14:paraId="4B6B830A" w14:textId="77777777" w:rsidR="00BB0DDC" w:rsidRPr="00EC643E" w:rsidRDefault="00BB0DDC">
      <w:pPr>
        <w:spacing w:before="9" w:line="160" w:lineRule="exact"/>
        <w:rPr>
          <w:rFonts w:asciiTheme="minorHAnsi" w:hAnsiTheme="minorHAnsi" w:cstheme="minorHAnsi"/>
          <w:sz w:val="22"/>
          <w:szCs w:val="22"/>
        </w:rPr>
      </w:pPr>
    </w:p>
    <w:p w14:paraId="768EF0D8" w14:textId="77777777" w:rsidR="00BB0DDC" w:rsidRPr="00EC643E" w:rsidRDefault="00EC643E">
      <w:pPr>
        <w:ind w:left="129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4"/>
          <w:sz w:val="22"/>
          <w:szCs w:val="22"/>
        </w:rPr>
        <w:t>ea</w:t>
      </w:r>
      <w:r w:rsidRPr="00EC643E">
        <w:rPr>
          <w:rFonts w:asciiTheme="minorHAnsi" w:hAnsiTheme="minorHAnsi" w:cstheme="minorHAnsi"/>
          <w:b/>
          <w:color w:val="111111"/>
          <w:spacing w:val="-3"/>
          <w:sz w:val="22"/>
          <w:szCs w:val="22"/>
        </w:rPr>
        <w:t>rc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b/>
          <w:color w:val="111111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4"/>
          <w:w w:val="101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-4"/>
          <w:w w:val="105"/>
          <w:sz w:val="22"/>
          <w:szCs w:val="22"/>
        </w:rPr>
        <w:t>p</w:t>
      </w:r>
      <w:r w:rsidRPr="00EC643E">
        <w:rPr>
          <w:rFonts w:asciiTheme="minorHAnsi" w:hAnsiTheme="minorHAnsi" w:cstheme="minorHAnsi"/>
          <w:b/>
          <w:color w:val="111111"/>
          <w:spacing w:val="-3"/>
          <w:w w:val="107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3"/>
          <w:w w:val="97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3"/>
          <w:w w:val="11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2"/>
          <w:w w:val="98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3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b/>
          <w:color w:val="111111"/>
          <w:w w:val="102"/>
          <w:sz w:val="22"/>
          <w:szCs w:val="22"/>
        </w:rPr>
        <w:t>e</w:t>
      </w:r>
    </w:p>
    <w:p w14:paraId="64BA82FB" w14:textId="77777777" w:rsidR="00BB0DDC" w:rsidRPr="00EC643E" w:rsidRDefault="00EC643E">
      <w:pPr>
        <w:spacing w:line="240" w:lineRule="exact"/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J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an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y</w:t>
      </w:r>
      <w:r w:rsidRPr="00EC643E">
        <w:rPr>
          <w:rFonts w:asciiTheme="minorHAnsi" w:hAnsiTheme="minorHAnsi" w:cstheme="minorHAnsi"/>
          <w:color w:val="111111"/>
          <w:spacing w:val="1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00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8</w:t>
      </w:r>
      <w:r w:rsidRPr="00EC643E">
        <w:rPr>
          <w:rFonts w:asciiTheme="minorHAnsi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w w:val="84"/>
          <w:sz w:val="22"/>
          <w:szCs w:val="22"/>
        </w:rPr>
        <w:t>--</w:t>
      </w:r>
      <w:r w:rsidRPr="00EC643E">
        <w:rPr>
          <w:rFonts w:asciiTheme="minorHAnsi" w:hAnsiTheme="minorHAnsi" w:cstheme="minorHAnsi"/>
          <w:color w:val="111111"/>
          <w:spacing w:val="4"/>
          <w:w w:val="8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pacing w:val="-5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200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8</w:t>
      </w:r>
    </w:p>
    <w:p w14:paraId="623FC267" w14:textId="77777777" w:rsidR="00BB0DDC" w:rsidRPr="00EC643E" w:rsidRDefault="00EC643E">
      <w:pPr>
        <w:spacing w:before="20"/>
        <w:ind w:left="13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sz w:val="22"/>
          <w:szCs w:val="22"/>
        </w:rPr>
        <w:t xml:space="preserve">o      </w:t>
      </w:r>
      <w:r w:rsidRPr="00EC643E">
        <w:rPr>
          <w:rFonts w:asciiTheme="minorHAnsi" w:eastAsia="Arial" w:hAnsiTheme="minorHAnsi" w:cstheme="minorHAnsi"/>
          <w:color w:val="111111"/>
          <w:spacing w:val="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6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esea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gy</w:t>
      </w:r>
      <w:r w:rsidRPr="00EC643E">
        <w:rPr>
          <w:rFonts w:asciiTheme="minorHAnsi" w:hAnsiTheme="minorHAnsi" w:cstheme="minorHAnsi"/>
          <w:color w:val="111111"/>
          <w:spacing w:val="7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95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35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24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Edu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2"/>
          <w:w w:val="108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w w:val="102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6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104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w w:val="115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w w:val="72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2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pacing w:val="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ou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rt</w:t>
      </w:r>
      <w:r w:rsidRPr="00EC643E">
        <w:rPr>
          <w:rFonts w:asciiTheme="minorHAnsi" w:hAnsiTheme="minorHAnsi" w:cstheme="minorHAnsi"/>
          <w:color w:val="111111"/>
          <w:spacing w:val="1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7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w w:val="93"/>
          <w:sz w:val="22"/>
          <w:szCs w:val="22"/>
        </w:rPr>
        <w:t>s</w:t>
      </w:r>
    </w:p>
    <w:p w14:paraId="4311E6D9" w14:textId="77777777" w:rsidR="00BB0DDC" w:rsidRPr="00EC643E" w:rsidRDefault="00BB0DDC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20D1EF39" w14:textId="77777777" w:rsidR="00BB0DDC" w:rsidRPr="00EC643E" w:rsidRDefault="00EC643E">
      <w:pPr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pacing w:val="-2"/>
          <w:sz w:val="22"/>
          <w:szCs w:val="22"/>
        </w:rPr>
        <w:t>D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DI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O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NAL</w:t>
      </w:r>
      <w:r w:rsidRPr="00EC643E">
        <w:rPr>
          <w:rFonts w:asciiTheme="minorHAnsi" w:hAnsiTheme="minorHAnsi" w:cstheme="minorHAnsi"/>
          <w:b/>
          <w:color w:val="111111"/>
          <w:spacing w:val="3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b/>
          <w:color w:val="111111"/>
          <w:w w:val="101"/>
          <w:sz w:val="22"/>
          <w:szCs w:val="22"/>
        </w:rPr>
        <w:t>IN</w:t>
      </w:r>
      <w:r w:rsidRPr="00EC643E">
        <w:rPr>
          <w:rFonts w:asciiTheme="minorHAnsi" w:hAnsiTheme="minorHAnsi" w:cstheme="minorHAnsi"/>
          <w:b/>
          <w:color w:val="111111"/>
          <w:spacing w:val="-1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spacing w:val="-1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b/>
          <w:color w:val="111111"/>
          <w:spacing w:val="-1"/>
          <w:w w:val="101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spacing w:val="-1"/>
          <w:w w:val="97"/>
          <w:sz w:val="22"/>
          <w:szCs w:val="22"/>
        </w:rPr>
        <w:t>S</w:t>
      </w:r>
      <w:r w:rsidRPr="00EC643E">
        <w:rPr>
          <w:rFonts w:asciiTheme="minorHAnsi" w:hAnsiTheme="minorHAnsi" w:cstheme="minorHAnsi"/>
          <w:b/>
          <w:color w:val="111111"/>
          <w:spacing w:val="-1"/>
          <w:w w:val="105"/>
          <w:sz w:val="22"/>
          <w:szCs w:val="22"/>
        </w:rPr>
        <w:t>T</w:t>
      </w:r>
      <w:r w:rsidRPr="00EC643E">
        <w:rPr>
          <w:rFonts w:asciiTheme="minorHAnsi" w:hAnsiTheme="minorHAnsi" w:cstheme="minorHAnsi"/>
          <w:b/>
          <w:color w:val="111111"/>
          <w:w w:val="92"/>
          <w:sz w:val="22"/>
          <w:szCs w:val="22"/>
        </w:rPr>
        <w:t>S</w:t>
      </w:r>
    </w:p>
    <w:p w14:paraId="30D30FC3" w14:textId="77777777" w:rsidR="00BB0DDC" w:rsidRPr="00EC643E" w:rsidRDefault="00BB0DDC">
      <w:pPr>
        <w:spacing w:before="8" w:line="160" w:lineRule="exact"/>
        <w:rPr>
          <w:rFonts w:asciiTheme="minorHAnsi" w:hAnsiTheme="minorHAnsi" w:cstheme="minorHAnsi"/>
          <w:sz w:val="22"/>
          <w:szCs w:val="22"/>
        </w:rPr>
      </w:pPr>
    </w:p>
    <w:p w14:paraId="2C106C34" w14:textId="77777777" w:rsidR="00BB0DDC" w:rsidRPr="00EC643E" w:rsidRDefault="00EC643E">
      <w:pPr>
        <w:ind w:left="498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g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7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11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33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95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11111"/>
          <w:spacing w:val="-5"/>
          <w:w w:val="103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2"/>
          <w:w w:val="12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w w:val="63"/>
          <w:sz w:val="22"/>
          <w:szCs w:val="22"/>
        </w:rPr>
        <w:t>.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7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w w:val="81"/>
          <w:sz w:val="22"/>
          <w:szCs w:val="22"/>
        </w:rPr>
        <w:t>,</w:t>
      </w:r>
      <w:r w:rsidRPr="00EC643E">
        <w:rPr>
          <w:rFonts w:asciiTheme="minorHAnsi" w:hAnsiTheme="minorHAnsi" w:cstheme="minorHAnsi"/>
          <w:color w:val="111111"/>
          <w:spacing w:val="1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1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3"/>
          <w:w w:val="90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w w:val="95"/>
          <w:sz w:val="22"/>
          <w:szCs w:val="22"/>
        </w:rPr>
        <w:t>)</w:t>
      </w:r>
    </w:p>
    <w:p w14:paraId="0D13E1DB" w14:textId="77777777" w:rsidR="00BB0DDC" w:rsidRPr="00EC643E" w:rsidRDefault="00EC643E">
      <w:pPr>
        <w:spacing w:line="260" w:lineRule="exact"/>
        <w:ind w:left="143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eastAsia="Arial" w:hAnsiTheme="minorHAnsi" w:cstheme="minorHAnsi"/>
          <w:color w:val="111111"/>
          <w:w w:val="75"/>
          <w:sz w:val="22"/>
          <w:szCs w:val="22"/>
        </w:rPr>
        <w:t xml:space="preserve">°    </w:t>
      </w:r>
      <w:r w:rsidRPr="00EC643E">
        <w:rPr>
          <w:rFonts w:asciiTheme="minorHAnsi" w:eastAsia="Arial" w:hAnsiTheme="minorHAnsi" w:cstheme="minorHAnsi"/>
          <w:color w:val="111111"/>
          <w:spacing w:val="7"/>
          <w:w w:val="7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m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v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2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11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8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ance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2"/>
          <w:w w:val="88"/>
          <w:sz w:val="22"/>
          <w:szCs w:val="22"/>
        </w:rPr>
        <w:t>(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4"/>
          <w:w w:val="113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w w:val="72"/>
          <w:sz w:val="22"/>
          <w:szCs w:val="22"/>
        </w:rPr>
        <w:t>1</w:t>
      </w:r>
      <w:r w:rsidRPr="00EC643E">
        <w:rPr>
          <w:rFonts w:asciiTheme="minorHAnsi" w:hAnsiTheme="minorHAnsi" w:cstheme="minorHAnsi"/>
          <w:color w:val="111111"/>
          <w:spacing w:val="1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212121"/>
          <w:spacing w:val="-5"/>
          <w:w w:val="210"/>
          <w:sz w:val="22"/>
          <w:szCs w:val="22"/>
        </w:rPr>
        <w:t>-</w:t>
      </w:r>
      <w:r w:rsidRPr="00EC643E">
        <w:rPr>
          <w:rFonts w:asciiTheme="minorHAnsi" w:hAnsiTheme="minorHAnsi" w:cstheme="minorHAnsi"/>
          <w:color w:val="111111"/>
          <w:spacing w:val="-4"/>
          <w:w w:val="126"/>
          <w:sz w:val="22"/>
          <w:szCs w:val="22"/>
        </w:rPr>
        <w:t>2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0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05</w:t>
      </w:r>
      <w:r w:rsidRPr="00EC643E">
        <w:rPr>
          <w:rFonts w:asciiTheme="minorHAnsi" w:hAnsiTheme="minorHAnsi" w:cstheme="minorHAnsi"/>
          <w:color w:val="111111"/>
          <w:w w:val="101"/>
          <w:sz w:val="22"/>
          <w:szCs w:val="22"/>
        </w:rPr>
        <w:t>)</w:t>
      </w:r>
    </w:p>
    <w:p w14:paraId="4ECC55AA" w14:textId="77777777" w:rsidR="00BB0DDC" w:rsidRPr="00EC643E" w:rsidRDefault="00BB0DDC">
      <w:pPr>
        <w:spacing w:before="17" w:line="240" w:lineRule="exact"/>
        <w:rPr>
          <w:rFonts w:asciiTheme="minorHAnsi" w:hAnsiTheme="minorHAnsi" w:cstheme="minorHAnsi"/>
          <w:sz w:val="22"/>
          <w:szCs w:val="22"/>
        </w:rPr>
      </w:pPr>
    </w:p>
    <w:p w14:paraId="0FFF4310" w14:textId="77777777" w:rsidR="00BB0DDC" w:rsidRPr="00EC643E" w:rsidRDefault="00EC643E">
      <w:pPr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b/>
          <w:color w:val="111111"/>
          <w:spacing w:val="-1"/>
          <w:w w:val="121"/>
          <w:sz w:val="22"/>
          <w:szCs w:val="22"/>
        </w:rPr>
        <w:t>L</w:t>
      </w:r>
      <w:r w:rsidRPr="00EC643E">
        <w:rPr>
          <w:rFonts w:asciiTheme="minorHAnsi" w:hAnsiTheme="minorHAnsi" w:cstheme="minorHAnsi"/>
          <w:b/>
          <w:color w:val="111111"/>
          <w:spacing w:val="-1"/>
          <w:w w:val="97"/>
          <w:sz w:val="22"/>
          <w:szCs w:val="22"/>
        </w:rPr>
        <w:t>A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b/>
          <w:color w:val="111111"/>
          <w:spacing w:val="-1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11111"/>
          <w:sz w:val="22"/>
          <w:szCs w:val="22"/>
        </w:rPr>
        <w:t>UA</w:t>
      </w:r>
      <w:r w:rsidRPr="00EC643E">
        <w:rPr>
          <w:rFonts w:asciiTheme="minorHAnsi" w:hAnsiTheme="minorHAnsi" w:cstheme="minorHAnsi"/>
          <w:b/>
          <w:color w:val="111111"/>
          <w:spacing w:val="-1"/>
          <w:w w:val="104"/>
          <w:sz w:val="22"/>
          <w:szCs w:val="22"/>
        </w:rPr>
        <w:t>G</w:t>
      </w:r>
      <w:r w:rsidRPr="00EC643E">
        <w:rPr>
          <w:rFonts w:asciiTheme="minorHAnsi" w:hAnsiTheme="minorHAnsi" w:cstheme="minorHAnsi"/>
          <w:b/>
          <w:color w:val="111111"/>
          <w:spacing w:val="-1"/>
          <w:w w:val="97"/>
          <w:sz w:val="22"/>
          <w:szCs w:val="22"/>
        </w:rPr>
        <w:t>E</w:t>
      </w:r>
      <w:r w:rsidRPr="00EC643E">
        <w:rPr>
          <w:rFonts w:asciiTheme="minorHAnsi" w:hAnsiTheme="minorHAnsi" w:cstheme="minorHAnsi"/>
          <w:b/>
          <w:color w:val="111111"/>
          <w:w w:val="97"/>
          <w:sz w:val="22"/>
          <w:szCs w:val="22"/>
        </w:rPr>
        <w:t>S</w:t>
      </w:r>
    </w:p>
    <w:p w14:paraId="4EBC6A4B" w14:textId="77777777" w:rsidR="00BB0DDC" w:rsidRPr="00EC643E" w:rsidRDefault="00BB0DDC">
      <w:pPr>
        <w:spacing w:before="2" w:line="200" w:lineRule="exact"/>
        <w:rPr>
          <w:rFonts w:asciiTheme="minorHAnsi" w:hAnsiTheme="minorHAnsi" w:cstheme="minorHAnsi"/>
          <w:sz w:val="22"/>
          <w:szCs w:val="22"/>
        </w:rPr>
      </w:pPr>
    </w:p>
    <w:p w14:paraId="2D46A2E7" w14:textId="77777777" w:rsidR="00BB0DDC" w:rsidRPr="00EC643E" w:rsidRDefault="00EC643E">
      <w:pPr>
        <w:ind w:left="134"/>
        <w:rPr>
          <w:rFonts w:asciiTheme="minorHAnsi" w:hAnsiTheme="minorHAnsi" w:cstheme="minorHAnsi"/>
          <w:sz w:val="22"/>
          <w:szCs w:val="22"/>
        </w:rPr>
      </w:pPr>
      <w:r w:rsidRPr="00EC643E">
        <w:rPr>
          <w:rFonts w:asciiTheme="minorHAnsi" w:hAnsiTheme="minorHAnsi" w:cstheme="minorHAnsi"/>
          <w:color w:val="111111"/>
          <w:sz w:val="22"/>
          <w:szCs w:val="22"/>
        </w:rPr>
        <w:t xml:space="preserve">o     </w:t>
      </w:r>
      <w:r w:rsidRPr="00EC643E">
        <w:rPr>
          <w:rFonts w:asciiTheme="minorHAnsi" w:hAnsiTheme="minorHAnsi" w:cstheme="minorHAnsi"/>
          <w:color w:val="111111"/>
          <w:spacing w:val="4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u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20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1"/>
          <w:w w:val="92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w w:val="92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4"/>
          <w:w w:val="9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4"/>
          <w:w w:val="101"/>
          <w:sz w:val="22"/>
          <w:szCs w:val="22"/>
        </w:rPr>
        <w:t>F</w:t>
      </w:r>
      <w:r w:rsidRPr="00EC643E">
        <w:rPr>
          <w:rFonts w:asciiTheme="minorHAnsi" w:hAnsiTheme="minorHAnsi" w:cstheme="minorHAnsi"/>
          <w:color w:val="111111"/>
          <w:spacing w:val="-2"/>
          <w:w w:val="101"/>
          <w:sz w:val="22"/>
          <w:szCs w:val="22"/>
        </w:rPr>
        <w:t>r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3"/>
          <w:w w:val="102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w w:val="108"/>
          <w:sz w:val="22"/>
          <w:szCs w:val="22"/>
        </w:rPr>
        <w:t>h</w:t>
      </w:r>
      <w:r w:rsidRPr="00EC643E">
        <w:rPr>
          <w:rFonts w:asciiTheme="minorHAnsi" w:hAnsiTheme="minorHAnsi" w:cstheme="minorHAnsi"/>
          <w:color w:val="343434"/>
          <w:w w:val="73"/>
          <w:sz w:val="22"/>
          <w:szCs w:val="22"/>
        </w:rPr>
        <w:t>;</w:t>
      </w:r>
      <w:r w:rsidRPr="00EC643E">
        <w:rPr>
          <w:rFonts w:asciiTheme="minorHAnsi" w:hAnsiTheme="minorHAnsi" w:cstheme="minorHAnsi"/>
          <w:color w:val="343434"/>
          <w:spacing w:val="25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C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onv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e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rs</w:t>
      </w:r>
      <w:r w:rsidRPr="00EC643E">
        <w:rPr>
          <w:rFonts w:asciiTheme="minorHAnsi" w:hAnsiTheme="minorHAnsi" w:cstheme="minorHAnsi"/>
          <w:color w:val="111111"/>
          <w:spacing w:val="-8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2"/>
          <w:sz w:val="22"/>
          <w:szCs w:val="22"/>
        </w:rPr>
        <w:t>ti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ona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46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5"/>
          <w:sz w:val="22"/>
          <w:szCs w:val="22"/>
        </w:rPr>
        <w:t>t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l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ia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12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4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z w:val="22"/>
          <w:szCs w:val="22"/>
        </w:rPr>
        <w:t>d</w:t>
      </w:r>
      <w:r w:rsidRPr="00EC643E">
        <w:rPr>
          <w:rFonts w:asciiTheme="minorHAnsi" w:hAnsiTheme="minorHAnsi" w:cstheme="minorHAnsi"/>
          <w:color w:val="111111"/>
          <w:spacing w:val="19"/>
          <w:sz w:val="22"/>
          <w:szCs w:val="22"/>
        </w:rPr>
        <w:t xml:space="preserve"> </w:t>
      </w:r>
      <w:r w:rsidRPr="00EC643E">
        <w:rPr>
          <w:rFonts w:asciiTheme="minorHAnsi" w:hAnsiTheme="minorHAnsi" w:cstheme="minorHAnsi"/>
          <w:color w:val="111111"/>
          <w:spacing w:val="-3"/>
          <w:w w:val="85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spacing w:val="-4"/>
          <w:w w:val="104"/>
          <w:sz w:val="22"/>
          <w:szCs w:val="22"/>
        </w:rPr>
        <w:t>p</w:t>
      </w:r>
      <w:r w:rsidRPr="00EC643E">
        <w:rPr>
          <w:rFonts w:asciiTheme="minorHAnsi" w:hAnsiTheme="minorHAnsi" w:cstheme="minorHAnsi"/>
          <w:color w:val="111111"/>
          <w:spacing w:val="-3"/>
          <w:w w:val="107"/>
          <w:sz w:val="22"/>
          <w:szCs w:val="22"/>
        </w:rPr>
        <w:t>a</w:t>
      </w:r>
      <w:r w:rsidRPr="00EC643E">
        <w:rPr>
          <w:rFonts w:asciiTheme="minorHAnsi" w:hAnsiTheme="minorHAnsi" w:cstheme="minorHAnsi"/>
          <w:color w:val="111111"/>
          <w:spacing w:val="-3"/>
          <w:w w:val="99"/>
          <w:sz w:val="22"/>
          <w:szCs w:val="22"/>
        </w:rPr>
        <w:t>n</w:t>
      </w:r>
      <w:r w:rsidRPr="00EC643E">
        <w:rPr>
          <w:rFonts w:asciiTheme="minorHAnsi" w:hAnsiTheme="minorHAnsi" w:cstheme="minorHAnsi"/>
          <w:color w:val="111111"/>
          <w:spacing w:val="-2"/>
          <w:w w:val="106"/>
          <w:sz w:val="22"/>
          <w:szCs w:val="22"/>
        </w:rPr>
        <w:t>i</w:t>
      </w:r>
      <w:r w:rsidRPr="00EC643E">
        <w:rPr>
          <w:rFonts w:asciiTheme="minorHAnsi" w:hAnsiTheme="minorHAnsi" w:cstheme="minorHAnsi"/>
          <w:color w:val="111111"/>
          <w:spacing w:val="-2"/>
          <w:w w:val="98"/>
          <w:sz w:val="22"/>
          <w:szCs w:val="22"/>
        </w:rPr>
        <w:t>s</w:t>
      </w:r>
      <w:r w:rsidRPr="00EC643E">
        <w:rPr>
          <w:rFonts w:asciiTheme="minorHAnsi" w:hAnsiTheme="minorHAnsi" w:cstheme="minorHAnsi"/>
          <w:color w:val="111111"/>
          <w:w w:val="108"/>
          <w:sz w:val="22"/>
          <w:szCs w:val="22"/>
        </w:rPr>
        <w:t>h</w:t>
      </w:r>
    </w:p>
    <w:sectPr w:rsidR="00BB0DDC" w:rsidRPr="00EC643E">
      <w:type w:val="continuous"/>
      <w:pgSz w:w="12280" w:h="15620"/>
      <w:pgMar w:top="1180" w:right="1140" w:bottom="280" w:left="9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42644B"/>
    <w:multiLevelType w:val="multilevel"/>
    <w:tmpl w:val="9536BC50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0DDC"/>
    <w:rsid w:val="00BB0DDC"/>
    <w:rsid w:val="00EC64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9"/>
    <o:shapelayout v:ext="edit">
      <o:idmap v:ext="edit" data="1"/>
    </o:shapelayout>
  </w:shapeDefaults>
  <w:decimalSymbol w:val=","/>
  <w:listSeparator w:val=";"/>
  <w14:docId w14:val="22888987"/>
  <w15:docId w15:val="{7626E528-B895-4820-9CE9-F564D63DA4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mailto:doe@uwindsor.ca" TargetMode="External"/><Relationship Id="rId18" Type="http://schemas.openxmlformats.org/officeDocument/2006/relationships/image" Target="media/image10.png"/><Relationship Id="rId26" Type="http://schemas.openxmlformats.org/officeDocument/2006/relationships/image" Target="media/image15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0.png"/><Relationship Id="rId7" Type="http://schemas.openxmlformats.org/officeDocument/2006/relationships/hyperlink" Target="mailto:doe@hotmail.com" TargetMode="External"/><Relationship Id="rId12" Type="http://schemas.openxmlformats.org/officeDocument/2006/relationships/image" Target="media/image6.png"/><Relationship Id="rId17" Type="http://schemas.openxmlformats.org/officeDocument/2006/relationships/hyperlink" Target="mailto:doe@gmail.ca" TargetMode="External"/><Relationship Id="rId25" Type="http://schemas.openxmlformats.org/officeDocument/2006/relationships/hyperlink" Target="mailto:janekdoe@hotmail.ca" TargetMode="External"/><Relationship Id="rId33" Type="http://schemas.openxmlformats.org/officeDocument/2006/relationships/hyperlink" Target="mailto:Doe@uottawa.ca" TargetMode="External"/><Relationship Id="rId38" Type="http://schemas.openxmlformats.org/officeDocument/2006/relationships/image" Target="media/image22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1.png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24" Type="http://schemas.openxmlformats.org/officeDocument/2006/relationships/image" Target="media/image14.png"/><Relationship Id="rId32" Type="http://schemas.openxmlformats.org/officeDocument/2006/relationships/image" Target="media/image19.png"/><Relationship Id="rId37" Type="http://schemas.openxmlformats.org/officeDocument/2006/relationships/image" Target="media/image21.pn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8.png"/><Relationship Id="rId23" Type="http://schemas.openxmlformats.org/officeDocument/2006/relationships/image" Target="media/image13.png"/><Relationship Id="rId28" Type="http://schemas.openxmlformats.org/officeDocument/2006/relationships/hyperlink" Target="mailto:jdoe@hotmail.com" TargetMode="External"/><Relationship Id="rId36" Type="http://schemas.openxmlformats.org/officeDocument/2006/relationships/hyperlink" Target="mailto:jdoe@uwo.ca" TargetMode="External"/><Relationship Id="rId10" Type="http://schemas.openxmlformats.org/officeDocument/2006/relationships/hyperlink" Target="mailto:johndoe@myemail.ca" TargetMode="External"/><Relationship Id="rId19" Type="http://schemas.openxmlformats.org/officeDocument/2006/relationships/hyperlink" Target="mailto:johndoe@uwindsor.ca" TargetMode="External"/><Relationship Id="rId31" Type="http://schemas.openxmlformats.org/officeDocument/2006/relationships/hyperlink" Target="mailto:Doe@uottawa.ca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hyperlink" Target="mailto:johndoe@hotmail.com" TargetMode="External"/><Relationship Id="rId27" Type="http://schemas.openxmlformats.org/officeDocument/2006/relationships/image" Target="media/image16.png"/><Relationship Id="rId30" Type="http://schemas.openxmlformats.org/officeDocument/2006/relationships/image" Target="media/image18.png"/><Relationship Id="rId35" Type="http://schemas.openxmlformats.org/officeDocument/2006/relationships/hyperlink" Target="mailto:Doe@uottawa.ca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37</Pages>
  <Words>8568</Words>
  <Characters>48842</Characters>
  <Application>Microsoft Office Word</Application>
  <DocSecurity>0</DocSecurity>
  <Lines>407</Lines>
  <Paragraphs>114</Paragraphs>
  <ScaleCrop>false</ScaleCrop>
  <Company/>
  <LinksUpToDate>false</LinksUpToDate>
  <CharactersWithSpaces>57296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2021-05-05T10:13:00Z</dcterms:created>
  <dcterms:modified xsi:type="dcterms:W3CDTF">2021-05-05T10:16:00Z</dcterms:modified>
</cp:coreProperties>
</file>